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0DA2" w:rsidRPr="00360CF1" w:rsidRDefault="00210DA2" w:rsidP="00210DA2">
      <w:pPr>
        <w:jc w:val="center"/>
        <w:rPr>
          <w:b/>
          <w:sz w:val="24"/>
          <w:szCs w:val="24"/>
        </w:rPr>
      </w:pPr>
      <w:r>
        <w:rPr>
          <w:b/>
          <w:noProof/>
          <w:sz w:val="24"/>
          <w:szCs w:val="24"/>
        </w:rPr>
        <w:drawing>
          <wp:anchor distT="0" distB="0" distL="6401435" distR="6401435" simplePos="0" relativeHeight="251659264" behindDoc="0" locked="0" layoutInCell="1" allowOverlap="1">
            <wp:simplePos x="0" y="0"/>
            <wp:positionH relativeFrom="margin">
              <wp:posOffset>2819400</wp:posOffset>
            </wp:positionH>
            <wp:positionV relativeFrom="paragraph">
              <wp:posOffset>-472440</wp:posOffset>
            </wp:positionV>
            <wp:extent cx="571500" cy="723900"/>
            <wp:effectExtent l="0" t="0" r="0" b="0"/>
            <wp:wrapTopAndBottom/>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1500" cy="723900"/>
                    </a:xfrm>
                    <a:prstGeom prst="rect">
                      <a:avLst/>
                    </a:prstGeom>
                    <a:noFill/>
                  </pic:spPr>
                </pic:pic>
              </a:graphicData>
            </a:graphic>
          </wp:anchor>
        </w:drawing>
      </w:r>
    </w:p>
    <w:p w:rsidR="00210DA2" w:rsidRPr="00360CF1" w:rsidRDefault="00210DA2" w:rsidP="00210DA2">
      <w:pPr>
        <w:pStyle w:val="7"/>
        <w:rPr>
          <w:b/>
          <w:caps/>
          <w:sz w:val="36"/>
          <w:szCs w:val="36"/>
        </w:rPr>
      </w:pPr>
      <w:r w:rsidRPr="00360CF1">
        <w:rPr>
          <w:b/>
          <w:caps/>
          <w:sz w:val="36"/>
          <w:szCs w:val="36"/>
        </w:rPr>
        <w:t>администрация Нижневартовского района</w:t>
      </w:r>
    </w:p>
    <w:p w:rsidR="00210DA2" w:rsidRPr="00360CF1" w:rsidRDefault="00210DA2" w:rsidP="00210DA2">
      <w:pPr>
        <w:jc w:val="center"/>
        <w:rPr>
          <w:sz w:val="24"/>
          <w:szCs w:val="24"/>
        </w:rPr>
      </w:pPr>
      <w:r w:rsidRPr="00360CF1">
        <w:rPr>
          <w:b/>
          <w:bCs/>
          <w:iCs/>
          <w:sz w:val="24"/>
          <w:szCs w:val="24"/>
        </w:rPr>
        <w:t>Ханты-Мансийского автономного округа – Югры</w:t>
      </w:r>
    </w:p>
    <w:p w:rsidR="00210DA2" w:rsidRPr="00360CF1" w:rsidRDefault="00210DA2" w:rsidP="00210DA2">
      <w:pPr>
        <w:rPr>
          <w:sz w:val="36"/>
          <w:szCs w:val="36"/>
        </w:rPr>
      </w:pPr>
    </w:p>
    <w:p w:rsidR="00210DA2" w:rsidRPr="00360CF1" w:rsidRDefault="00210DA2" w:rsidP="00210DA2">
      <w:pPr>
        <w:pStyle w:val="1"/>
        <w:rPr>
          <w:szCs w:val="44"/>
        </w:rPr>
      </w:pPr>
      <w:r w:rsidRPr="00360CF1">
        <w:rPr>
          <w:szCs w:val="44"/>
        </w:rPr>
        <w:t>ПОСТАНОВЛЕНИЕ</w:t>
      </w:r>
    </w:p>
    <w:p w:rsidR="00210DA2" w:rsidRPr="00360CF1" w:rsidRDefault="00210DA2" w:rsidP="00210DA2">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52"/>
        <w:gridCol w:w="4696"/>
      </w:tblGrid>
      <w:tr w:rsidR="00210DA2" w:rsidRPr="00360CF1" w:rsidTr="00210DA2">
        <w:tc>
          <w:tcPr>
            <w:tcW w:w="4952" w:type="dxa"/>
            <w:tcBorders>
              <w:top w:val="nil"/>
              <w:left w:val="nil"/>
              <w:bottom w:val="nil"/>
              <w:right w:val="nil"/>
            </w:tcBorders>
          </w:tcPr>
          <w:p w:rsidR="00210DA2" w:rsidRPr="00360CF1" w:rsidRDefault="00210DA2" w:rsidP="00210DA2">
            <w:r w:rsidRPr="00360CF1">
              <w:t xml:space="preserve">от </w:t>
            </w:r>
            <w:r w:rsidR="00D0232B">
              <w:t>12.12.2017</w:t>
            </w:r>
          </w:p>
          <w:p w:rsidR="00210DA2" w:rsidRPr="00360CF1" w:rsidRDefault="00210DA2" w:rsidP="00210DA2">
            <w:pPr>
              <w:rPr>
                <w:sz w:val="10"/>
                <w:szCs w:val="10"/>
              </w:rPr>
            </w:pPr>
          </w:p>
          <w:p w:rsidR="00210DA2" w:rsidRPr="00360CF1" w:rsidRDefault="00210DA2" w:rsidP="00210DA2">
            <w:pPr>
              <w:rPr>
                <w:sz w:val="24"/>
                <w:szCs w:val="24"/>
              </w:rPr>
            </w:pPr>
            <w:r w:rsidRPr="00360CF1">
              <w:rPr>
                <w:sz w:val="24"/>
                <w:szCs w:val="24"/>
              </w:rPr>
              <w:t>г. Нижневартовск</w:t>
            </w:r>
          </w:p>
        </w:tc>
        <w:tc>
          <w:tcPr>
            <w:tcW w:w="4696" w:type="dxa"/>
            <w:tcBorders>
              <w:top w:val="nil"/>
              <w:left w:val="nil"/>
              <w:bottom w:val="nil"/>
              <w:right w:val="nil"/>
            </w:tcBorders>
          </w:tcPr>
          <w:p w:rsidR="00210DA2" w:rsidRPr="00360CF1" w:rsidRDefault="00210DA2" w:rsidP="00D0232B">
            <w:pPr>
              <w:tabs>
                <w:tab w:val="left" w:pos="3123"/>
                <w:tab w:val="left" w:pos="3270"/>
              </w:tabs>
              <w:jc w:val="right"/>
            </w:pPr>
            <w:r w:rsidRPr="00360CF1">
              <w:t xml:space="preserve">№ </w:t>
            </w:r>
            <w:r w:rsidR="00D0232B">
              <w:t>2571</w:t>
            </w:r>
          </w:p>
        </w:tc>
      </w:tr>
    </w:tbl>
    <w:p w:rsidR="00210DA2" w:rsidRDefault="00210DA2" w:rsidP="00210DA2">
      <w:pPr>
        <w:jc w:val="both"/>
      </w:pPr>
    </w:p>
    <w:p w:rsidR="00210DA2" w:rsidRDefault="00210DA2" w:rsidP="00210DA2">
      <w:pPr>
        <w:ind w:firstLine="709"/>
        <w:jc w:val="both"/>
      </w:pPr>
    </w:p>
    <w:p w:rsidR="008A0A7F" w:rsidRPr="00685013" w:rsidRDefault="00F56D60" w:rsidP="00210DA2">
      <w:pPr>
        <w:pStyle w:val="afffff8"/>
        <w:widowControl w:val="0"/>
        <w:ind w:right="5102"/>
        <w:jc w:val="both"/>
        <w:rPr>
          <w:rFonts w:ascii="Times New Roman" w:hAnsi="Times New Roman"/>
          <w:sz w:val="28"/>
          <w:szCs w:val="28"/>
        </w:rPr>
      </w:pPr>
      <w:r w:rsidRPr="00685013">
        <w:rPr>
          <w:rFonts w:ascii="Times New Roman" w:hAnsi="Times New Roman"/>
          <w:sz w:val="28"/>
          <w:szCs w:val="28"/>
        </w:rPr>
        <w:t xml:space="preserve">О внесении изменений в постановление </w:t>
      </w:r>
      <w:r w:rsidR="00856C9E" w:rsidRPr="00685013">
        <w:rPr>
          <w:rFonts w:ascii="Times New Roman" w:hAnsi="Times New Roman"/>
          <w:sz w:val="28"/>
          <w:szCs w:val="28"/>
        </w:rPr>
        <w:t xml:space="preserve">администрации </w:t>
      </w:r>
      <w:r w:rsidRPr="00685013">
        <w:rPr>
          <w:rFonts w:ascii="Times New Roman" w:hAnsi="Times New Roman"/>
          <w:sz w:val="28"/>
          <w:szCs w:val="28"/>
        </w:rPr>
        <w:t>района от 02.12.2013 № 2552 «Об утверждении муниципальной программы</w:t>
      </w:r>
      <w:r w:rsidR="008A0A7F" w:rsidRPr="00685013">
        <w:rPr>
          <w:rFonts w:ascii="Times New Roman" w:hAnsi="Times New Roman"/>
          <w:sz w:val="28"/>
          <w:szCs w:val="28"/>
        </w:rPr>
        <w:t xml:space="preserve"> «Обеспечение доступным и комфортным жильем жителей Нижнев</w:t>
      </w:r>
      <w:r w:rsidR="00DF4B62" w:rsidRPr="00685013">
        <w:rPr>
          <w:rFonts w:ascii="Times New Roman" w:hAnsi="Times New Roman"/>
          <w:sz w:val="28"/>
          <w:szCs w:val="28"/>
        </w:rPr>
        <w:t>артовского района в 2014−</w:t>
      </w:r>
      <w:r w:rsidR="008A0A7F" w:rsidRPr="00685013">
        <w:rPr>
          <w:rFonts w:ascii="Times New Roman" w:hAnsi="Times New Roman"/>
          <w:sz w:val="28"/>
          <w:szCs w:val="28"/>
        </w:rPr>
        <w:t>2020 годах»</w:t>
      </w:r>
    </w:p>
    <w:p w:rsidR="00FB64DB" w:rsidRDefault="00FB64DB" w:rsidP="00210DA2">
      <w:pPr>
        <w:autoSpaceDE w:val="0"/>
        <w:autoSpaceDN w:val="0"/>
        <w:adjustRightInd w:val="0"/>
        <w:ind w:firstLine="709"/>
        <w:jc w:val="both"/>
      </w:pPr>
    </w:p>
    <w:p w:rsidR="00210DA2" w:rsidRPr="00685013" w:rsidRDefault="00210DA2" w:rsidP="00210DA2">
      <w:pPr>
        <w:autoSpaceDE w:val="0"/>
        <w:autoSpaceDN w:val="0"/>
        <w:adjustRightInd w:val="0"/>
        <w:ind w:firstLine="709"/>
        <w:jc w:val="both"/>
      </w:pPr>
    </w:p>
    <w:p w:rsidR="000F5506" w:rsidRPr="00685013" w:rsidRDefault="00DF5A11" w:rsidP="00210DA2">
      <w:pPr>
        <w:ind w:firstLine="709"/>
        <w:jc w:val="both"/>
      </w:pPr>
      <w:r w:rsidRPr="00685013">
        <w:t xml:space="preserve">В соответствии </w:t>
      </w:r>
      <w:r w:rsidR="00372FC8" w:rsidRPr="00685013">
        <w:t xml:space="preserve">с </w:t>
      </w:r>
      <w:r w:rsidRPr="00685013">
        <w:t xml:space="preserve">постановлением администрации района от 05.08.2013 № 1663 «О муниципальных программах Нижневартовского района», </w:t>
      </w:r>
      <w:r w:rsidR="000F5506" w:rsidRPr="00685013">
        <w:t>с целью уточнения мероприятий и показателей муниципальной программы:</w:t>
      </w:r>
    </w:p>
    <w:p w:rsidR="000F5506" w:rsidRPr="00685013" w:rsidRDefault="000F5506" w:rsidP="00210DA2">
      <w:pPr>
        <w:pStyle w:val="ConsPlusNormal"/>
        <w:widowControl/>
        <w:tabs>
          <w:tab w:val="left" w:pos="993"/>
        </w:tabs>
        <w:ind w:firstLine="709"/>
        <w:jc w:val="both"/>
        <w:rPr>
          <w:rFonts w:ascii="Times New Roman" w:hAnsi="Times New Roman" w:cs="Times New Roman"/>
          <w:sz w:val="28"/>
          <w:szCs w:val="28"/>
        </w:rPr>
      </w:pPr>
    </w:p>
    <w:p w:rsidR="00C22C4C" w:rsidRPr="00685013" w:rsidRDefault="00210DA2" w:rsidP="00210DA2">
      <w:pPr>
        <w:pStyle w:val="ConsPlusNormal"/>
        <w:widowControl/>
        <w:tabs>
          <w:tab w:val="left" w:pos="993"/>
        </w:tabs>
        <w:ind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00C22C4C" w:rsidRPr="00685013">
        <w:rPr>
          <w:rFonts w:ascii="Times New Roman" w:hAnsi="Times New Roman" w:cs="Times New Roman"/>
          <w:sz w:val="28"/>
          <w:szCs w:val="28"/>
        </w:rPr>
        <w:t>Внести в постановление администрации района от 02.12.2013 № 2552 «Об утверждении муниципальной программы «Обеспечение доступным и комфортным жильем жителей Нижневартовского района в 2014−2020 годах»</w:t>
      </w:r>
      <w:r w:rsidR="00FC31BC" w:rsidRPr="00685013">
        <w:rPr>
          <w:rFonts w:ascii="Times New Roman" w:hAnsi="Times New Roman" w:cs="Times New Roman"/>
          <w:sz w:val="28"/>
          <w:szCs w:val="28"/>
        </w:rPr>
        <w:t xml:space="preserve"> следующие изменения</w:t>
      </w:r>
      <w:r w:rsidR="00C22C4C" w:rsidRPr="00685013">
        <w:rPr>
          <w:rFonts w:ascii="Times New Roman" w:hAnsi="Times New Roman" w:cs="Times New Roman"/>
          <w:sz w:val="28"/>
          <w:szCs w:val="28"/>
        </w:rPr>
        <w:t>:</w:t>
      </w:r>
    </w:p>
    <w:p w:rsidR="00C22C4C" w:rsidRPr="00685013" w:rsidRDefault="00210DA2" w:rsidP="00210DA2">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 xml:space="preserve">1.1. </w:t>
      </w:r>
      <w:r w:rsidR="00C22C4C" w:rsidRPr="00685013">
        <w:rPr>
          <w:rFonts w:ascii="Times New Roman" w:hAnsi="Times New Roman" w:cs="Times New Roman"/>
          <w:sz w:val="28"/>
          <w:szCs w:val="28"/>
        </w:rPr>
        <w:t xml:space="preserve">Пункт 3 изложить в </w:t>
      </w:r>
      <w:r w:rsidR="00FC31BC" w:rsidRPr="00685013">
        <w:rPr>
          <w:rFonts w:ascii="Times New Roman" w:hAnsi="Times New Roman" w:cs="Times New Roman"/>
          <w:sz w:val="28"/>
          <w:szCs w:val="28"/>
        </w:rPr>
        <w:t>следующей</w:t>
      </w:r>
      <w:r w:rsidR="00C22C4C" w:rsidRPr="00685013">
        <w:rPr>
          <w:rFonts w:ascii="Times New Roman" w:hAnsi="Times New Roman" w:cs="Times New Roman"/>
          <w:sz w:val="28"/>
          <w:szCs w:val="28"/>
        </w:rPr>
        <w:t xml:space="preserve"> редакции:</w:t>
      </w:r>
    </w:p>
    <w:p w:rsidR="00C22C4C" w:rsidRPr="00685013" w:rsidRDefault="00C22C4C" w:rsidP="00210DA2">
      <w:pPr>
        <w:pStyle w:val="afffff3"/>
        <w:widowControl w:val="0"/>
        <w:suppressAutoHyphens w:val="0"/>
        <w:spacing w:line="240" w:lineRule="auto"/>
        <w:ind w:left="0"/>
        <w:rPr>
          <w:sz w:val="28"/>
          <w:szCs w:val="28"/>
        </w:rPr>
      </w:pPr>
      <w:r w:rsidRPr="00685013">
        <w:rPr>
          <w:sz w:val="28"/>
          <w:szCs w:val="28"/>
        </w:rPr>
        <w:t xml:space="preserve">«3. Определить общий объем финансирования муниципальной программы за счет всех источников финансирования в сумме </w:t>
      </w:r>
      <w:r w:rsidR="000852B4" w:rsidRPr="00685013">
        <w:rPr>
          <w:bCs/>
          <w:sz w:val="28"/>
          <w:szCs w:val="28"/>
        </w:rPr>
        <w:t>1</w:t>
      </w:r>
      <w:r w:rsidR="00372FC8" w:rsidRPr="00685013">
        <w:rPr>
          <w:bCs/>
          <w:sz w:val="28"/>
          <w:szCs w:val="28"/>
        </w:rPr>
        <w:t> 98</w:t>
      </w:r>
      <w:r w:rsidR="00A2032A" w:rsidRPr="00685013">
        <w:rPr>
          <w:bCs/>
          <w:sz w:val="28"/>
          <w:szCs w:val="28"/>
        </w:rPr>
        <w:t>1 712,17</w:t>
      </w:r>
      <w:r w:rsidRPr="00685013">
        <w:rPr>
          <w:sz w:val="28"/>
          <w:szCs w:val="28"/>
        </w:rPr>
        <w:t>тыс. руб., в том числе:</w:t>
      </w:r>
    </w:p>
    <w:p w:rsidR="00C22C4C" w:rsidRPr="00685013" w:rsidRDefault="00C22C4C" w:rsidP="00210DA2">
      <w:pPr>
        <w:pStyle w:val="aa"/>
        <w:widowControl w:val="0"/>
        <w:ind w:left="0" w:right="0" w:firstLine="709"/>
        <w:jc w:val="both"/>
      </w:pPr>
      <w:r w:rsidRPr="00685013">
        <w:t>за счет средств бюджета района –</w:t>
      </w:r>
      <w:r w:rsidR="00372FC8" w:rsidRPr="00685013">
        <w:t>498 852,26</w:t>
      </w:r>
      <w:r w:rsidRPr="00685013">
        <w:t xml:space="preserve"> тыс. руб.;</w:t>
      </w:r>
    </w:p>
    <w:p w:rsidR="00C22C4C" w:rsidRPr="00685013" w:rsidRDefault="00C22C4C" w:rsidP="00210DA2">
      <w:pPr>
        <w:pStyle w:val="afffff3"/>
        <w:widowControl w:val="0"/>
        <w:suppressAutoHyphens w:val="0"/>
        <w:spacing w:line="240" w:lineRule="auto"/>
        <w:ind w:left="0"/>
        <w:rPr>
          <w:sz w:val="28"/>
          <w:szCs w:val="28"/>
        </w:rPr>
      </w:pPr>
      <w:r w:rsidRPr="00685013">
        <w:rPr>
          <w:sz w:val="28"/>
          <w:szCs w:val="28"/>
        </w:rPr>
        <w:t xml:space="preserve">за счет средств бюджета округа – </w:t>
      </w:r>
      <w:r w:rsidR="00372FC8" w:rsidRPr="00685013">
        <w:rPr>
          <w:bCs/>
          <w:sz w:val="28"/>
          <w:szCs w:val="28"/>
        </w:rPr>
        <w:t>1 472 567,</w:t>
      </w:r>
      <w:r w:rsidR="00074030" w:rsidRPr="00685013">
        <w:rPr>
          <w:bCs/>
          <w:sz w:val="28"/>
          <w:szCs w:val="28"/>
        </w:rPr>
        <w:t>09</w:t>
      </w:r>
      <w:r w:rsidRPr="00685013">
        <w:rPr>
          <w:sz w:val="28"/>
          <w:szCs w:val="28"/>
        </w:rPr>
        <w:t>тыс. руб.;</w:t>
      </w:r>
    </w:p>
    <w:p w:rsidR="00C22C4C" w:rsidRPr="00685013" w:rsidRDefault="00C22C4C" w:rsidP="00210DA2">
      <w:pPr>
        <w:pStyle w:val="afffff3"/>
        <w:widowControl w:val="0"/>
        <w:suppressAutoHyphens w:val="0"/>
        <w:spacing w:line="240" w:lineRule="auto"/>
        <w:ind w:left="0"/>
        <w:rPr>
          <w:sz w:val="28"/>
          <w:szCs w:val="28"/>
        </w:rPr>
      </w:pPr>
      <w:r w:rsidRPr="00685013">
        <w:rPr>
          <w:sz w:val="28"/>
          <w:szCs w:val="28"/>
        </w:rPr>
        <w:t xml:space="preserve">за счет средств федерального бюджета – </w:t>
      </w:r>
      <w:r w:rsidR="00A2032A" w:rsidRPr="00685013">
        <w:rPr>
          <w:sz w:val="28"/>
          <w:szCs w:val="28"/>
        </w:rPr>
        <w:t>10 292,81</w:t>
      </w:r>
      <w:r w:rsidRPr="00685013">
        <w:rPr>
          <w:sz w:val="28"/>
          <w:szCs w:val="28"/>
        </w:rPr>
        <w:t xml:space="preserve"> тыс. руб.</w:t>
      </w:r>
    </w:p>
    <w:p w:rsidR="00C22C4C" w:rsidRPr="00685013" w:rsidRDefault="00C22C4C" w:rsidP="00210DA2">
      <w:pPr>
        <w:pStyle w:val="afffff3"/>
        <w:widowControl w:val="0"/>
        <w:suppressAutoHyphens w:val="0"/>
        <w:spacing w:line="240" w:lineRule="auto"/>
        <w:ind w:left="0"/>
        <w:rPr>
          <w:sz w:val="28"/>
          <w:szCs w:val="28"/>
        </w:rPr>
      </w:pPr>
      <w:r w:rsidRPr="00685013">
        <w:rPr>
          <w:sz w:val="28"/>
          <w:szCs w:val="28"/>
        </w:rPr>
        <w:t>Объемы финансирования муниципальной программы на 2014−2020 годы могут подлежать корректировке в течение финансового года, исходя из возможностей бюджета района, бюджета округа, путем уточнения по сумме источников финансирования и мероприятиям.</w:t>
      </w:r>
    </w:p>
    <w:p w:rsidR="00C22C4C" w:rsidRPr="00685013" w:rsidRDefault="00C22C4C" w:rsidP="00210DA2">
      <w:pPr>
        <w:pStyle w:val="afffff3"/>
        <w:widowControl w:val="0"/>
        <w:suppressAutoHyphens w:val="0"/>
        <w:spacing w:line="240" w:lineRule="auto"/>
        <w:ind w:left="0"/>
        <w:rPr>
          <w:sz w:val="28"/>
          <w:szCs w:val="28"/>
        </w:rPr>
      </w:pPr>
      <w:r w:rsidRPr="00685013">
        <w:rPr>
          <w:sz w:val="28"/>
          <w:szCs w:val="28"/>
        </w:rPr>
        <w:t xml:space="preserve">Ежегодно объемы финансирования муниципальной программы определяются в соответствии с утвержденным бюджетом на соответствующий финансовый год. </w:t>
      </w:r>
    </w:p>
    <w:p w:rsidR="00C22C4C" w:rsidRPr="00685013" w:rsidRDefault="00C22C4C" w:rsidP="00210DA2">
      <w:pPr>
        <w:pStyle w:val="afffff3"/>
        <w:widowControl w:val="0"/>
        <w:suppressAutoHyphens w:val="0"/>
        <w:spacing w:line="240" w:lineRule="auto"/>
        <w:ind w:left="0"/>
        <w:rPr>
          <w:sz w:val="28"/>
          <w:szCs w:val="28"/>
        </w:rPr>
      </w:pPr>
      <w:r w:rsidRPr="00685013">
        <w:rPr>
          <w:sz w:val="28"/>
          <w:szCs w:val="28"/>
        </w:rPr>
        <w:lastRenderedPageBreak/>
        <w:t>Финансирование муниципальной программы за счет бюджета автономного округа осуществляется в рамках реализации государственной программы Ханты-Мансийского автономного округа – Югры«</w:t>
      </w:r>
      <w:r w:rsidRPr="00685013">
        <w:rPr>
          <w:sz w:val="28"/>
          <w:szCs w:val="28"/>
          <w:lang w:eastAsia="ru-RU"/>
        </w:rPr>
        <w:t xml:space="preserve">Обеспечение доступным и комфортным жильем жителей Ханты-Мансийского автономного округа </w:t>
      </w:r>
      <w:r w:rsidR="00210DA2">
        <w:rPr>
          <w:sz w:val="28"/>
          <w:szCs w:val="28"/>
          <w:lang w:eastAsia="ru-RU"/>
        </w:rPr>
        <w:t xml:space="preserve">– Югры </w:t>
      </w:r>
      <w:r w:rsidRPr="00685013">
        <w:rPr>
          <w:sz w:val="28"/>
          <w:szCs w:val="28"/>
          <w:lang w:eastAsia="ru-RU"/>
        </w:rPr>
        <w:t>в 2016−2020 годах</w:t>
      </w:r>
      <w:r w:rsidRPr="00685013">
        <w:rPr>
          <w:sz w:val="28"/>
          <w:szCs w:val="28"/>
        </w:rPr>
        <w:t>», утвержденной постановлением Правительства Ханты-Мансийс</w:t>
      </w:r>
      <w:r w:rsidR="00F83B69" w:rsidRPr="00685013">
        <w:rPr>
          <w:sz w:val="28"/>
          <w:szCs w:val="28"/>
        </w:rPr>
        <w:t xml:space="preserve">кого автономного округа − Югры </w:t>
      </w:r>
      <w:r w:rsidRPr="00685013">
        <w:rPr>
          <w:bCs/>
          <w:sz w:val="28"/>
          <w:szCs w:val="28"/>
          <w:lang w:eastAsia="ru-RU"/>
        </w:rPr>
        <w:t>от 09.10.2013 № 408-п</w:t>
      </w:r>
      <w:r w:rsidRPr="00685013">
        <w:rPr>
          <w:sz w:val="28"/>
          <w:szCs w:val="28"/>
        </w:rPr>
        <w:t>,путем заключения соглашений о реализации муниципальной программы.».</w:t>
      </w:r>
    </w:p>
    <w:p w:rsidR="00FC31BC" w:rsidRPr="00685013" w:rsidRDefault="00210DA2" w:rsidP="00210DA2">
      <w:pPr>
        <w:pStyle w:val="afffff3"/>
        <w:widowControl w:val="0"/>
        <w:suppressAutoHyphens w:val="0"/>
        <w:spacing w:line="240" w:lineRule="auto"/>
        <w:ind w:left="0"/>
        <w:rPr>
          <w:sz w:val="28"/>
          <w:szCs w:val="28"/>
        </w:rPr>
      </w:pPr>
      <w:r>
        <w:rPr>
          <w:sz w:val="28"/>
          <w:szCs w:val="28"/>
        </w:rPr>
        <w:t xml:space="preserve">1.2. </w:t>
      </w:r>
      <w:r w:rsidR="00FC31BC" w:rsidRPr="00685013">
        <w:rPr>
          <w:sz w:val="28"/>
          <w:szCs w:val="28"/>
        </w:rPr>
        <w:t>В приложении:</w:t>
      </w:r>
    </w:p>
    <w:p w:rsidR="00E82B75" w:rsidRDefault="00210DA2" w:rsidP="00210DA2">
      <w:pPr>
        <w:widowControl w:val="0"/>
        <w:ind w:firstLine="709"/>
        <w:jc w:val="both"/>
        <w:rPr>
          <w:bCs/>
        </w:rPr>
      </w:pPr>
      <w:r>
        <w:t xml:space="preserve">1.2.1. </w:t>
      </w:r>
      <w:r w:rsidR="00856C9E" w:rsidRPr="00685013">
        <w:t>Р</w:t>
      </w:r>
      <w:r w:rsidR="00E82B75" w:rsidRPr="00685013">
        <w:rPr>
          <w:bCs/>
        </w:rPr>
        <w:t>аздел «</w:t>
      </w:r>
      <w:r w:rsidR="00E82B75" w:rsidRPr="00685013">
        <w:t>Финансовое обеспечение муниципальной программы</w:t>
      </w:r>
      <w:r w:rsidR="00E82B75" w:rsidRPr="00685013">
        <w:rPr>
          <w:bCs/>
        </w:rPr>
        <w:t xml:space="preserve">» </w:t>
      </w:r>
      <w:r>
        <w:rPr>
          <w:bCs/>
        </w:rPr>
        <w:t xml:space="preserve">Паспорта муниципальной программы </w:t>
      </w:r>
      <w:r w:rsidR="00E82B75" w:rsidRPr="00685013">
        <w:rPr>
          <w:bCs/>
        </w:rPr>
        <w:t xml:space="preserve">изложить в </w:t>
      </w:r>
      <w:r w:rsidR="00321FB7" w:rsidRPr="00685013">
        <w:rPr>
          <w:bCs/>
        </w:rPr>
        <w:t>следующей</w:t>
      </w:r>
      <w:r w:rsidR="00E82B75" w:rsidRPr="00685013">
        <w:rPr>
          <w:bCs/>
        </w:rPr>
        <w:t xml:space="preserve"> редакции:</w:t>
      </w:r>
    </w:p>
    <w:p w:rsidR="00210DA2" w:rsidRDefault="00210DA2" w:rsidP="00372FC8">
      <w:pPr>
        <w:pStyle w:val="ConsPlusNormal"/>
        <w:widowControl/>
        <w:ind w:firstLine="709"/>
        <w:jc w:val="both"/>
        <w:rPr>
          <w:rFonts w:ascii="Times New Roman" w:hAnsi="Times New Roman"/>
          <w:bCs/>
          <w:sz w:val="28"/>
          <w:szCs w:val="28"/>
        </w:rPr>
      </w:pPr>
    </w:p>
    <w:tbl>
      <w:tblPr>
        <w:tblStyle w:val="ab"/>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20"/>
        <w:gridCol w:w="5086"/>
      </w:tblGrid>
      <w:tr w:rsidR="00E82B75" w:rsidRPr="00685013" w:rsidTr="000E2936">
        <w:trPr>
          <w:jc w:val="center"/>
        </w:trPr>
        <w:tc>
          <w:tcPr>
            <w:tcW w:w="4520" w:type="dxa"/>
          </w:tcPr>
          <w:p w:rsidR="00E82B75" w:rsidRPr="00685013" w:rsidRDefault="00E82B75" w:rsidP="000E2936">
            <w:pPr>
              <w:jc w:val="both"/>
              <w:rPr>
                <w:lang w:eastAsia="ar-SA"/>
              </w:rPr>
            </w:pPr>
            <w:r w:rsidRPr="00685013">
              <w:t>«Финансовое обеспечение муниципальной программы</w:t>
            </w:r>
          </w:p>
        </w:tc>
        <w:tc>
          <w:tcPr>
            <w:tcW w:w="5086" w:type="dxa"/>
          </w:tcPr>
          <w:p w:rsidR="00E82B75" w:rsidRPr="00685013" w:rsidRDefault="00E82B75" w:rsidP="000E2936">
            <w:pPr>
              <w:pStyle w:val="afffff3"/>
              <w:widowControl w:val="0"/>
              <w:suppressAutoHyphens w:val="0"/>
              <w:spacing w:line="240" w:lineRule="auto"/>
              <w:ind w:left="0" w:firstLine="0"/>
              <w:rPr>
                <w:sz w:val="28"/>
                <w:szCs w:val="28"/>
                <w:lang w:eastAsia="en-US"/>
              </w:rPr>
            </w:pPr>
            <w:r w:rsidRPr="00685013">
              <w:rPr>
                <w:sz w:val="28"/>
                <w:szCs w:val="28"/>
              </w:rPr>
              <w:t xml:space="preserve">общий объем финансирования муниципальной программы в 2014–2020 годах составит </w:t>
            </w:r>
            <w:r w:rsidR="00074030" w:rsidRPr="00685013">
              <w:rPr>
                <w:bCs/>
                <w:sz w:val="28"/>
                <w:szCs w:val="28"/>
              </w:rPr>
              <w:t>1</w:t>
            </w:r>
            <w:r w:rsidR="00A2032A" w:rsidRPr="00685013">
              <w:rPr>
                <w:bCs/>
                <w:sz w:val="28"/>
                <w:szCs w:val="28"/>
              </w:rPr>
              <w:t> 981 712,17</w:t>
            </w:r>
            <w:r w:rsidR="00074030" w:rsidRPr="00685013">
              <w:rPr>
                <w:bCs/>
                <w:sz w:val="28"/>
                <w:szCs w:val="28"/>
              </w:rPr>
              <w:t xml:space="preserve"> тыс</w:t>
            </w:r>
            <w:r w:rsidRPr="00685013">
              <w:rPr>
                <w:sz w:val="28"/>
                <w:szCs w:val="28"/>
              </w:rPr>
              <w:t>. рублей, в том числе:</w:t>
            </w:r>
          </w:p>
          <w:p w:rsidR="00E82B75" w:rsidRPr="00685013" w:rsidRDefault="00E82B75" w:rsidP="000E2936">
            <w:pPr>
              <w:pStyle w:val="afffff3"/>
              <w:widowControl w:val="0"/>
              <w:suppressAutoHyphens w:val="0"/>
              <w:spacing w:line="240" w:lineRule="auto"/>
              <w:ind w:left="0" w:firstLine="0"/>
              <w:rPr>
                <w:sz w:val="28"/>
                <w:szCs w:val="28"/>
              </w:rPr>
            </w:pPr>
            <w:r w:rsidRPr="00685013">
              <w:rPr>
                <w:sz w:val="28"/>
                <w:szCs w:val="28"/>
              </w:rPr>
              <w:t>в 2014 году – 585 606,1 тыс. руб.;</w:t>
            </w:r>
          </w:p>
          <w:p w:rsidR="00E82B75" w:rsidRPr="00685013" w:rsidRDefault="00E82B75" w:rsidP="000E2936">
            <w:pPr>
              <w:pStyle w:val="afffff3"/>
              <w:widowControl w:val="0"/>
              <w:suppressAutoHyphens w:val="0"/>
              <w:spacing w:line="240" w:lineRule="auto"/>
              <w:ind w:left="0" w:firstLine="0"/>
              <w:rPr>
                <w:sz w:val="28"/>
                <w:szCs w:val="28"/>
              </w:rPr>
            </w:pPr>
            <w:r w:rsidRPr="00685013">
              <w:rPr>
                <w:sz w:val="28"/>
                <w:szCs w:val="28"/>
              </w:rPr>
              <w:t>в 2015 году – 498 799,0</w:t>
            </w:r>
            <w:r w:rsidR="00E30EA1" w:rsidRPr="00685013">
              <w:rPr>
                <w:sz w:val="28"/>
                <w:szCs w:val="28"/>
              </w:rPr>
              <w:t>0</w:t>
            </w:r>
            <w:r w:rsidRPr="00685013">
              <w:rPr>
                <w:sz w:val="28"/>
                <w:szCs w:val="28"/>
              </w:rPr>
              <w:t xml:space="preserve"> тыс. руб.;</w:t>
            </w:r>
          </w:p>
          <w:p w:rsidR="00E82B75" w:rsidRPr="00685013" w:rsidRDefault="00E82B75" w:rsidP="000E2936">
            <w:pPr>
              <w:pStyle w:val="afffff3"/>
              <w:widowControl w:val="0"/>
              <w:suppressAutoHyphens w:val="0"/>
              <w:spacing w:line="240" w:lineRule="auto"/>
              <w:ind w:left="0" w:firstLine="0"/>
              <w:rPr>
                <w:sz w:val="28"/>
                <w:szCs w:val="28"/>
              </w:rPr>
            </w:pPr>
            <w:r w:rsidRPr="00685013">
              <w:rPr>
                <w:sz w:val="28"/>
                <w:szCs w:val="28"/>
              </w:rPr>
              <w:t>в 2016 году – 4</w:t>
            </w:r>
            <w:r w:rsidR="008A3199" w:rsidRPr="00685013">
              <w:rPr>
                <w:sz w:val="28"/>
                <w:szCs w:val="28"/>
              </w:rPr>
              <w:t>0</w:t>
            </w:r>
            <w:r w:rsidR="009E4047" w:rsidRPr="00685013">
              <w:rPr>
                <w:sz w:val="28"/>
                <w:szCs w:val="28"/>
              </w:rPr>
              <w:t>4 773,4</w:t>
            </w:r>
            <w:r w:rsidR="00E30EA1" w:rsidRPr="00685013">
              <w:rPr>
                <w:sz w:val="28"/>
                <w:szCs w:val="28"/>
              </w:rPr>
              <w:t>4</w:t>
            </w:r>
            <w:r w:rsidRPr="00685013">
              <w:rPr>
                <w:sz w:val="28"/>
                <w:szCs w:val="28"/>
              </w:rPr>
              <w:t>тыс. руб.;</w:t>
            </w:r>
          </w:p>
          <w:p w:rsidR="00E82B75" w:rsidRPr="00685013" w:rsidRDefault="00E82B75" w:rsidP="000E2936">
            <w:pPr>
              <w:pStyle w:val="afffff3"/>
              <w:widowControl w:val="0"/>
              <w:suppressAutoHyphens w:val="0"/>
              <w:spacing w:line="240" w:lineRule="auto"/>
              <w:ind w:left="0" w:firstLine="0"/>
              <w:rPr>
                <w:sz w:val="28"/>
                <w:szCs w:val="28"/>
              </w:rPr>
            </w:pPr>
            <w:r w:rsidRPr="00685013">
              <w:rPr>
                <w:sz w:val="28"/>
                <w:szCs w:val="28"/>
              </w:rPr>
              <w:t xml:space="preserve">в 2017 году – </w:t>
            </w:r>
            <w:r w:rsidR="00A2032A" w:rsidRPr="00685013">
              <w:rPr>
                <w:sz w:val="28"/>
                <w:szCs w:val="28"/>
              </w:rPr>
              <w:t>353 560,23</w:t>
            </w:r>
            <w:r w:rsidRPr="00685013">
              <w:rPr>
                <w:sz w:val="28"/>
                <w:szCs w:val="28"/>
              </w:rPr>
              <w:t>тыс. руб.;</w:t>
            </w:r>
          </w:p>
          <w:p w:rsidR="00E82B75" w:rsidRPr="00685013" w:rsidRDefault="00E82B75" w:rsidP="000E2936">
            <w:pPr>
              <w:pStyle w:val="afffff3"/>
              <w:widowControl w:val="0"/>
              <w:suppressAutoHyphens w:val="0"/>
              <w:spacing w:line="240" w:lineRule="auto"/>
              <w:ind w:left="0" w:firstLine="0"/>
              <w:rPr>
                <w:sz w:val="28"/>
                <w:szCs w:val="28"/>
              </w:rPr>
            </w:pPr>
            <w:r w:rsidRPr="00685013">
              <w:rPr>
                <w:sz w:val="28"/>
                <w:szCs w:val="28"/>
              </w:rPr>
              <w:t xml:space="preserve">в 2018 году – </w:t>
            </w:r>
            <w:r w:rsidR="00720E28" w:rsidRPr="00685013">
              <w:rPr>
                <w:sz w:val="28"/>
                <w:szCs w:val="28"/>
              </w:rPr>
              <w:t>53 991,90</w:t>
            </w:r>
            <w:r w:rsidRPr="00685013">
              <w:rPr>
                <w:sz w:val="28"/>
                <w:szCs w:val="28"/>
              </w:rPr>
              <w:t xml:space="preserve"> тыс. руб.;</w:t>
            </w:r>
          </w:p>
          <w:p w:rsidR="00E82B75" w:rsidRPr="00685013" w:rsidRDefault="00E82B75" w:rsidP="000E2936">
            <w:pPr>
              <w:pStyle w:val="afffff3"/>
              <w:widowControl w:val="0"/>
              <w:suppressAutoHyphens w:val="0"/>
              <w:spacing w:line="240" w:lineRule="auto"/>
              <w:ind w:left="0" w:firstLine="0"/>
              <w:rPr>
                <w:sz w:val="28"/>
                <w:szCs w:val="28"/>
              </w:rPr>
            </w:pPr>
            <w:r w:rsidRPr="00685013">
              <w:rPr>
                <w:sz w:val="28"/>
                <w:szCs w:val="28"/>
              </w:rPr>
              <w:t xml:space="preserve">в 2019 году – </w:t>
            </w:r>
            <w:r w:rsidR="00720E28" w:rsidRPr="00685013">
              <w:rPr>
                <w:sz w:val="28"/>
                <w:szCs w:val="28"/>
              </w:rPr>
              <w:t>57 481,50</w:t>
            </w:r>
            <w:r w:rsidRPr="00685013">
              <w:rPr>
                <w:sz w:val="28"/>
                <w:szCs w:val="28"/>
              </w:rPr>
              <w:t xml:space="preserve"> тыс. руб.;</w:t>
            </w:r>
          </w:p>
          <w:p w:rsidR="00E82B75" w:rsidRPr="00685013" w:rsidRDefault="00E82B75" w:rsidP="000E2936">
            <w:pPr>
              <w:pStyle w:val="afffff3"/>
              <w:widowControl w:val="0"/>
              <w:suppressAutoHyphens w:val="0"/>
              <w:spacing w:line="240" w:lineRule="auto"/>
              <w:ind w:left="0" w:firstLine="0"/>
              <w:rPr>
                <w:sz w:val="28"/>
                <w:szCs w:val="28"/>
              </w:rPr>
            </w:pPr>
            <w:r w:rsidRPr="00685013">
              <w:rPr>
                <w:sz w:val="28"/>
                <w:szCs w:val="28"/>
              </w:rPr>
              <w:t>в 2020 году – 27 500,0</w:t>
            </w:r>
            <w:r w:rsidR="00E30EA1" w:rsidRPr="00685013">
              <w:rPr>
                <w:sz w:val="28"/>
                <w:szCs w:val="28"/>
              </w:rPr>
              <w:t>0</w:t>
            </w:r>
            <w:r w:rsidRPr="00685013">
              <w:rPr>
                <w:sz w:val="28"/>
                <w:szCs w:val="28"/>
              </w:rPr>
              <w:t xml:space="preserve"> тыс. руб.;</w:t>
            </w:r>
          </w:p>
          <w:p w:rsidR="00E82B75" w:rsidRPr="00685013" w:rsidRDefault="00E82B75" w:rsidP="000E2936">
            <w:pPr>
              <w:pStyle w:val="afff8"/>
              <w:widowControl w:val="0"/>
              <w:suppressAutoHyphens w:val="0"/>
              <w:spacing w:line="240" w:lineRule="auto"/>
              <w:ind w:left="0" w:firstLine="0"/>
            </w:pPr>
            <w:r w:rsidRPr="00685013">
              <w:t>из них:</w:t>
            </w:r>
          </w:p>
          <w:p w:rsidR="00E82B75" w:rsidRPr="00685013" w:rsidRDefault="00E82B75" w:rsidP="000E2936">
            <w:pPr>
              <w:pStyle w:val="afff8"/>
              <w:widowControl w:val="0"/>
              <w:suppressAutoHyphens w:val="0"/>
              <w:spacing w:line="240" w:lineRule="auto"/>
              <w:ind w:left="0" w:firstLine="0"/>
            </w:pPr>
            <w:r w:rsidRPr="00685013">
              <w:t>за счет средств федерального бюджета:</w:t>
            </w:r>
          </w:p>
          <w:p w:rsidR="00E82B75" w:rsidRPr="00685013" w:rsidRDefault="00E82B75" w:rsidP="000E2936">
            <w:pPr>
              <w:pStyle w:val="afff8"/>
              <w:widowControl w:val="0"/>
              <w:suppressAutoHyphens w:val="0"/>
              <w:spacing w:line="240" w:lineRule="auto"/>
              <w:ind w:left="0" w:firstLine="0"/>
            </w:pPr>
            <w:r w:rsidRPr="00685013">
              <w:t>в 2014 году – 1 648,84 тыс. руб.;</w:t>
            </w:r>
          </w:p>
          <w:p w:rsidR="00E82B75" w:rsidRPr="00685013" w:rsidRDefault="00E82B75" w:rsidP="000E2936">
            <w:pPr>
              <w:pStyle w:val="afff8"/>
              <w:widowControl w:val="0"/>
              <w:suppressAutoHyphens w:val="0"/>
              <w:spacing w:line="240" w:lineRule="auto"/>
              <w:ind w:left="0" w:firstLine="0"/>
            </w:pPr>
            <w:r w:rsidRPr="00685013">
              <w:t>в 2015 году – 2 317,72 тыс. руб.;</w:t>
            </w:r>
          </w:p>
          <w:p w:rsidR="00E82B75" w:rsidRPr="00685013" w:rsidRDefault="00E82B75" w:rsidP="000E2936">
            <w:pPr>
              <w:pStyle w:val="afffff3"/>
              <w:widowControl w:val="0"/>
              <w:suppressAutoHyphens w:val="0"/>
              <w:spacing w:line="240" w:lineRule="auto"/>
              <w:ind w:left="0" w:firstLine="0"/>
              <w:rPr>
                <w:sz w:val="28"/>
                <w:szCs w:val="28"/>
              </w:rPr>
            </w:pPr>
            <w:r w:rsidRPr="00685013">
              <w:rPr>
                <w:sz w:val="28"/>
                <w:szCs w:val="28"/>
              </w:rPr>
              <w:t>в 2016 году – 895,81 тыс. руб.;</w:t>
            </w:r>
          </w:p>
          <w:p w:rsidR="008A3199" w:rsidRPr="00685013" w:rsidRDefault="008A3199" w:rsidP="000E2936">
            <w:pPr>
              <w:pStyle w:val="afffff3"/>
              <w:widowControl w:val="0"/>
              <w:suppressAutoHyphens w:val="0"/>
              <w:spacing w:line="240" w:lineRule="auto"/>
              <w:ind w:left="0" w:firstLine="0"/>
              <w:rPr>
                <w:sz w:val="28"/>
                <w:szCs w:val="28"/>
              </w:rPr>
            </w:pPr>
            <w:r w:rsidRPr="00685013">
              <w:rPr>
                <w:sz w:val="28"/>
                <w:szCs w:val="28"/>
              </w:rPr>
              <w:t xml:space="preserve">в 2017 году – </w:t>
            </w:r>
            <w:r w:rsidR="00A2032A" w:rsidRPr="00685013">
              <w:rPr>
                <w:sz w:val="28"/>
                <w:szCs w:val="28"/>
              </w:rPr>
              <w:t>872,45</w:t>
            </w:r>
            <w:r w:rsidRPr="00685013">
              <w:rPr>
                <w:sz w:val="28"/>
                <w:szCs w:val="28"/>
              </w:rPr>
              <w:t xml:space="preserve"> тыс. руб.;</w:t>
            </w:r>
          </w:p>
          <w:p w:rsidR="00720E28" w:rsidRPr="00685013" w:rsidRDefault="00720E28" w:rsidP="00720E28">
            <w:pPr>
              <w:pStyle w:val="afffff3"/>
              <w:widowControl w:val="0"/>
              <w:suppressAutoHyphens w:val="0"/>
              <w:spacing w:line="240" w:lineRule="auto"/>
              <w:ind w:left="0" w:firstLine="0"/>
              <w:rPr>
                <w:sz w:val="28"/>
                <w:szCs w:val="28"/>
              </w:rPr>
            </w:pPr>
            <w:r w:rsidRPr="00685013">
              <w:rPr>
                <w:sz w:val="28"/>
                <w:szCs w:val="28"/>
              </w:rPr>
              <w:t>в 2018 году – 2 279,00 тыс. руб.;</w:t>
            </w:r>
          </w:p>
          <w:p w:rsidR="00720E28" w:rsidRPr="00685013" w:rsidRDefault="00720E28" w:rsidP="00720E28">
            <w:pPr>
              <w:pStyle w:val="afffff3"/>
              <w:widowControl w:val="0"/>
              <w:suppressAutoHyphens w:val="0"/>
              <w:spacing w:line="240" w:lineRule="auto"/>
              <w:ind w:left="0" w:firstLine="0"/>
              <w:rPr>
                <w:sz w:val="28"/>
                <w:szCs w:val="28"/>
              </w:rPr>
            </w:pPr>
            <w:r w:rsidRPr="00685013">
              <w:rPr>
                <w:sz w:val="28"/>
                <w:szCs w:val="28"/>
              </w:rPr>
              <w:t>в 2019 году – 2 279,00 тыс. руб.;</w:t>
            </w:r>
          </w:p>
          <w:p w:rsidR="00E82B75" w:rsidRPr="00685013" w:rsidRDefault="00E82B75" w:rsidP="000E2936">
            <w:pPr>
              <w:pStyle w:val="afff8"/>
              <w:widowControl w:val="0"/>
              <w:suppressAutoHyphens w:val="0"/>
              <w:spacing w:line="240" w:lineRule="auto"/>
              <w:ind w:left="0" w:firstLine="0"/>
            </w:pPr>
            <w:r w:rsidRPr="00685013">
              <w:t>за счет средств бюджета округа:</w:t>
            </w:r>
          </w:p>
          <w:p w:rsidR="00E82B75" w:rsidRPr="00685013" w:rsidRDefault="00E82B75" w:rsidP="000E2936">
            <w:pPr>
              <w:pStyle w:val="afffff3"/>
              <w:widowControl w:val="0"/>
              <w:suppressAutoHyphens w:val="0"/>
              <w:spacing w:line="240" w:lineRule="auto"/>
              <w:ind w:left="0" w:firstLine="0"/>
              <w:rPr>
                <w:sz w:val="28"/>
                <w:szCs w:val="28"/>
              </w:rPr>
            </w:pPr>
            <w:r w:rsidRPr="00685013">
              <w:rPr>
                <w:sz w:val="28"/>
                <w:szCs w:val="28"/>
              </w:rPr>
              <w:t>в 2014 году – 405 710,58 тыс. руб.;</w:t>
            </w:r>
          </w:p>
          <w:p w:rsidR="00E82B75" w:rsidRPr="00685013" w:rsidRDefault="00E82B75" w:rsidP="000E2936">
            <w:pPr>
              <w:pStyle w:val="afffff3"/>
              <w:widowControl w:val="0"/>
              <w:suppressAutoHyphens w:val="0"/>
              <w:spacing w:line="240" w:lineRule="auto"/>
              <w:ind w:left="0" w:firstLine="0"/>
              <w:rPr>
                <w:sz w:val="28"/>
                <w:szCs w:val="28"/>
              </w:rPr>
            </w:pPr>
            <w:r w:rsidRPr="00685013">
              <w:rPr>
                <w:sz w:val="28"/>
                <w:szCs w:val="28"/>
              </w:rPr>
              <w:t>в 2015 году – 411 487,69 тыс. руб.;</w:t>
            </w:r>
          </w:p>
          <w:p w:rsidR="00E82B75" w:rsidRPr="00685013" w:rsidRDefault="00E82B75" w:rsidP="000E2936">
            <w:pPr>
              <w:pStyle w:val="afffff3"/>
              <w:widowControl w:val="0"/>
              <w:suppressAutoHyphens w:val="0"/>
              <w:spacing w:line="240" w:lineRule="auto"/>
              <w:ind w:left="0" w:firstLine="0"/>
              <w:rPr>
                <w:sz w:val="28"/>
                <w:szCs w:val="28"/>
              </w:rPr>
            </w:pPr>
            <w:r w:rsidRPr="00685013">
              <w:rPr>
                <w:sz w:val="28"/>
                <w:szCs w:val="28"/>
              </w:rPr>
              <w:t>в 2016 году – 320 040,78 тыс. руб.;</w:t>
            </w:r>
          </w:p>
          <w:p w:rsidR="00E82B75" w:rsidRPr="00685013" w:rsidRDefault="00E82B75" w:rsidP="000E2936">
            <w:pPr>
              <w:pStyle w:val="afffff3"/>
              <w:widowControl w:val="0"/>
              <w:suppressAutoHyphens w:val="0"/>
              <w:spacing w:line="240" w:lineRule="auto"/>
              <w:ind w:left="0" w:firstLine="0"/>
              <w:rPr>
                <w:sz w:val="28"/>
                <w:szCs w:val="28"/>
              </w:rPr>
            </w:pPr>
            <w:r w:rsidRPr="00685013">
              <w:rPr>
                <w:sz w:val="28"/>
                <w:szCs w:val="28"/>
              </w:rPr>
              <w:t xml:space="preserve">в 2017 году – </w:t>
            </w:r>
            <w:r w:rsidR="00205E4A" w:rsidRPr="00685013">
              <w:rPr>
                <w:sz w:val="28"/>
                <w:szCs w:val="28"/>
              </w:rPr>
              <w:t>261 618,2</w:t>
            </w:r>
            <w:r w:rsidR="00074030" w:rsidRPr="00685013">
              <w:rPr>
                <w:sz w:val="28"/>
                <w:szCs w:val="28"/>
              </w:rPr>
              <w:t>4</w:t>
            </w:r>
            <w:r w:rsidRPr="00685013">
              <w:rPr>
                <w:sz w:val="28"/>
                <w:szCs w:val="28"/>
              </w:rPr>
              <w:t xml:space="preserve"> тыс. руб.;</w:t>
            </w:r>
          </w:p>
          <w:p w:rsidR="00E82B75" w:rsidRPr="00685013" w:rsidRDefault="00E82B75" w:rsidP="000E2936">
            <w:pPr>
              <w:pStyle w:val="afffff3"/>
              <w:widowControl w:val="0"/>
              <w:suppressAutoHyphens w:val="0"/>
              <w:spacing w:line="240" w:lineRule="auto"/>
              <w:ind w:left="0" w:firstLine="0"/>
              <w:rPr>
                <w:sz w:val="28"/>
                <w:szCs w:val="28"/>
              </w:rPr>
            </w:pPr>
            <w:r w:rsidRPr="00685013">
              <w:rPr>
                <w:sz w:val="28"/>
                <w:szCs w:val="28"/>
              </w:rPr>
              <w:t>в 2018 году – 35 1</w:t>
            </w:r>
            <w:r w:rsidR="0003248E" w:rsidRPr="00685013">
              <w:rPr>
                <w:sz w:val="28"/>
                <w:szCs w:val="28"/>
              </w:rPr>
              <w:t>1</w:t>
            </w:r>
            <w:r w:rsidR="00720E28" w:rsidRPr="00685013">
              <w:rPr>
                <w:sz w:val="28"/>
                <w:szCs w:val="28"/>
              </w:rPr>
              <w:t>0,1</w:t>
            </w:r>
            <w:r w:rsidRPr="00685013">
              <w:rPr>
                <w:sz w:val="28"/>
                <w:szCs w:val="28"/>
              </w:rPr>
              <w:t>0 тыс. руб.;</w:t>
            </w:r>
          </w:p>
          <w:p w:rsidR="00E82B75" w:rsidRPr="00685013" w:rsidRDefault="00E82B75" w:rsidP="000E2936">
            <w:pPr>
              <w:pStyle w:val="afffff3"/>
              <w:widowControl w:val="0"/>
              <w:suppressAutoHyphens w:val="0"/>
              <w:spacing w:line="240" w:lineRule="auto"/>
              <w:ind w:left="0" w:firstLine="0"/>
              <w:rPr>
                <w:sz w:val="28"/>
                <w:szCs w:val="28"/>
              </w:rPr>
            </w:pPr>
            <w:r w:rsidRPr="00685013">
              <w:rPr>
                <w:sz w:val="28"/>
                <w:szCs w:val="28"/>
              </w:rPr>
              <w:t>в 2019 году – 38</w:t>
            </w:r>
            <w:r w:rsidR="00720E28" w:rsidRPr="00685013">
              <w:rPr>
                <w:sz w:val="28"/>
                <w:szCs w:val="28"/>
              </w:rPr>
              <w:t> 599,70</w:t>
            </w:r>
            <w:r w:rsidRPr="00685013">
              <w:rPr>
                <w:sz w:val="28"/>
                <w:szCs w:val="28"/>
              </w:rPr>
              <w:t xml:space="preserve"> тыс. руб.;</w:t>
            </w:r>
          </w:p>
          <w:p w:rsidR="00E82B75" w:rsidRPr="00685013" w:rsidRDefault="00E82B75" w:rsidP="000E2936">
            <w:pPr>
              <w:pStyle w:val="aa"/>
              <w:widowControl w:val="0"/>
              <w:ind w:left="0" w:right="0"/>
              <w:jc w:val="both"/>
            </w:pPr>
            <w:r w:rsidRPr="00685013">
              <w:t>за счет средств бюджета района:</w:t>
            </w:r>
          </w:p>
          <w:p w:rsidR="00E82B75" w:rsidRPr="00685013" w:rsidRDefault="00E82B75" w:rsidP="000E2936">
            <w:pPr>
              <w:pStyle w:val="afffff3"/>
              <w:widowControl w:val="0"/>
              <w:suppressAutoHyphens w:val="0"/>
              <w:spacing w:line="240" w:lineRule="auto"/>
              <w:ind w:left="0" w:firstLine="0"/>
              <w:rPr>
                <w:sz w:val="28"/>
                <w:szCs w:val="28"/>
              </w:rPr>
            </w:pPr>
            <w:r w:rsidRPr="00685013">
              <w:rPr>
                <w:sz w:val="28"/>
                <w:szCs w:val="28"/>
              </w:rPr>
              <w:t>в 2014 году – 178 246,68 тыс. руб.;</w:t>
            </w:r>
          </w:p>
          <w:p w:rsidR="00E82B75" w:rsidRPr="00685013" w:rsidRDefault="00E82B75" w:rsidP="000E2936">
            <w:pPr>
              <w:pStyle w:val="afffff3"/>
              <w:widowControl w:val="0"/>
              <w:suppressAutoHyphens w:val="0"/>
              <w:spacing w:line="240" w:lineRule="auto"/>
              <w:ind w:left="0" w:firstLine="0"/>
              <w:rPr>
                <w:sz w:val="28"/>
                <w:szCs w:val="28"/>
              </w:rPr>
            </w:pPr>
            <w:r w:rsidRPr="00685013">
              <w:rPr>
                <w:sz w:val="28"/>
                <w:szCs w:val="28"/>
              </w:rPr>
              <w:t>в 2015 году – 84 993,59 тыс. руб.;</w:t>
            </w:r>
          </w:p>
          <w:p w:rsidR="00E82B75" w:rsidRPr="00685013" w:rsidRDefault="00E82B75" w:rsidP="000E2936">
            <w:pPr>
              <w:pStyle w:val="afffff3"/>
              <w:widowControl w:val="0"/>
              <w:suppressAutoHyphens w:val="0"/>
              <w:spacing w:line="240" w:lineRule="auto"/>
              <w:ind w:left="0" w:firstLine="0"/>
              <w:rPr>
                <w:sz w:val="28"/>
                <w:szCs w:val="28"/>
              </w:rPr>
            </w:pPr>
            <w:r w:rsidRPr="00685013">
              <w:rPr>
                <w:sz w:val="28"/>
                <w:szCs w:val="28"/>
              </w:rPr>
              <w:t xml:space="preserve">в 2016 году – </w:t>
            </w:r>
            <w:r w:rsidR="009E4047" w:rsidRPr="00685013">
              <w:rPr>
                <w:sz w:val="28"/>
                <w:szCs w:val="28"/>
              </w:rPr>
              <w:t>83 836,86</w:t>
            </w:r>
            <w:r w:rsidRPr="00685013">
              <w:rPr>
                <w:sz w:val="28"/>
                <w:szCs w:val="28"/>
              </w:rPr>
              <w:t>тыс. руб.;</w:t>
            </w:r>
          </w:p>
          <w:p w:rsidR="00E82B75" w:rsidRPr="00685013" w:rsidRDefault="00E82B75" w:rsidP="000E2936">
            <w:pPr>
              <w:pStyle w:val="afffff3"/>
              <w:widowControl w:val="0"/>
              <w:suppressAutoHyphens w:val="0"/>
              <w:spacing w:line="240" w:lineRule="auto"/>
              <w:ind w:left="0" w:firstLine="0"/>
              <w:rPr>
                <w:sz w:val="28"/>
                <w:szCs w:val="28"/>
              </w:rPr>
            </w:pPr>
            <w:r w:rsidRPr="00685013">
              <w:rPr>
                <w:sz w:val="28"/>
                <w:szCs w:val="28"/>
              </w:rPr>
              <w:t xml:space="preserve">в 2017 году – </w:t>
            </w:r>
            <w:r w:rsidR="00205E4A" w:rsidRPr="00685013">
              <w:rPr>
                <w:sz w:val="28"/>
                <w:szCs w:val="28"/>
              </w:rPr>
              <w:t>91 069,54</w:t>
            </w:r>
            <w:r w:rsidRPr="00685013">
              <w:rPr>
                <w:sz w:val="28"/>
                <w:szCs w:val="28"/>
              </w:rPr>
              <w:t>тыс. руб.;</w:t>
            </w:r>
          </w:p>
          <w:p w:rsidR="00E82B75" w:rsidRPr="00685013" w:rsidRDefault="00E82B75" w:rsidP="000E2936">
            <w:pPr>
              <w:pStyle w:val="afffff3"/>
              <w:widowControl w:val="0"/>
              <w:suppressAutoHyphens w:val="0"/>
              <w:spacing w:line="240" w:lineRule="auto"/>
              <w:ind w:left="0" w:firstLine="0"/>
              <w:rPr>
                <w:sz w:val="28"/>
                <w:szCs w:val="28"/>
              </w:rPr>
            </w:pPr>
            <w:r w:rsidRPr="00685013">
              <w:rPr>
                <w:sz w:val="28"/>
                <w:szCs w:val="28"/>
              </w:rPr>
              <w:t>в 2018 году – 16 602,80 тыс. руб.;</w:t>
            </w:r>
          </w:p>
          <w:p w:rsidR="00E82B75" w:rsidRPr="00685013" w:rsidRDefault="00E82B75" w:rsidP="000E2936">
            <w:pPr>
              <w:pStyle w:val="afffff3"/>
              <w:widowControl w:val="0"/>
              <w:suppressAutoHyphens w:val="0"/>
              <w:spacing w:line="240" w:lineRule="auto"/>
              <w:ind w:left="0" w:firstLine="0"/>
              <w:rPr>
                <w:sz w:val="28"/>
                <w:szCs w:val="28"/>
              </w:rPr>
            </w:pPr>
            <w:r w:rsidRPr="00685013">
              <w:rPr>
                <w:sz w:val="28"/>
                <w:szCs w:val="28"/>
              </w:rPr>
              <w:t>в 2019 году – 16 602,80 тыс. руб.;</w:t>
            </w:r>
          </w:p>
          <w:p w:rsidR="00873C68" w:rsidRPr="00685013" w:rsidRDefault="00E82B75" w:rsidP="000E2936">
            <w:pPr>
              <w:pStyle w:val="afffff3"/>
              <w:widowControl w:val="0"/>
              <w:suppressAutoHyphens w:val="0"/>
              <w:spacing w:line="240" w:lineRule="auto"/>
              <w:ind w:left="0" w:firstLine="0"/>
              <w:rPr>
                <w:sz w:val="28"/>
                <w:szCs w:val="28"/>
              </w:rPr>
            </w:pPr>
            <w:r w:rsidRPr="00685013">
              <w:rPr>
                <w:sz w:val="28"/>
                <w:szCs w:val="28"/>
              </w:rPr>
              <w:lastRenderedPageBreak/>
              <w:t>в 2020 году – 27 500,00 тыс. руб.».</w:t>
            </w:r>
          </w:p>
        </w:tc>
      </w:tr>
    </w:tbl>
    <w:p w:rsidR="00B623F3" w:rsidRPr="00685013" w:rsidRDefault="00210DA2" w:rsidP="00210DA2">
      <w:pPr>
        <w:tabs>
          <w:tab w:val="left" w:pos="1701"/>
        </w:tabs>
        <w:ind w:firstLine="709"/>
        <w:jc w:val="both"/>
      </w:pPr>
      <w:r>
        <w:lastRenderedPageBreak/>
        <w:t xml:space="preserve">1.2.2. </w:t>
      </w:r>
      <w:r w:rsidR="005C3F2B" w:rsidRPr="00685013">
        <w:t>В</w:t>
      </w:r>
      <w:r w:rsidR="00B623F3" w:rsidRPr="00685013">
        <w:t xml:space="preserve"> приложени</w:t>
      </w:r>
      <w:r w:rsidR="005C3F2B" w:rsidRPr="00685013">
        <w:t>и</w:t>
      </w:r>
      <w:r w:rsidR="00B623F3" w:rsidRPr="00685013">
        <w:t xml:space="preserve"> 1 к муниципальной программе </w:t>
      </w:r>
      <w:r w:rsidR="005C3F2B" w:rsidRPr="00685013">
        <w:t>строки</w:t>
      </w:r>
      <w:r w:rsidR="00B623F3" w:rsidRPr="00685013">
        <w:t xml:space="preserve">: </w:t>
      </w:r>
      <w:r w:rsidR="008C629C" w:rsidRPr="00685013">
        <w:t xml:space="preserve">2.2.1; 2.2.1.1; Итого по основному мероприятию 2.2.1; </w:t>
      </w:r>
      <w:r>
        <w:t>2.5.1</w:t>
      </w:r>
      <w:r w:rsidR="00205E4A" w:rsidRPr="00685013">
        <w:t xml:space="preserve">; 2.5.1.1; Итого по основному мероприятию 2.5.1; </w:t>
      </w:r>
      <w:r w:rsidR="008C629C" w:rsidRPr="00685013">
        <w:t xml:space="preserve">Итого по подпрограмме </w:t>
      </w:r>
      <w:r w:rsidR="008C629C" w:rsidRPr="00685013">
        <w:rPr>
          <w:lang w:val="en-US"/>
        </w:rPr>
        <w:t>II</w:t>
      </w:r>
      <w:r w:rsidR="008C629C" w:rsidRPr="00685013">
        <w:t>;</w:t>
      </w:r>
      <w:r w:rsidR="00A2032A" w:rsidRPr="00685013">
        <w:t xml:space="preserve"> 3.1.1; 3.1.1.1; Итого по мероприятию 3.1.1; Итого по подпрограмме </w:t>
      </w:r>
      <w:r w:rsidR="00A2032A" w:rsidRPr="00685013">
        <w:rPr>
          <w:lang w:val="en-US"/>
        </w:rPr>
        <w:t>III</w:t>
      </w:r>
      <w:r w:rsidR="00A2032A" w:rsidRPr="00685013">
        <w:t>;</w:t>
      </w:r>
      <w:r w:rsidR="00074030" w:rsidRPr="00685013">
        <w:t xml:space="preserve">4.1.1.1; 4.1.1.66; </w:t>
      </w:r>
      <w:r w:rsidR="00205E4A" w:rsidRPr="00685013">
        <w:t xml:space="preserve">5.1.1; 5.1.1.2; Итого по основному мероприятию 5.1.1; Итого по подпрограмме </w:t>
      </w:r>
      <w:r w:rsidR="00205E4A" w:rsidRPr="00685013">
        <w:rPr>
          <w:lang w:val="en-US"/>
        </w:rPr>
        <w:t>V</w:t>
      </w:r>
      <w:r w:rsidR="00205E4A" w:rsidRPr="00685013">
        <w:t>;</w:t>
      </w:r>
      <w:r w:rsidR="00B623F3" w:rsidRPr="00685013">
        <w:t xml:space="preserve">Всего по программе; прочие расходы; </w:t>
      </w:r>
      <w:r w:rsidR="00DF5A11" w:rsidRPr="00685013">
        <w:t>о</w:t>
      </w:r>
      <w:r w:rsidR="00DF04F9" w:rsidRPr="00685013">
        <w:t>тдел жилищно-коммунального хозяйства, энергетики и строительства администрации района;</w:t>
      </w:r>
      <w:r w:rsidR="00205E4A" w:rsidRPr="00685013">
        <w:t>отдел по жилищным вопросам и муниципальной собственности администрации района</w:t>
      </w:r>
      <w:r w:rsidR="005C3F2B" w:rsidRPr="00685013">
        <w:t xml:space="preserve">изложить в новой редакции </w:t>
      </w:r>
      <w:r w:rsidR="00B623F3" w:rsidRPr="00685013">
        <w:t>согласно приложению 1.</w:t>
      </w:r>
    </w:p>
    <w:p w:rsidR="0021129A" w:rsidRPr="00685013" w:rsidRDefault="00210DA2" w:rsidP="00210DA2">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 xml:space="preserve">1.2.3. </w:t>
      </w:r>
      <w:r w:rsidR="0021129A" w:rsidRPr="00685013">
        <w:rPr>
          <w:rFonts w:ascii="Times New Roman" w:hAnsi="Times New Roman" w:cs="Times New Roman"/>
          <w:sz w:val="28"/>
          <w:szCs w:val="28"/>
        </w:rPr>
        <w:t xml:space="preserve">Пункт 11 приложения3 к муниципальной программе изложить в </w:t>
      </w:r>
      <w:r>
        <w:rPr>
          <w:rFonts w:ascii="Times New Roman" w:hAnsi="Times New Roman" w:cs="Times New Roman"/>
          <w:sz w:val="28"/>
          <w:szCs w:val="28"/>
        </w:rPr>
        <w:t>следующей</w:t>
      </w:r>
      <w:r w:rsidR="0021129A" w:rsidRPr="00685013">
        <w:rPr>
          <w:rFonts w:ascii="Times New Roman" w:hAnsi="Times New Roman" w:cs="Times New Roman"/>
          <w:sz w:val="28"/>
          <w:szCs w:val="28"/>
        </w:rPr>
        <w:t xml:space="preserve"> редакции:</w:t>
      </w:r>
    </w:p>
    <w:p w:rsidR="0021129A" w:rsidRPr="00685013" w:rsidRDefault="0021129A" w:rsidP="00210DA2">
      <w:pPr>
        <w:pStyle w:val="ConsPlusNormal"/>
        <w:widowControl/>
        <w:ind w:firstLine="709"/>
        <w:jc w:val="both"/>
        <w:rPr>
          <w:rFonts w:ascii="Times New Roman" w:hAnsi="Times New Roman" w:cs="Times New Roman"/>
          <w:sz w:val="28"/>
          <w:szCs w:val="28"/>
        </w:rPr>
      </w:pPr>
      <w:r w:rsidRPr="00685013">
        <w:rPr>
          <w:rFonts w:ascii="Times New Roman" w:hAnsi="Times New Roman" w:cs="Times New Roman"/>
          <w:sz w:val="28"/>
          <w:szCs w:val="28"/>
        </w:rPr>
        <w:t>«</w:t>
      </w:r>
      <w:r w:rsidR="00210DA2">
        <w:rPr>
          <w:rFonts w:ascii="Times New Roman" w:hAnsi="Times New Roman" w:cs="Times New Roman"/>
          <w:sz w:val="28"/>
          <w:szCs w:val="28"/>
        </w:rPr>
        <w:t xml:space="preserve">11. </w:t>
      </w:r>
      <w:r w:rsidRPr="00685013">
        <w:rPr>
          <w:rFonts w:ascii="Times New Roman" w:hAnsi="Times New Roman" w:cs="Times New Roman"/>
          <w:sz w:val="28"/>
          <w:szCs w:val="28"/>
        </w:rPr>
        <w:t xml:space="preserve">Срок действия гарантийных писем составляет 90 дней, за исключением гарантийных писем, выданных после 20 сентября текущего года, срок действия которых истекает </w:t>
      </w:r>
      <w:r w:rsidR="006D35F3" w:rsidRPr="00685013">
        <w:rPr>
          <w:rFonts w:ascii="Times New Roman" w:hAnsi="Times New Roman" w:cs="Times New Roman"/>
          <w:sz w:val="28"/>
          <w:szCs w:val="28"/>
        </w:rPr>
        <w:t>31</w:t>
      </w:r>
      <w:r w:rsidRPr="00685013">
        <w:rPr>
          <w:rFonts w:ascii="Times New Roman" w:hAnsi="Times New Roman" w:cs="Times New Roman"/>
          <w:sz w:val="28"/>
          <w:szCs w:val="28"/>
        </w:rPr>
        <w:t xml:space="preserve"> декабря текущего года</w:t>
      </w:r>
      <w:r w:rsidR="00210DA2">
        <w:rPr>
          <w:rFonts w:ascii="Times New Roman" w:hAnsi="Times New Roman" w:cs="Times New Roman"/>
          <w:sz w:val="28"/>
          <w:szCs w:val="28"/>
        </w:rPr>
        <w:t>.</w:t>
      </w:r>
      <w:r w:rsidRPr="00685013">
        <w:rPr>
          <w:rFonts w:ascii="Times New Roman" w:hAnsi="Times New Roman" w:cs="Times New Roman"/>
          <w:sz w:val="28"/>
          <w:szCs w:val="28"/>
        </w:rPr>
        <w:t xml:space="preserve">».  </w:t>
      </w:r>
    </w:p>
    <w:p w:rsidR="00074030" w:rsidRPr="00685013" w:rsidRDefault="00210DA2" w:rsidP="00210DA2">
      <w:pPr>
        <w:tabs>
          <w:tab w:val="left" w:pos="1701"/>
        </w:tabs>
        <w:ind w:firstLine="709"/>
        <w:jc w:val="both"/>
      </w:pPr>
      <w:r>
        <w:t xml:space="preserve">1.2.4. </w:t>
      </w:r>
      <w:r w:rsidR="00074030" w:rsidRPr="00685013">
        <w:t>В приложении 4 к муниципальной программе:</w:t>
      </w:r>
    </w:p>
    <w:p w:rsidR="00430A22" w:rsidRDefault="00210DA2" w:rsidP="00210DA2">
      <w:pPr>
        <w:pStyle w:val="ConsPlusNormal"/>
        <w:widowControl/>
        <w:tabs>
          <w:tab w:val="left" w:pos="993"/>
          <w:tab w:val="left" w:pos="1701"/>
        </w:tabs>
        <w:ind w:firstLine="709"/>
        <w:jc w:val="both"/>
        <w:rPr>
          <w:rFonts w:ascii="Times New Roman" w:hAnsi="Times New Roman" w:cs="Times New Roman"/>
          <w:sz w:val="28"/>
          <w:szCs w:val="28"/>
        </w:rPr>
      </w:pPr>
      <w:r>
        <w:rPr>
          <w:rFonts w:ascii="Times New Roman" w:hAnsi="Times New Roman" w:cs="Times New Roman"/>
          <w:sz w:val="28"/>
          <w:szCs w:val="28"/>
        </w:rPr>
        <w:t>1.2.4.1. В пункте 6:</w:t>
      </w:r>
    </w:p>
    <w:p w:rsidR="003A26F4" w:rsidRDefault="00430A22" w:rsidP="00210DA2">
      <w:pPr>
        <w:pStyle w:val="ConsPlusNormal"/>
        <w:widowControl/>
        <w:tabs>
          <w:tab w:val="left" w:pos="993"/>
          <w:tab w:val="left" w:pos="1701"/>
        </w:tabs>
        <w:ind w:firstLine="709"/>
        <w:jc w:val="both"/>
        <w:rPr>
          <w:rFonts w:ascii="Times New Roman" w:hAnsi="Times New Roman" w:cs="Times New Roman"/>
          <w:sz w:val="28"/>
          <w:szCs w:val="28"/>
        </w:rPr>
      </w:pPr>
      <w:r>
        <w:rPr>
          <w:rFonts w:ascii="Times New Roman" w:hAnsi="Times New Roman" w:cs="Times New Roman"/>
          <w:sz w:val="28"/>
          <w:szCs w:val="28"/>
        </w:rPr>
        <w:t>а</w:t>
      </w:r>
      <w:r w:rsidR="00074030" w:rsidRPr="00685013">
        <w:rPr>
          <w:rFonts w:ascii="Times New Roman" w:hAnsi="Times New Roman" w:cs="Times New Roman"/>
          <w:sz w:val="28"/>
          <w:szCs w:val="28"/>
        </w:rPr>
        <w:t xml:space="preserve">бзац </w:t>
      </w:r>
      <w:r>
        <w:rPr>
          <w:rFonts w:ascii="Times New Roman" w:hAnsi="Times New Roman" w:cs="Times New Roman"/>
          <w:sz w:val="28"/>
          <w:szCs w:val="28"/>
        </w:rPr>
        <w:t>третий</w:t>
      </w:r>
      <w:r w:rsidR="006D35F3" w:rsidRPr="00685013">
        <w:rPr>
          <w:rFonts w:ascii="Times New Roman" w:hAnsi="Times New Roman" w:cs="Times New Roman"/>
          <w:sz w:val="28"/>
          <w:szCs w:val="28"/>
        </w:rPr>
        <w:t xml:space="preserve">изложить в </w:t>
      </w:r>
      <w:r>
        <w:rPr>
          <w:rFonts w:ascii="Times New Roman" w:hAnsi="Times New Roman" w:cs="Times New Roman"/>
          <w:sz w:val="28"/>
          <w:szCs w:val="28"/>
        </w:rPr>
        <w:t>следующей</w:t>
      </w:r>
      <w:r w:rsidR="006D35F3" w:rsidRPr="00685013">
        <w:rPr>
          <w:rFonts w:ascii="Times New Roman" w:hAnsi="Times New Roman" w:cs="Times New Roman"/>
          <w:sz w:val="28"/>
          <w:szCs w:val="28"/>
        </w:rPr>
        <w:t xml:space="preserve"> редакции</w:t>
      </w:r>
      <w:r w:rsidR="003A26F4">
        <w:rPr>
          <w:rFonts w:ascii="Times New Roman" w:hAnsi="Times New Roman" w:cs="Times New Roman"/>
          <w:sz w:val="28"/>
          <w:szCs w:val="28"/>
        </w:rPr>
        <w:t>:</w:t>
      </w:r>
    </w:p>
    <w:p w:rsidR="006D35F3" w:rsidRPr="00685013" w:rsidRDefault="006D35F3" w:rsidP="00210DA2">
      <w:pPr>
        <w:pStyle w:val="ConsPlusNormal"/>
        <w:widowControl/>
        <w:tabs>
          <w:tab w:val="left" w:pos="993"/>
          <w:tab w:val="left" w:pos="1701"/>
        </w:tabs>
        <w:ind w:firstLine="709"/>
        <w:jc w:val="both"/>
        <w:rPr>
          <w:rFonts w:ascii="Times New Roman" w:hAnsi="Times New Roman" w:cs="Times New Roman"/>
          <w:sz w:val="28"/>
          <w:szCs w:val="28"/>
        </w:rPr>
      </w:pPr>
      <w:r w:rsidRPr="00685013">
        <w:rPr>
          <w:rFonts w:ascii="Times New Roman" w:hAnsi="Times New Roman" w:cs="Times New Roman"/>
          <w:sz w:val="28"/>
          <w:szCs w:val="28"/>
        </w:rPr>
        <w:t xml:space="preserve">«граждане, проживающие в жилых помещениях, принадлежащихим на праве собственности, представляют в администрацию района нотариальнозаверенное обязательство о снятии с регистрационного учета по месту жительства в течение </w:t>
      </w:r>
      <w:r w:rsidR="00F33B3E" w:rsidRPr="00685013">
        <w:rPr>
          <w:rFonts w:ascii="Times New Roman" w:hAnsi="Times New Roman" w:cs="Times New Roman"/>
          <w:sz w:val="28"/>
          <w:szCs w:val="28"/>
        </w:rPr>
        <w:t>45</w:t>
      </w:r>
      <w:r w:rsidRPr="00685013">
        <w:rPr>
          <w:rFonts w:ascii="Times New Roman" w:hAnsi="Times New Roman" w:cs="Times New Roman"/>
          <w:sz w:val="28"/>
          <w:szCs w:val="28"/>
        </w:rPr>
        <w:t xml:space="preserve"> днейс даты приобретения жилого помещения посредством получения субсидии</w:t>
      </w:r>
      <w:r w:rsidR="00430A22">
        <w:rPr>
          <w:rFonts w:ascii="Times New Roman" w:hAnsi="Times New Roman" w:cs="Times New Roman"/>
          <w:sz w:val="28"/>
          <w:szCs w:val="28"/>
        </w:rPr>
        <w:t>;</w:t>
      </w:r>
      <w:r w:rsidRPr="00685013">
        <w:rPr>
          <w:rFonts w:ascii="Times New Roman" w:hAnsi="Times New Roman" w:cs="Times New Roman"/>
          <w:sz w:val="28"/>
          <w:szCs w:val="28"/>
        </w:rPr>
        <w:t>»;</w:t>
      </w:r>
    </w:p>
    <w:p w:rsidR="003A26F4" w:rsidRDefault="006D35F3" w:rsidP="00210DA2">
      <w:pPr>
        <w:pStyle w:val="ConsPlusNormal"/>
        <w:widowControl/>
        <w:tabs>
          <w:tab w:val="left" w:pos="993"/>
          <w:tab w:val="left" w:pos="1701"/>
        </w:tabs>
        <w:ind w:firstLine="709"/>
        <w:jc w:val="both"/>
        <w:rPr>
          <w:rFonts w:ascii="Times New Roman" w:hAnsi="Times New Roman" w:cs="Times New Roman"/>
          <w:sz w:val="28"/>
          <w:szCs w:val="28"/>
        </w:rPr>
      </w:pPr>
      <w:r w:rsidRPr="00685013">
        <w:rPr>
          <w:rFonts w:ascii="Times New Roman" w:hAnsi="Times New Roman" w:cs="Times New Roman"/>
          <w:sz w:val="28"/>
          <w:szCs w:val="28"/>
        </w:rPr>
        <w:t>дополнить абзацем следующего содержания</w:t>
      </w:r>
      <w:r w:rsidR="003A26F4">
        <w:rPr>
          <w:rFonts w:ascii="Times New Roman" w:hAnsi="Times New Roman" w:cs="Times New Roman"/>
          <w:sz w:val="28"/>
          <w:szCs w:val="28"/>
        </w:rPr>
        <w:t>:</w:t>
      </w:r>
    </w:p>
    <w:p w:rsidR="006D35F3" w:rsidRPr="00685013" w:rsidRDefault="006D35F3" w:rsidP="00210DA2">
      <w:pPr>
        <w:pStyle w:val="ConsPlusNormal"/>
        <w:widowControl/>
        <w:tabs>
          <w:tab w:val="left" w:pos="993"/>
          <w:tab w:val="left" w:pos="1701"/>
        </w:tabs>
        <w:ind w:firstLine="709"/>
        <w:jc w:val="both"/>
        <w:rPr>
          <w:rFonts w:ascii="Times New Roman" w:hAnsi="Times New Roman" w:cs="Times New Roman"/>
          <w:sz w:val="28"/>
          <w:szCs w:val="28"/>
        </w:rPr>
      </w:pPr>
      <w:r w:rsidRPr="00685013">
        <w:rPr>
          <w:rFonts w:ascii="Times New Roman" w:hAnsi="Times New Roman" w:cs="Times New Roman"/>
          <w:sz w:val="28"/>
          <w:szCs w:val="28"/>
        </w:rPr>
        <w:t>«граждане, проживающиев жилых помещениях, принадлежащих им на праве собственности, заключаютс администраци</w:t>
      </w:r>
      <w:r w:rsidR="00430A22">
        <w:rPr>
          <w:rFonts w:ascii="Times New Roman" w:hAnsi="Times New Roman" w:cs="Times New Roman"/>
          <w:sz w:val="28"/>
          <w:szCs w:val="28"/>
        </w:rPr>
        <w:t>ями городских/сельских поселений района</w:t>
      </w:r>
      <w:r w:rsidRPr="00685013">
        <w:rPr>
          <w:rFonts w:ascii="Times New Roman" w:hAnsi="Times New Roman" w:cs="Times New Roman"/>
          <w:sz w:val="28"/>
          <w:szCs w:val="28"/>
        </w:rPr>
        <w:t xml:space="preserve"> договор о безвозмездной передаче жилого помещенияи иного недвижимого имущества, находящегося на земельном участке, в муниципальную собственность.».</w:t>
      </w:r>
    </w:p>
    <w:p w:rsidR="0021129A" w:rsidRPr="00685013" w:rsidRDefault="00210DA2" w:rsidP="00210DA2">
      <w:pPr>
        <w:pStyle w:val="ConsPlusNormal"/>
        <w:widowControl/>
        <w:tabs>
          <w:tab w:val="left" w:pos="993"/>
          <w:tab w:val="left" w:pos="1701"/>
        </w:tabs>
        <w:ind w:firstLine="709"/>
        <w:jc w:val="both"/>
        <w:rPr>
          <w:rFonts w:ascii="Times New Roman" w:hAnsi="Times New Roman" w:cs="Times New Roman"/>
          <w:sz w:val="28"/>
          <w:szCs w:val="28"/>
        </w:rPr>
      </w:pPr>
      <w:r>
        <w:rPr>
          <w:rFonts w:ascii="Times New Roman" w:hAnsi="Times New Roman" w:cs="Times New Roman"/>
          <w:sz w:val="28"/>
          <w:szCs w:val="28"/>
        </w:rPr>
        <w:t xml:space="preserve">1.2.4.2. </w:t>
      </w:r>
      <w:r w:rsidR="00074030" w:rsidRPr="00685013">
        <w:rPr>
          <w:rFonts w:ascii="Times New Roman" w:hAnsi="Times New Roman" w:cs="Times New Roman"/>
          <w:sz w:val="28"/>
          <w:szCs w:val="28"/>
        </w:rPr>
        <w:t xml:space="preserve">Абзац </w:t>
      </w:r>
      <w:r w:rsidR="00430A22">
        <w:rPr>
          <w:rFonts w:ascii="Times New Roman" w:hAnsi="Times New Roman" w:cs="Times New Roman"/>
          <w:sz w:val="28"/>
          <w:szCs w:val="28"/>
        </w:rPr>
        <w:t>третий</w:t>
      </w:r>
      <w:r w:rsidR="00074030" w:rsidRPr="00685013">
        <w:rPr>
          <w:rFonts w:ascii="Times New Roman" w:hAnsi="Times New Roman" w:cs="Times New Roman"/>
          <w:sz w:val="28"/>
          <w:szCs w:val="28"/>
        </w:rPr>
        <w:t xml:space="preserve"> пункта 14 изложить в </w:t>
      </w:r>
      <w:r w:rsidR="00430A22">
        <w:rPr>
          <w:rFonts w:ascii="Times New Roman" w:hAnsi="Times New Roman" w:cs="Times New Roman"/>
          <w:sz w:val="28"/>
          <w:szCs w:val="28"/>
        </w:rPr>
        <w:t>следующей</w:t>
      </w:r>
      <w:r w:rsidR="00074030" w:rsidRPr="00685013">
        <w:rPr>
          <w:rFonts w:ascii="Times New Roman" w:hAnsi="Times New Roman" w:cs="Times New Roman"/>
          <w:sz w:val="28"/>
          <w:szCs w:val="28"/>
        </w:rPr>
        <w:t xml:space="preserve"> редакции: </w:t>
      </w:r>
    </w:p>
    <w:p w:rsidR="00074030" w:rsidRPr="00685013" w:rsidRDefault="00074030" w:rsidP="00210DA2">
      <w:pPr>
        <w:pStyle w:val="ConsPlusNormal"/>
        <w:widowControl/>
        <w:tabs>
          <w:tab w:val="left" w:pos="993"/>
          <w:tab w:val="left" w:pos="1701"/>
        </w:tabs>
        <w:ind w:firstLine="709"/>
        <w:jc w:val="both"/>
        <w:rPr>
          <w:rFonts w:ascii="Times New Roman" w:hAnsi="Times New Roman" w:cs="Times New Roman"/>
          <w:sz w:val="28"/>
          <w:szCs w:val="28"/>
        </w:rPr>
      </w:pPr>
      <w:r w:rsidRPr="00685013">
        <w:rPr>
          <w:rFonts w:ascii="Times New Roman" w:hAnsi="Times New Roman" w:cs="Times New Roman"/>
          <w:sz w:val="28"/>
          <w:szCs w:val="28"/>
        </w:rPr>
        <w:t xml:space="preserve">«Срок действия гарантийных писем составляет 90 дней, за исключением гарантийных писем, выданных после 20 сентября текущего года, срок действия которых истекает </w:t>
      </w:r>
      <w:r w:rsidR="006D35F3" w:rsidRPr="00685013">
        <w:rPr>
          <w:rFonts w:ascii="Times New Roman" w:hAnsi="Times New Roman" w:cs="Times New Roman"/>
          <w:sz w:val="28"/>
          <w:szCs w:val="28"/>
        </w:rPr>
        <w:t>31</w:t>
      </w:r>
      <w:r w:rsidRPr="00685013">
        <w:rPr>
          <w:rFonts w:ascii="Times New Roman" w:hAnsi="Times New Roman" w:cs="Times New Roman"/>
          <w:sz w:val="28"/>
          <w:szCs w:val="28"/>
        </w:rPr>
        <w:t xml:space="preserve"> декабря текущего года</w:t>
      </w:r>
      <w:r w:rsidR="00430A22">
        <w:rPr>
          <w:rFonts w:ascii="Times New Roman" w:hAnsi="Times New Roman" w:cs="Times New Roman"/>
          <w:sz w:val="28"/>
          <w:szCs w:val="28"/>
        </w:rPr>
        <w:t>.</w:t>
      </w:r>
      <w:r w:rsidRPr="00685013">
        <w:rPr>
          <w:rFonts w:ascii="Times New Roman" w:hAnsi="Times New Roman" w:cs="Times New Roman"/>
          <w:sz w:val="28"/>
          <w:szCs w:val="28"/>
        </w:rPr>
        <w:t xml:space="preserve">».  </w:t>
      </w:r>
    </w:p>
    <w:p w:rsidR="00074030" w:rsidRPr="00685013" w:rsidRDefault="00430A22" w:rsidP="001D0DBB">
      <w:pPr>
        <w:pStyle w:val="ConsPlusNormal"/>
        <w:widowControl/>
        <w:tabs>
          <w:tab w:val="left" w:pos="993"/>
          <w:tab w:val="left" w:pos="1701"/>
        </w:tabs>
        <w:ind w:firstLine="709"/>
        <w:jc w:val="both"/>
        <w:rPr>
          <w:rFonts w:ascii="Times New Roman" w:hAnsi="Times New Roman" w:cs="Times New Roman"/>
          <w:sz w:val="28"/>
          <w:szCs w:val="28"/>
        </w:rPr>
      </w:pPr>
      <w:r>
        <w:rPr>
          <w:rFonts w:ascii="Times New Roman" w:hAnsi="Times New Roman" w:cs="Times New Roman"/>
          <w:sz w:val="28"/>
          <w:szCs w:val="28"/>
        </w:rPr>
        <w:t xml:space="preserve">1.2.4.3. </w:t>
      </w:r>
      <w:r w:rsidR="00074030" w:rsidRPr="00685013">
        <w:rPr>
          <w:rFonts w:ascii="Times New Roman" w:hAnsi="Times New Roman" w:cs="Times New Roman"/>
          <w:sz w:val="28"/>
          <w:szCs w:val="28"/>
        </w:rPr>
        <w:t xml:space="preserve">Абзац </w:t>
      </w:r>
      <w:r>
        <w:rPr>
          <w:rFonts w:ascii="Times New Roman" w:hAnsi="Times New Roman" w:cs="Times New Roman"/>
          <w:sz w:val="28"/>
          <w:szCs w:val="28"/>
        </w:rPr>
        <w:t>третий</w:t>
      </w:r>
      <w:r w:rsidR="00074030" w:rsidRPr="00685013">
        <w:rPr>
          <w:rFonts w:ascii="Times New Roman" w:hAnsi="Times New Roman" w:cs="Times New Roman"/>
          <w:sz w:val="28"/>
          <w:szCs w:val="28"/>
        </w:rPr>
        <w:t xml:space="preserve"> пункта 16 изложить в следующей редакции: </w:t>
      </w:r>
    </w:p>
    <w:p w:rsidR="00074030" w:rsidRPr="00685013" w:rsidRDefault="00074030" w:rsidP="001D0DBB">
      <w:pPr>
        <w:pStyle w:val="ConsPlusNormal"/>
        <w:widowControl/>
        <w:tabs>
          <w:tab w:val="left" w:pos="993"/>
          <w:tab w:val="left" w:pos="1701"/>
        </w:tabs>
        <w:ind w:firstLine="709"/>
        <w:jc w:val="both"/>
        <w:rPr>
          <w:rFonts w:ascii="Times New Roman" w:hAnsi="Times New Roman" w:cs="Times New Roman"/>
          <w:sz w:val="28"/>
          <w:szCs w:val="28"/>
        </w:rPr>
      </w:pPr>
      <w:r w:rsidRPr="00685013">
        <w:rPr>
          <w:rFonts w:ascii="Times New Roman" w:hAnsi="Times New Roman" w:cs="Times New Roman"/>
          <w:sz w:val="28"/>
          <w:szCs w:val="28"/>
        </w:rPr>
        <w:t>«Выписка из Единого государственного реестра прав на недвижимое и</w:t>
      </w:r>
      <w:r w:rsidR="00430A22">
        <w:rPr>
          <w:rFonts w:ascii="Times New Roman" w:hAnsi="Times New Roman" w:cs="Times New Roman"/>
          <w:sz w:val="28"/>
          <w:szCs w:val="28"/>
        </w:rPr>
        <w:t>мущество и сделок с ним (ЕГРП);».</w:t>
      </w:r>
    </w:p>
    <w:p w:rsidR="001D0DBB" w:rsidRDefault="00430A22" w:rsidP="001D0DBB">
      <w:pPr>
        <w:pStyle w:val="ConsPlusNormal"/>
        <w:widowControl/>
        <w:tabs>
          <w:tab w:val="left" w:pos="993"/>
          <w:tab w:val="left" w:pos="1701"/>
        </w:tabs>
        <w:ind w:firstLine="709"/>
        <w:jc w:val="both"/>
        <w:rPr>
          <w:rFonts w:ascii="Times New Roman" w:hAnsi="Times New Roman" w:cs="Times New Roman"/>
          <w:sz w:val="28"/>
          <w:szCs w:val="28"/>
        </w:rPr>
      </w:pPr>
      <w:r>
        <w:rPr>
          <w:rFonts w:ascii="Times New Roman" w:hAnsi="Times New Roman" w:cs="Times New Roman"/>
          <w:sz w:val="28"/>
          <w:szCs w:val="28"/>
        </w:rPr>
        <w:t xml:space="preserve">1.2.4.4. </w:t>
      </w:r>
      <w:r w:rsidR="00074030" w:rsidRPr="00685013">
        <w:rPr>
          <w:rFonts w:ascii="Times New Roman" w:hAnsi="Times New Roman" w:cs="Times New Roman"/>
          <w:sz w:val="28"/>
          <w:szCs w:val="28"/>
        </w:rPr>
        <w:t xml:space="preserve">Абзац </w:t>
      </w:r>
      <w:r>
        <w:rPr>
          <w:rFonts w:ascii="Times New Roman" w:hAnsi="Times New Roman" w:cs="Times New Roman"/>
          <w:sz w:val="28"/>
          <w:szCs w:val="28"/>
        </w:rPr>
        <w:t>седьмой</w:t>
      </w:r>
      <w:r w:rsidR="00074030" w:rsidRPr="00685013">
        <w:rPr>
          <w:rFonts w:ascii="Times New Roman" w:hAnsi="Times New Roman" w:cs="Times New Roman"/>
          <w:sz w:val="28"/>
          <w:szCs w:val="28"/>
        </w:rPr>
        <w:t xml:space="preserve"> пункта 16</w:t>
      </w:r>
      <w:r>
        <w:rPr>
          <w:rFonts w:ascii="Times New Roman" w:hAnsi="Times New Roman" w:cs="Times New Roman"/>
          <w:sz w:val="28"/>
          <w:szCs w:val="28"/>
        </w:rPr>
        <w:t xml:space="preserve"> признать </w:t>
      </w:r>
      <w:r w:rsidR="001D0DBB">
        <w:rPr>
          <w:rFonts w:ascii="Times New Roman" w:hAnsi="Times New Roman" w:cs="Times New Roman"/>
          <w:sz w:val="28"/>
          <w:szCs w:val="28"/>
        </w:rPr>
        <w:t>утратившим силу.</w:t>
      </w:r>
    </w:p>
    <w:p w:rsidR="00074030" w:rsidRPr="00685013" w:rsidRDefault="001D0DBB" w:rsidP="001D0DBB">
      <w:pPr>
        <w:pStyle w:val="ConsPlusNormal"/>
        <w:widowControl/>
        <w:tabs>
          <w:tab w:val="left" w:pos="993"/>
          <w:tab w:val="left" w:pos="1701"/>
        </w:tabs>
        <w:ind w:firstLine="709"/>
        <w:jc w:val="both"/>
        <w:rPr>
          <w:rFonts w:ascii="Times New Roman" w:hAnsi="Times New Roman" w:cs="Times New Roman"/>
          <w:sz w:val="28"/>
          <w:szCs w:val="28"/>
        </w:rPr>
      </w:pPr>
      <w:r>
        <w:rPr>
          <w:rFonts w:ascii="Times New Roman" w:hAnsi="Times New Roman" w:cs="Times New Roman"/>
          <w:sz w:val="28"/>
          <w:szCs w:val="28"/>
        </w:rPr>
        <w:t>1.2.4.5. П</w:t>
      </w:r>
      <w:r w:rsidR="00074030" w:rsidRPr="00685013">
        <w:rPr>
          <w:rFonts w:ascii="Times New Roman" w:hAnsi="Times New Roman" w:cs="Times New Roman"/>
          <w:sz w:val="28"/>
          <w:szCs w:val="28"/>
        </w:rPr>
        <w:t xml:space="preserve">ункт 17 </w:t>
      </w:r>
      <w:r>
        <w:rPr>
          <w:rFonts w:ascii="Times New Roman" w:hAnsi="Times New Roman" w:cs="Times New Roman"/>
          <w:sz w:val="28"/>
          <w:szCs w:val="28"/>
        </w:rPr>
        <w:t>признать утратившим силу</w:t>
      </w:r>
      <w:r w:rsidR="00074030" w:rsidRPr="00685013">
        <w:rPr>
          <w:rFonts w:ascii="Times New Roman" w:hAnsi="Times New Roman" w:cs="Times New Roman"/>
          <w:sz w:val="28"/>
          <w:szCs w:val="28"/>
        </w:rPr>
        <w:t>.</w:t>
      </w:r>
    </w:p>
    <w:p w:rsidR="00074030" w:rsidRPr="00685013" w:rsidRDefault="001D0DBB" w:rsidP="001D0DBB">
      <w:pPr>
        <w:pStyle w:val="ConsPlusNormal"/>
        <w:widowControl/>
        <w:tabs>
          <w:tab w:val="left" w:pos="993"/>
          <w:tab w:val="left" w:pos="1701"/>
        </w:tabs>
        <w:ind w:firstLine="709"/>
        <w:jc w:val="both"/>
        <w:rPr>
          <w:rFonts w:ascii="Times New Roman" w:hAnsi="Times New Roman" w:cs="Times New Roman"/>
          <w:sz w:val="28"/>
          <w:szCs w:val="28"/>
        </w:rPr>
      </w:pPr>
      <w:r>
        <w:rPr>
          <w:rFonts w:ascii="Times New Roman" w:hAnsi="Times New Roman" w:cs="Times New Roman"/>
          <w:sz w:val="28"/>
          <w:szCs w:val="28"/>
        </w:rPr>
        <w:t xml:space="preserve">1.2.4.6. </w:t>
      </w:r>
      <w:r w:rsidR="00074030" w:rsidRPr="00685013">
        <w:rPr>
          <w:rFonts w:ascii="Times New Roman" w:hAnsi="Times New Roman" w:cs="Times New Roman"/>
          <w:sz w:val="28"/>
          <w:szCs w:val="28"/>
        </w:rPr>
        <w:t xml:space="preserve">Приложение № 1 к Порядку по выселению граждан из жилых домов, находящихся в зоне подтопления и (или) в зоне береговой линии, подверженной абразии, изложить в новой редакции согласноприложению </w:t>
      </w:r>
      <w:r w:rsidR="0021129A" w:rsidRPr="00685013">
        <w:rPr>
          <w:rFonts w:ascii="Times New Roman" w:hAnsi="Times New Roman" w:cs="Times New Roman"/>
          <w:sz w:val="28"/>
          <w:szCs w:val="28"/>
        </w:rPr>
        <w:t>2</w:t>
      </w:r>
      <w:r w:rsidR="00074030" w:rsidRPr="00685013">
        <w:rPr>
          <w:rFonts w:ascii="Times New Roman" w:hAnsi="Times New Roman" w:cs="Times New Roman"/>
          <w:sz w:val="28"/>
          <w:szCs w:val="28"/>
        </w:rPr>
        <w:t>.</w:t>
      </w:r>
    </w:p>
    <w:p w:rsidR="00B623F3" w:rsidRDefault="00B623F3" w:rsidP="0021129A">
      <w:pPr>
        <w:widowControl w:val="0"/>
        <w:autoSpaceDE w:val="0"/>
        <w:autoSpaceDN w:val="0"/>
        <w:adjustRightInd w:val="0"/>
        <w:ind w:left="-567" w:firstLine="709"/>
        <w:jc w:val="both"/>
      </w:pPr>
    </w:p>
    <w:p w:rsidR="001D0DBB" w:rsidRPr="000A0FDF" w:rsidRDefault="001D0DBB" w:rsidP="001D0DBB">
      <w:pPr>
        <w:ind w:firstLine="709"/>
        <w:jc w:val="both"/>
      </w:pPr>
      <w:r w:rsidRPr="000A0FDF">
        <w:t xml:space="preserve">2. Службе документационного обеспечения управления организации деятельности администрации района (Ю.В. Мороз) разместить постановление на официальном веб-сайте администрации района: </w:t>
      </w:r>
      <w:hyperlink r:id="rId9" w:history="1">
        <w:r w:rsidRPr="000A0FDF">
          <w:rPr>
            <w:lang w:val="en-US"/>
          </w:rPr>
          <w:t>www</w:t>
        </w:r>
        <w:r w:rsidRPr="000A0FDF">
          <w:t>.</w:t>
        </w:r>
        <w:r w:rsidRPr="000A0FDF">
          <w:rPr>
            <w:lang w:val="en-US"/>
          </w:rPr>
          <w:t>nvraion</w:t>
        </w:r>
        <w:r w:rsidRPr="000A0FDF">
          <w:t>.</w:t>
        </w:r>
        <w:r w:rsidRPr="000A0FDF">
          <w:rPr>
            <w:lang w:val="en-US"/>
          </w:rPr>
          <w:t>ru</w:t>
        </w:r>
      </w:hyperlink>
      <w:hyperlink r:id="rId10" w:history="1">
        <w:r w:rsidRPr="000A0FDF">
          <w:t>.</w:t>
        </w:r>
      </w:hyperlink>
    </w:p>
    <w:p w:rsidR="001D0DBB" w:rsidRPr="000A0FDF" w:rsidRDefault="001D0DBB" w:rsidP="001D0DBB">
      <w:pPr>
        <w:ind w:firstLine="709"/>
        <w:jc w:val="both"/>
      </w:pPr>
      <w:r w:rsidRPr="000A0FDF">
        <w:lastRenderedPageBreak/>
        <w:t>3. Пресс-службе администрации района (А.В. Шишлакова) опубликовать постановление в приложении «Официальный бюллетень» к газете «Новости Приобья».</w:t>
      </w:r>
    </w:p>
    <w:p w:rsidR="001D0DBB" w:rsidRPr="000A0FDF" w:rsidRDefault="001D0DBB" w:rsidP="001D0DBB">
      <w:pPr>
        <w:ind w:firstLine="709"/>
        <w:jc w:val="both"/>
      </w:pPr>
    </w:p>
    <w:p w:rsidR="001D0DBB" w:rsidRPr="000A0FDF" w:rsidRDefault="001D0DBB" w:rsidP="001D0DBB">
      <w:pPr>
        <w:ind w:firstLine="709"/>
        <w:jc w:val="both"/>
      </w:pPr>
      <w:r w:rsidRPr="000A0FDF">
        <w:t>4. Постановление вступает в силу после его официального опубликования (обнародования).</w:t>
      </w:r>
    </w:p>
    <w:p w:rsidR="001D0DBB" w:rsidRPr="00685013" w:rsidRDefault="001D0DBB" w:rsidP="001D0DBB">
      <w:pPr>
        <w:widowControl w:val="0"/>
        <w:autoSpaceDE w:val="0"/>
        <w:autoSpaceDN w:val="0"/>
        <w:adjustRightInd w:val="0"/>
        <w:ind w:firstLine="709"/>
        <w:jc w:val="both"/>
      </w:pPr>
    </w:p>
    <w:p w:rsidR="0021129A" w:rsidRPr="00685013" w:rsidRDefault="001D0DBB" w:rsidP="001D0DBB">
      <w:pPr>
        <w:widowControl w:val="0"/>
        <w:autoSpaceDE w:val="0"/>
        <w:autoSpaceDN w:val="0"/>
        <w:adjustRightInd w:val="0"/>
        <w:ind w:firstLine="709"/>
        <w:jc w:val="both"/>
      </w:pPr>
      <w:r>
        <w:t xml:space="preserve">5. </w:t>
      </w:r>
      <w:r w:rsidR="00B623F3" w:rsidRPr="00685013">
        <w:t xml:space="preserve">Контроль за выполнением постановления возложить на </w:t>
      </w:r>
      <w:r w:rsidR="0021129A" w:rsidRPr="00685013">
        <w:t xml:space="preserve">исполняющего обязанности начальника отдела </w:t>
      </w:r>
      <w:r>
        <w:t>жилищно-коммунального хозяйства</w:t>
      </w:r>
      <w:r w:rsidR="0021129A" w:rsidRPr="00685013">
        <w:t>, энергетики и строительства администрации района М.Ю. Канышеву.</w:t>
      </w:r>
    </w:p>
    <w:p w:rsidR="00210DA2" w:rsidRDefault="00210DA2" w:rsidP="00210DA2">
      <w:pPr>
        <w:tabs>
          <w:tab w:val="left" w:pos="0"/>
        </w:tabs>
        <w:jc w:val="both"/>
        <w:rPr>
          <w:szCs w:val="24"/>
        </w:rPr>
      </w:pPr>
    </w:p>
    <w:p w:rsidR="00210DA2" w:rsidRDefault="00210DA2" w:rsidP="00210DA2">
      <w:pPr>
        <w:tabs>
          <w:tab w:val="left" w:pos="0"/>
        </w:tabs>
        <w:jc w:val="both"/>
        <w:rPr>
          <w:szCs w:val="24"/>
        </w:rPr>
      </w:pPr>
    </w:p>
    <w:p w:rsidR="001D0DBB" w:rsidRDefault="001D0DBB" w:rsidP="00210DA2">
      <w:pPr>
        <w:tabs>
          <w:tab w:val="left" w:pos="0"/>
        </w:tabs>
        <w:jc w:val="both"/>
        <w:rPr>
          <w:szCs w:val="24"/>
        </w:rPr>
      </w:pPr>
    </w:p>
    <w:p w:rsidR="001D0DBB" w:rsidRDefault="001D0DBB" w:rsidP="00210DA2">
      <w:pPr>
        <w:tabs>
          <w:tab w:val="left" w:pos="0"/>
        </w:tabs>
        <w:jc w:val="both"/>
        <w:rPr>
          <w:szCs w:val="24"/>
        </w:rPr>
      </w:pPr>
    </w:p>
    <w:p w:rsidR="00210DA2" w:rsidRDefault="00210DA2" w:rsidP="001D0DBB">
      <w:pPr>
        <w:tabs>
          <w:tab w:val="left" w:pos="0"/>
        </w:tabs>
        <w:jc w:val="both"/>
        <w:rPr>
          <w:szCs w:val="24"/>
        </w:rPr>
      </w:pPr>
      <w:r>
        <w:rPr>
          <w:szCs w:val="24"/>
        </w:rPr>
        <w:t>Глава района                                                                                      Б.А. Саломатин</w:t>
      </w:r>
    </w:p>
    <w:p w:rsidR="00210DA2" w:rsidRDefault="00210DA2" w:rsidP="00210DA2">
      <w:pPr>
        <w:tabs>
          <w:tab w:val="left" w:pos="0"/>
        </w:tabs>
        <w:jc w:val="both"/>
        <w:rPr>
          <w:szCs w:val="24"/>
        </w:rPr>
      </w:pPr>
    </w:p>
    <w:p w:rsidR="00A43E26" w:rsidRPr="00685013" w:rsidRDefault="00A43E26" w:rsidP="00B623F3">
      <w:pPr>
        <w:jc w:val="both"/>
      </w:pPr>
    </w:p>
    <w:p w:rsidR="009D4365" w:rsidRPr="00685013" w:rsidRDefault="009D4365" w:rsidP="008A0A7F">
      <w:pPr>
        <w:sectPr w:rsidR="009D4365" w:rsidRPr="00685013" w:rsidSect="00210DA2">
          <w:headerReference w:type="default" r:id="rId11"/>
          <w:pgSz w:w="11906" w:h="16838"/>
          <w:pgMar w:top="1134" w:right="567" w:bottom="1134" w:left="1701" w:header="720" w:footer="709" w:gutter="0"/>
          <w:cols w:space="720"/>
          <w:titlePg/>
          <w:docGrid w:linePitch="381"/>
        </w:sectPr>
      </w:pPr>
    </w:p>
    <w:p w:rsidR="00A050D8" w:rsidRPr="00685013" w:rsidRDefault="00A050D8" w:rsidP="00D45816">
      <w:pPr>
        <w:pStyle w:val="afffff8"/>
        <w:ind w:left="10206"/>
        <w:rPr>
          <w:rFonts w:ascii="Times New Roman" w:hAnsi="Times New Roman"/>
          <w:sz w:val="28"/>
          <w:szCs w:val="28"/>
        </w:rPr>
      </w:pPr>
      <w:r w:rsidRPr="00685013">
        <w:rPr>
          <w:rFonts w:ascii="Times New Roman" w:hAnsi="Times New Roman"/>
          <w:sz w:val="28"/>
          <w:szCs w:val="28"/>
        </w:rPr>
        <w:lastRenderedPageBreak/>
        <w:t xml:space="preserve">Приложение 1 к постановлению администрации района </w:t>
      </w:r>
    </w:p>
    <w:p w:rsidR="00A050D8" w:rsidRPr="00685013" w:rsidRDefault="00A050D8" w:rsidP="00D45816">
      <w:pPr>
        <w:pStyle w:val="afffff8"/>
        <w:ind w:left="10206"/>
        <w:rPr>
          <w:rFonts w:ascii="Times New Roman" w:hAnsi="Times New Roman"/>
          <w:sz w:val="28"/>
          <w:szCs w:val="28"/>
        </w:rPr>
      </w:pPr>
      <w:r w:rsidRPr="00685013">
        <w:rPr>
          <w:rFonts w:ascii="Times New Roman" w:hAnsi="Times New Roman"/>
          <w:sz w:val="28"/>
          <w:szCs w:val="28"/>
        </w:rPr>
        <w:t xml:space="preserve">от </w:t>
      </w:r>
      <w:r w:rsidR="00D0232B">
        <w:rPr>
          <w:rFonts w:ascii="Times New Roman" w:hAnsi="Times New Roman"/>
          <w:sz w:val="28"/>
          <w:szCs w:val="28"/>
        </w:rPr>
        <w:t>12.12.2017</w:t>
      </w:r>
      <w:r w:rsidRPr="00685013">
        <w:rPr>
          <w:rFonts w:ascii="Times New Roman" w:hAnsi="Times New Roman"/>
          <w:sz w:val="28"/>
          <w:szCs w:val="28"/>
        </w:rPr>
        <w:t xml:space="preserve"> № </w:t>
      </w:r>
      <w:r w:rsidR="00D0232B">
        <w:rPr>
          <w:rFonts w:ascii="Times New Roman" w:hAnsi="Times New Roman"/>
          <w:sz w:val="28"/>
          <w:szCs w:val="28"/>
        </w:rPr>
        <w:t>2571</w:t>
      </w:r>
    </w:p>
    <w:p w:rsidR="00A050D8" w:rsidRDefault="00A050D8" w:rsidP="00D45816">
      <w:pPr>
        <w:pStyle w:val="afffff8"/>
        <w:ind w:left="10206"/>
        <w:rPr>
          <w:rFonts w:ascii="Times New Roman" w:hAnsi="Times New Roman"/>
          <w:b/>
          <w:sz w:val="28"/>
          <w:szCs w:val="28"/>
        </w:rPr>
      </w:pPr>
    </w:p>
    <w:p w:rsidR="001D0DBB" w:rsidRPr="00685013" w:rsidRDefault="001D0DBB" w:rsidP="00A050D8">
      <w:pPr>
        <w:pStyle w:val="afffff8"/>
        <w:ind w:left="10206"/>
        <w:jc w:val="center"/>
        <w:rPr>
          <w:rFonts w:ascii="Times New Roman" w:hAnsi="Times New Roman"/>
          <w:b/>
          <w:sz w:val="28"/>
          <w:szCs w:val="28"/>
        </w:rPr>
      </w:pPr>
    </w:p>
    <w:p w:rsidR="00D45816" w:rsidRDefault="00A050D8" w:rsidP="00A050D8">
      <w:pPr>
        <w:pStyle w:val="afffff8"/>
        <w:jc w:val="center"/>
        <w:rPr>
          <w:rFonts w:ascii="Times New Roman" w:hAnsi="Times New Roman"/>
          <w:b/>
          <w:sz w:val="28"/>
          <w:szCs w:val="28"/>
        </w:rPr>
      </w:pPr>
      <w:r w:rsidRPr="00685013">
        <w:rPr>
          <w:rFonts w:ascii="Times New Roman" w:hAnsi="Times New Roman"/>
          <w:b/>
          <w:sz w:val="28"/>
          <w:szCs w:val="28"/>
        </w:rPr>
        <w:t>Изменения</w:t>
      </w:r>
      <w:r w:rsidR="0081350E" w:rsidRPr="00685013">
        <w:rPr>
          <w:rFonts w:ascii="Times New Roman" w:hAnsi="Times New Roman"/>
          <w:b/>
          <w:sz w:val="28"/>
          <w:szCs w:val="28"/>
        </w:rPr>
        <w:t>,</w:t>
      </w:r>
    </w:p>
    <w:p w:rsidR="00A050D8" w:rsidRPr="00685013" w:rsidRDefault="001E1BFD" w:rsidP="00A050D8">
      <w:pPr>
        <w:pStyle w:val="afffff8"/>
        <w:jc w:val="center"/>
        <w:rPr>
          <w:rFonts w:ascii="Times New Roman" w:hAnsi="Times New Roman"/>
          <w:b/>
          <w:bCs/>
          <w:sz w:val="28"/>
          <w:szCs w:val="28"/>
        </w:rPr>
      </w:pPr>
      <w:r w:rsidRPr="00685013">
        <w:rPr>
          <w:rFonts w:ascii="Times New Roman" w:hAnsi="Times New Roman"/>
          <w:b/>
          <w:sz w:val="28"/>
          <w:szCs w:val="28"/>
        </w:rPr>
        <w:t xml:space="preserve">которые вносятся в </w:t>
      </w:r>
      <w:r w:rsidR="00A050D8" w:rsidRPr="00685013">
        <w:rPr>
          <w:rFonts w:ascii="Times New Roman" w:hAnsi="Times New Roman"/>
          <w:b/>
          <w:sz w:val="28"/>
          <w:szCs w:val="28"/>
        </w:rPr>
        <w:t xml:space="preserve">приложение 1 к </w:t>
      </w:r>
      <w:r w:rsidR="00A050D8" w:rsidRPr="00685013">
        <w:rPr>
          <w:rFonts w:ascii="Times New Roman" w:hAnsi="Times New Roman"/>
          <w:b/>
          <w:bCs/>
          <w:sz w:val="28"/>
          <w:szCs w:val="28"/>
        </w:rPr>
        <w:t>муниципальной программе</w:t>
      </w:r>
    </w:p>
    <w:p w:rsidR="00A050D8" w:rsidRPr="00685013" w:rsidRDefault="00A050D8" w:rsidP="00A050D8">
      <w:pPr>
        <w:pStyle w:val="afffff8"/>
        <w:jc w:val="center"/>
        <w:rPr>
          <w:rFonts w:ascii="Times New Roman" w:hAnsi="Times New Roman"/>
          <w:b/>
          <w:sz w:val="28"/>
          <w:szCs w:val="28"/>
        </w:rPr>
      </w:pPr>
      <w:r w:rsidRPr="00685013">
        <w:rPr>
          <w:rFonts w:ascii="Times New Roman" w:hAnsi="Times New Roman"/>
          <w:b/>
          <w:sz w:val="28"/>
          <w:szCs w:val="28"/>
        </w:rPr>
        <w:t>«Обеспечение доступным и комфортным жильем жителей Нижневартовского района в 2014–2020 год</w:t>
      </w:r>
      <w:r w:rsidR="001E1BFD" w:rsidRPr="00685013">
        <w:rPr>
          <w:rFonts w:ascii="Times New Roman" w:hAnsi="Times New Roman"/>
          <w:b/>
          <w:sz w:val="28"/>
          <w:szCs w:val="28"/>
        </w:rPr>
        <w:t>ах</w:t>
      </w:r>
      <w:r w:rsidRPr="00685013">
        <w:rPr>
          <w:rFonts w:ascii="Times New Roman" w:hAnsi="Times New Roman"/>
          <w:b/>
          <w:sz w:val="28"/>
          <w:szCs w:val="28"/>
        </w:rPr>
        <w:t>»</w:t>
      </w:r>
    </w:p>
    <w:p w:rsidR="00CA729C" w:rsidRPr="00D45816" w:rsidRDefault="00CA729C" w:rsidP="00CA729C">
      <w:pPr>
        <w:pStyle w:val="afffff8"/>
        <w:rPr>
          <w:rFonts w:ascii="Times New Roman" w:hAnsi="Times New Roman"/>
          <w:sz w:val="28"/>
          <w:szCs w:val="28"/>
        </w:rPr>
      </w:pPr>
      <w:r w:rsidRPr="00D45816">
        <w:rPr>
          <w:rFonts w:ascii="Times New Roman" w:hAnsi="Times New Roman"/>
          <w:sz w:val="28"/>
          <w:szCs w:val="28"/>
        </w:rPr>
        <w:t>«</w:t>
      </w:r>
    </w:p>
    <w:tbl>
      <w:tblPr>
        <w:tblStyle w:val="ab"/>
        <w:tblW w:w="14884" w:type="dxa"/>
        <w:jc w:val="right"/>
        <w:tblLayout w:type="fixed"/>
        <w:tblLook w:val="04A0"/>
      </w:tblPr>
      <w:tblGrid>
        <w:gridCol w:w="1134"/>
        <w:gridCol w:w="142"/>
        <w:gridCol w:w="64"/>
        <w:gridCol w:w="1134"/>
        <w:gridCol w:w="78"/>
        <w:gridCol w:w="1701"/>
        <w:gridCol w:w="64"/>
        <w:gridCol w:w="1212"/>
        <w:gridCol w:w="992"/>
        <w:gridCol w:w="1417"/>
        <w:gridCol w:w="993"/>
        <w:gridCol w:w="992"/>
        <w:gridCol w:w="992"/>
        <w:gridCol w:w="992"/>
        <w:gridCol w:w="993"/>
        <w:gridCol w:w="992"/>
        <w:gridCol w:w="992"/>
      </w:tblGrid>
      <w:tr w:rsidR="00B95194" w:rsidRPr="00D45816" w:rsidTr="00FB495E">
        <w:trPr>
          <w:trHeight w:val="975"/>
          <w:jc w:val="right"/>
        </w:trPr>
        <w:tc>
          <w:tcPr>
            <w:tcW w:w="1134" w:type="dxa"/>
            <w:vMerge w:val="restart"/>
            <w:hideMark/>
          </w:tcPr>
          <w:p w:rsidR="00D45816" w:rsidRDefault="007A44E8" w:rsidP="00FD71F8">
            <w:pPr>
              <w:jc w:val="center"/>
              <w:rPr>
                <w:b/>
                <w:bCs/>
                <w:color w:val="000000" w:themeColor="text1"/>
                <w:sz w:val="22"/>
                <w:szCs w:val="22"/>
              </w:rPr>
            </w:pPr>
            <w:r w:rsidRPr="00D45816">
              <w:rPr>
                <w:b/>
                <w:bCs/>
                <w:color w:val="000000" w:themeColor="text1"/>
                <w:sz w:val="22"/>
                <w:szCs w:val="22"/>
              </w:rPr>
              <w:t>№</w:t>
            </w:r>
          </w:p>
          <w:p w:rsidR="007A44E8" w:rsidRPr="00D45816" w:rsidRDefault="007A44E8" w:rsidP="00FD71F8">
            <w:pPr>
              <w:jc w:val="center"/>
              <w:rPr>
                <w:b/>
                <w:bCs/>
                <w:color w:val="000000" w:themeColor="text1"/>
                <w:sz w:val="22"/>
                <w:szCs w:val="22"/>
              </w:rPr>
            </w:pPr>
            <w:r w:rsidRPr="00D45816">
              <w:rPr>
                <w:b/>
                <w:bCs/>
                <w:color w:val="000000" w:themeColor="text1"/>
                <w:sz w:val="22"/>
                <w:szCs w:val="22"/>
              </w:rPr>
              <w:t>п</w:t>
            </w:r>
            <w:r w:rsidR="00D45816">
              <w:rPr>
                <w:b/>
                <w:bCs/>
                <w:color w:val="000000" w:themeColor="text1"/>
                <w:sz w:val="22"/>
                <w:szCs w:val="22"/>
              </w:rPr>
              <w:t>/</w:t>
            </w:r>
            <w:r w:rsidRPr="00D45816">
              <w:rPr>
                <w:b/>
                <w:bCs/>
                <w:color w:val="000000" w:themeColor="text1"/>
                <w:sz w:val="22"/>
                <w:szCs w:val="22"/>
              </w:rPr>
              <w:t>п</w:t>
            </w:r>
          </w:p>
        </w:tc>
        <w:tc>
          <w:tcPr>
            <w:tcW w:w="1418" w:type="dxa"/>
            <w:gridSpan w:val="4"/>
            <w:vMerge w:val="restart"/>
            <w:hideMark/>
          </w:tcPr>
          <w:p w:rsidR="00D45816" w:rsidRDefault="007A44E8" w:rsidP="00A93FF4">
            <w:pPr>
              <w:jc w:val="center"/>
              <w:rPr>
                <w:b/>
                <w:bCs/>
                <w:color w:val="000000" w:themeColor="text1"/>
                <w:sz w:val="22"/>
                <w:szCs w:val="22"/>
              </w:rPr>
            </w:pPr>
            <w:r w:rsidRPr="00D45816">
              <w:rPr>
                <w:b/>
                <w:bCs/>
                <w:color w:val="000000" w:themeColor="text1"/>
                <w:sz w:val="22"/>
                <w:szCs w:val="22"/>
              </w:rPr>
              <w:t>Наименовани</w:t>
            </w:r>
            <w:r w:rsidR="00CA729C" w:rsidRPr="00D45816">
              <w:rPr>
                <w:b/>
                <w:bCs/>
                <w:color w:val="000000" w:themeColor="text1"/>
                <w:sz w:val="22"/>
                <w:szCs w:val="22"/>
              </w:rPr>
              <w:t>е основного меропри</w:t>
            </w:r>
          </w:p>
          <w:p w:rsidR="00D45816" w:rsidRDefault="00CA729C" w:rsidP="00A93FF4">
            <w:pPr>
              <w:jc w:val="center"/>
              <w:rPr>
                <w:b/>
                <w:bCs/>
                <w:color w:val="000000" w:themeColor="text1"/>
                <w:sz w:val="22"/>
                <w:szCs w:val="22"/>
              </w:rPr>
            </w:pPr>
            <w:r w:rsidRPr="00D45816">
              <w:rPr>
                <w:b/>
                <w:bCs/>
                <w:color w:val="000000" w:themeColor="text1"/>
                <w:sz w:val="22"/>
                <w:szCs w:val="22"/>
              </w:rPr>
              <w:t>ятиямуници</w:t>
            </w:r>
          </w:p>
          <w:p w:rsidR="00D45816" w:rsidRDefault="007A44E8" w:rsidP="00A93FF4">
            <w:pPr>
              <w:jc w:val="center"/>
              <w:rPr>
                <w:b/>
                <w:bCs/>
                <w:color w:val="000000" w:themeColor="text1"/>
                <w:sz w:val="22"/>
                <w:szCs w:val="22"/>
              </w:rPr>
            </w:pPr>
            <w:r w:rsidRPr="00D45816">
              <w:rPr>
                <w:b/>
                <w:bCs/>
                <w:color w:val="000000" w:themeColor="text1"/>
                <w:sz w:val="22"/>
                <w:szCs w:val="22"/>
              </w:rPr>
              <w:t>пальной программы (наиме</w:t>
            </w:r>
            <w:r w:rsidR="00A93FF4" w:rsidRPr="00D45816">
              <w:rPr>
                <w:b/>
                <w:bCs/>
                <w:color w:val="000000" w:themeColor="text1"/>
                <w:sz w:val="22"/>
                <w:szCs w:val="22"/>
              </w:rPr>
              <w:t>нование меро</w:t>
            </w:r>
            <w:r w:rsidRPr="00D45816">
              <w:rPr>
                <w:b/>
                <w:bCs/>
                <w:color w:val="000000" w:themeColor="text1"/>
                <w:sz w:val="22"/>
                <w:szCs w:val="22"/>
              </w:rPr>
              <w:t>при</w:t>
            </w:r>
          </w:p>
          <w:p w:rsidR="007A44E8" w:rsidRPr="00D45816" w:rsidRDefault="007A44E8" w:rsidP="00A93FF4">
            <w:pPr>
              <w:jc w:val="center"/>
              <w:rPr>
                <w:b/>
                <w:bCs/>
                <w:color w:val="000000" w:themeColor="text1"/>
                <w:sz w:val="22"/>
                <w:szCs w:val="22"/>
              </w:rPr>
            </w:pPr>
            <w:r w:rsidRPr="00D45816">
              <w:rPr>
                <w:b/>
                <w:bCs/>
                <w:color w:val="000000" w:themeColor="text1"/>
                <w:sz w:val="22"/>
                <w:szCs w:val="22"/>
              </w:rPr>
              <w:t>ятия /объекта)</w:t>
            </w:r>
          </w:p>
        </w:tc>
        <w:tc>
          <w:tcPr>
            <w:tcW w:w="1701" w:type="dxa"/>
            <w:vMerge w:val="restart"/>
            <w:hideMark/>
          </w:tcPr>
          <w:p w:rsidR="00D45816" w:rsidRDefault="007A44E8" w:rsidP="00D45816">
            <w:pPr>
              <w:jc w:val="center"/>
              <w:rPr>
                <w:b/>
                <w:bCs/>
                <w:color w:val="000000" w:themeColor="text1"/>
                <w:sz w:val="22"/>
                <w:szCs w:val="22"/>
              </w:rPr>
            </w:pPr>
            <w:r w:rsidRPr="00D45816">
              <w:rPr>
                <w:b/>
                <w:bCs/>
                <w:color w:val="000000" w:themeColor="text1"/>
                <w:sz w:val="22"/>
                <w:szCs w:val="22"/>
              </w:rPr>
              <w:t>Ответствен</w:t>
            </w:r>
          </w:p>
          <w:p w:rsidR="00D45816" w:rsidRDefault="007A44E8" w:rsidP="00D45816">
            <w:pPr>
              <w:jc w:val="center"/>
              <w:rPr>
                <w:b/>
                <w:bCs/>
                <w:color w:val="000000" w:themeColor="text1"/>
                <w:sz w:val="22"/>
                <w:szCs w:val="22"/>
              </w:rPr>
            </w:pPr>
            <w:r w:rsidRPr="00D45816">
              <w:rPr>
                <w:b/>
                <w:bCs/>
                <w:color w:val="000000" w:themeColor="text1"/>
                <w:sz w:val="22"/>
                <w:szCs w:val="22"/>
              </w:rPr>
              <w:t>ный исполнитель/соисполни</w:t>
            </w:r>
          </w:p>
          <w:p w:rsidR="007A44E8" w:rsidRPr="00D45816" w:rsidRDefault="007A44E8" w:rsidP="00D45816">
            <w:pPr>
              <w:jc w:val="center"/>
              <w:rPr>
                <w:b/>
                <w:bCs/>
                <w:color w:val="000000" w:themeColor="text1"/>
                <w:sz w:val="22"/>
                <w:szCs w:val="22"/>
              </w:rPr>
            </w:pPr>
            <w:r w:rsidRPr="00D45816">
              <w:rPr>
                <w:b/>
                <w:bCs/>
                <w:color w:val="000000" w:themeColor="text1"/>
                <w:sz w:val="22"/>
                <w:szCs w:val="22"/>
              </w:rPr>
              <w:t>тель</w:t>
            </w:r>
          </w:p>
        </w:tc>
        <w:tc>
          <w:tcPr>
            <w:tcW w:w="1276" w:type="dxa"/>
            <w:gridSpan w:val="2"/>
            <w:vMerge w:val="restart"/>
            <w:hideMark/>
          </w:tcPr>
          <w:p w:rsidR="007A44E8" w:rsidRPr="00D45816" w:rsidRDefault="007A44E8" w:rsidP="00FD71F8">
            <w:pPr>
              <w:jc w:val="center"/>
              <w:rPr>
                <w:b/>
                <w:bCs/>
                <w:color w:val="000000" w:themeColor="text1"/>
                <w:sz w:val="22"/>
                <w:szCs w:val="22"/>
              </w:rPr>
            </w:pPr>
            <w:r w:rsidRPr="00D45816">
              <w:rPr>
                <w:b/>
                <w:bCs/>
                <w:color w:val="000000" w:themeColor="text1"/>
                <w:sz w:val="22"/>
                <w:szCs w:val="22"/>
              </w:rPr>
              <w:t>Источники финансирования</w:t>
            </w:r>
          </w:p>
        </w:tc>
        <w:tc>
          <w:tcPr>
            <w:tcW w:w="992" w:type="dxa"/>
            <w:vMerge w:val="restart"/>
            <w:hideMark/>
          </w:tcPr>
          <w:p w:rsidR="00D45816" w:rsidRDefault="007A44E8" w:rsidP="001E1BFD">
            <w:pPr>
              <w:jc w:val="center"/>
              <w:rPr>
                <w:b/>
                <w:bCs/>
                <w:color w:val="000000" w:themeColor="text1"/>
                <w:sz w:val="22"/>
                <w:szCs w:val="22"/>
              </w:rPr>
            </w:pPr>
            <w:r w:rsidRPr="00D45816">
              <w:rPr>
                <w:b/>
                <w:bCs/>
                <w:color w:val="000000" w:themeColor="text1"/>
                <w:sz w:val="22"/>
                <w:szCs w:val="22"/>
              </w:rPr>
              <w:t>Номер показателя из</w:t>
            </w:r>
            <w:r w:rsidR="00A93FF4" w:rsidRPr="00D45816">
              <w:rPr>
                <w:b/>
                <w:bCs/>
                <w:color w:val="000000" w:themeColor="text1"/>
                <w:sz w:val="22"/>
                <w:szCs w:val="22"/>
              </w:rPr>
              <w:t>таб</w:t>
            </w:r>
          </w:p>
          <w:p w:rsidR="00D45816" w:rsidRDefault="00A93FF4" w:rsidP="001E1BFD">
            <w:pPr>
              <w:jc w:val="center"/>
              <w:rPr>
                <w:b/>
                <w:bCs/>
                <w:color w:val="000000" w:themeColor="text1"/>
                <w:sz w:val="22"/>
                <w:szCs w:val="22"/>
              </w:rPr>
            </w:pPr>
            <w:r w:rsidRPr="00D45816">
              <w:rPr>
                <w:b/>
                <w:bCs/>
                <w:color w:val="000000" w:themeColor="text1"/>
                <w:sz w:val="22"/>
                <w:szCs w:val="22"/>
              </w:rPr>
              <w:t>лицы «Целе</w:t>
            </w:r>
          </w:p>
          <w:p w:rsidR="007A44E8" w:rsidRPr="00D45816" w:rsidRDefault="00A93FF4" w:rsidP="001E1BFD">
            <w:pPr>
              <w:jc w:val="center"/>
              <w:rPr>
                <w:b/>
                <w:bCs/>
                <w:color w:val="000000" w:themeColor="text1"/>
                <w:sz w:val="22"/>
                <w:szCs w:val="22"/>
              </w:rPr>
            </w:pPr>
            <w:r w:rsidRPr="00D45816">
              <w:rPr>
                <w:b/>
                <w:bCs/>
                <w:color w:val="000000" w:themeColor="text1"/>
                <w:sz w:val="22"/>
                <w:szCs w:val="22"/>
              </w:rPr>
              <w:t>вы</w:t>
            </w:r>
            <w:r w:rsidR="001E1BFD" w:rsidRPr="00D45816">
              <w:rPr>
                <w:b/>
                <w:bCs/>
                <w:color w:val="000000" w:themeColor="text1"/>
                <w:sz w:val="22"/>
                <w:szCs w:val="22"/>
              </w:rPr>
              <w:t>е</w:t>
            </w:r>
            <w:r w:rsidRPr="00D45816">
              <w:rPr>
                <w:b/>
                <w:bCs/>
                <w:color w:val="000000" w:themeColor="text1"/>
                <w:sz w:val="22"/>
                <w:szCs w:val="22"/>
              </w:rPr>
              <w:t xml:space="preserve"> показател</w:t>
            </w:r>
            <w:r w:rsidR="001E1BFD" w:rsidRPr="00D45816">
              <w:rPr>
                <w:b/>
                <w:bCs/>
                <w:color w:val="000000" w:themeColor="text1"/>
                <w:sz w:val="22"/>
                <w:szCs w:val="22"/>
              </w:rPr>
              <w:t>и</w:t>
            </w:r>
            <w:r w:rsidRPr="00D45816">
              <w:rPr>
                <w:b/>
                <w:bCs/>
                <w:color w:val="000000" w:themeColor="text1"/>
                <w:sz w:val="22"/>
                <w:szCs w:val="22"/>
              </w:rPr>
              <w:t xml:space="preserve"> му</w:t>
            </w:r>
            <w:r w:rsidR="007A44E8" w:rsidRPr="00D45816">
              <w:rPr>
                <w:b/>
                <w:bCs/>
                <w:color w:val="000000" w:themeColor="text1"/>
                <w:sz w:val="22"/>
                <w:szCs w:val="22"/>
              </w:rPr>
              <w:t>ниципальной программы»</w:t>
            </w:r>
          </w:p>
        </w:tc>
        <w:tc>
          <w:tcPr>
            <w:tcW w:w="8363" w:type="dxa"/>
            <w:gridSpan w:val="8"/>
            <w:hideMark/>
          </w:tcPr>
          <w:p w:rsidR="007A44E8" w:rsidRPr="00D45816" w:rsidRDefault="007A44E8" w:rsidP="00FD71F8">
            <w:pPr>
              <w:jc w:val="center"/>
              <w:rPr>
                <w:b/>
                <w:bCs/>
                <w:color w:val="000000" w:themeColor="text1"/>
                <w:sz w:val="22"/>
                <w:szCs w:val="22"/>
              </w:rPr>
            </w:pPr>
            <w:r w:rsidRPr="00D45816">
              <w:rPr>
                <w:b/>
                <w:bCs/>
                <w:color w:val="000000" w:themeColor="text1"/>
                <w:sz w:val="22"/>
                <w:szCs w:val="22"/>
              </w:rPr>
              <w:t>Финансовые затраты на реализацию (тыс. рублей)</w:t>
            </w:r>
          </w:p>
        </w:tc>
      </w:tr>
      <w:tr w:rsidR="00B95194" w:rsidRPr="00D45816" w:rsidTr="00FB495E">
        <w:trPr>
          <w:trHeight w:val="289"/>
          <w:jc w:val="right"/>
        </w:trPr>
        <w:tc>
          <w:tcPr>
            <w:tcW w:w="1134" w:type="dxa"/>
            <w:vMerge/>
            <w:hideMark/>
          </w:tcPr>
          <w:p w:rsidR="007A44E8" w:rsidRPr="00D45816" w:rsidRDefault="007A44E8" w:rsidP="00FD71F8">
            <w:pPr>
              <w:rPr>
                <w:b/>
                <w:bCs/>
                <w:color w:val="000000" w:themeColor="text1"/>
                <w:sz w:val="22"/>
                <w:szCs w:val="22"/>
              </w:rPr>
            </w:pPr>
          </w:p>
        </w:tc>
        <w:tc>
          <w:tcPr>
            <w:tcW w:w="1418" w:type="dxa"/>
            <w:gridSpan w:val="4"/>
            <w:vMerge/>
            <w:hideMark/>
          </w:tcPr>
          <w:p w:rsidR="007A44E8" w:rsidRPr="00D45816" w:rsidRDefault="007A44E8" w:rsidP="00FD71F8">
            <w:pPr>
              <w:rPr>
                <w:b/>
                <w:bCs/>
                <w:color w:val="000000" w:themeColor="text1"/>
                <w:sz w:val="22"/>
                <w:szCs w:val="22"/>
              </w:rPr>
            </w:pPr>
          </w:p>
        </w:tc>
        <w:tc>
          <w:tcPr>
            <w:tcW w:w="1701" w:type="dxa"/>
            <w:vMerge/>
            <w:hideMark/>
          </w:tcPr>
          <w:p w:rsidR="007A44E8" w:rsidRPr="00D45816" w:rsidRDefault="007A44E8" w:rsidP="00FD71F8">
            <w:pPr>
              <w:rPr>
                <w:b/>
                <w:bCs/>
                <w:color w:val="000000" w:themeColor="text1"/>
                <w:sz w:val="22"/>
                <w:szCs w:val="22"/>
              </w:rPr>
            </w:pPr>
          </w:p>
        </w:tc>
        <w:tc>
          <w:tcPr>
            <w:tcW w:w="1276" w:type="dxa"/>
            <w:gridSpan w:val="2"/>
            <w:vMerge/>
            <w:hideMark/>
          </w:tcPr>
          <w:p w:rsidR="007A44E8" w:rsidRPr="00D45816" w:rsidRDefault="007A44E8" w:rsidP="00FD71F8">
            <w:pPr>
              <w:rPr>
                <w:b/>
                <w:bCs/>
                <w:color w:val="000000" w:themeColor="text1"/>
                <w:sz w:val="22"/>
                <w:szCs w:val="22"/>
              </w:rPr>
            </w:pPr>
          </w:p>
        </w:tc>
        <w:tc>
          <w:tcPr>
            <w:tcW w:w="992" w:type="dxa"/>
            <w:vMerge/>
            <w:hideMark/>
          </w:tcPr>
          <w:p w:rsidR="007A44E8" w:rsidRPr="00D45816" w:rsidRDefault="007A44E8" w:rsidP="00FD71F8">
            <w:pPr>
              <w:rPr>
                <w:b/>
                <w:bCs/>
                <w:color w:val="000000" w:themeColor="text1"/>
                <w:sz w:val="22"/>
                <w:szCs w:val="22"/>
              </w:rPr>
            </w:pPr>
          </w:p>
        </w:tc>
        <w:tc>
          <w:tcPr>
            <w:tcW w:w="1417" w:type="dxa"/>
            <w:vMerge w:val="restart"/>
            <w:hideMark/>
          </w:tcPr>
          <w:p w:rsidR="007A44E8" w:rsidRPr="00D45816" w:rsidRDefault="007A44E8" w:rsidP="00FD71F8">
            <w:pPr>
              <w:jc w:val="center"/>
              <w:rPr>
                <w:b/>
                <w:bCs/>
                <w:color w:val="000000" w:themeColor="text1"/>
                <w:sz w:val="22"/>
                <w:szCs w:val="22"/>
              </w:rPr>
            </w:pPr>
            <w:r w:rsidRPr="00D45816">
              <w:rPr>
                <w:b/>
                <w:bCs/>
                <w:color w:val="000000" w:themeColor="text1"/>
                <w:sz w:val="22"/>
                <w:szCs w:val="22"/>
              </w:rPr>
              <w:t>всего</w:t>
            </w:r>
          </w:p>
        </w:tc>
        <w:tc>
          <w:tcPr>
            <w:tcW w:w="6946" w:type="dxa"/>
            <w:gridSpan w:val="7"/>
            <w:hideMark/>
          </w:tcPr>
          <w:p w:rsidR="007A44E8" w:rsidRPr="00D45816" w:rsidRDefault="007A44E8" w:rsidP="00FD71F8">
            <w:pPr>
              <w:jc w:val="center"/>
              <w:rPr>
                <w:b/>
                <w:bCs/>
                <w:color w:val="000000" w:themeColor="text1"/>
                <w:sz w:val="22"/>
                <w:szCs w:val="22"/>
              </w:rPr>
            </w:pPr>
            <w:r w:rsidRPr="00D45816">
              <w:rPr>
                <w:b/>
                <w:bCs/>
                <w:color w:val="000000" w:themeColor="text1"/>
                <w:sz w:val="22"/>
                <w:szCs w:val="22"/>
              </w:rPr>
              <w:t>в том числе</w:t>
            </w:r>
            <w:r w:rsidR="00D45816">
              <w:rPr>
                <w:b/>
                <w:bCs/>
                <w:color w:val="000000" w:themeColor="text1"/>
                <w:sz w:val="22"/>
                <w:szCs w:val="22"/>
              </w:rPr>
              <w:t>:</w:t>
            </w:r>
          </w:p>
        </w:tc>
      </w:tr>
      <w:tr w:rsidR="00B95194" w:rsidRPr="00D45816" w:rsidTr="00FB495E">
        <w:trPr>
          <w:trHeight w:val="1165"/>
          <w:jc w:val="right"/>
        </w:trPr>
        <w:tc>
          <w:tcPr>
            <w:tcW w:w="1134" w:type="dxa"/>
            <w:vMerge/>
            <w:hideMark/>
          </w:tcPr>
          <w:p w:rsidR="00CA729C" w:rsidRPr="00D45816" w:rsidRDefault="00CA729C" w:rsidP="00FD71F8">
            <w:pPr>
              <w:rPr>
                <w:b/>
                <w:bCs/>
                <w:color w:val="000000" w:themeColor="text1"/>
                <w:sz w:val="22"/>
                <w:szCs w:val="22"/>
              </w:rPr>
            </w:pPr>
          </w:p>
        </w:tc>
        <w:tc>
          <w:tcPr>
            <w:tcW w:w="1418" w:type="dxa"/>
            <w:gridSpan w:val="4"/>
            <w:vMerge/>
            <w:hideMark/>
          </w:tcPr>
          <w:p w:rsidR="00CA729C" w:rsidRPr="00D45816" w:rsidRDefault="00CA729C" w:rsidP="00FD71F8">
            <w:pPr>
              <w:rPr>
                <w:b/>
                <w:bCs/>
                <w:color w:val="000000" w:themeColor="text1"/>
                <w:sz w:val="22"/>
                <w:szCs w:val="22"/>
              </w:rPr>
            </w:pPr>
          </w:p>
        </w:tc>
        <w:tc>
          <w:tcPr>
            <w:tcW w:w="1701" w:type="dxa"/>
            <w:vMerge/>
            <w:hideMark/>
          </w:tcPr>
          <w:p w:rsidR="00CA729C" w:rsidRPr="00D45816" w:rsidRDefault="00CA729C" w:rsidP="00FD71F8">
            <w:pPr>
              <w:rPr>
                <w:rFonts w:ascii="Calibri" w:hAnsi="Calibri" w:cs="Calibri"/>
                <w:b/>
                <w:color w:val="000000" w:themeColor="text1"/>
                <w:sz w:val="22"/>
                <w:szCs w:val="22"/>
              </w:rPr>
            </w:pPr>
          </w:p>
        </w:tc>
        <w:tc>
          <w:tcPr>
            <w:tcW w:w="1276" w:type="dxa"/>
            <w:gridSpan w:val="2"/>
            <w:vMerge/>
            <w:hideMark/>
          </w:tcPr>
          <w:p w:rsidR="00CA729C" w:rsidRPr="00D45816" w:rsidRDefault="00CA729C" w:rsidP="00FD71F8">
            <w:pPr>
              <w:rPr>
                <w:b/>
                <w:bCs/>
                <w:color w:val="000000" w:themeColor="text1"/>
                <w:sz w:val="22"/>
                <w:szCs w:val="22"/>
              </w:rPr>
            </w:pPr>
          </w:p>
        </w:tc>
        <w:tc>
          <w:tcPr>
            <w:tcW w:w="992" w:type="dxa"/>
            <w:vMerge/>
            <w:hideMark/>
          </w:tcPr>
          <w:p w:rsidR="00CA729C" w:rsidRPr="00D45816" w:rsidRDefault="00CA729C" w:rsidP="00FD71F8">
            <w:pPr>
              <w:rPr>
                <w:b/>
                <w:bCs/>
                <w:color w:val="000000" w:themeColor="text1"/>
                <w:sz w:val="22"/>
                <w:szCs w:val="22"/>
              </w:rPr>
            </w:pPr>
          </w:p>
        </w:tc>
        <w:tc>
          <w:tcPr>
            <w:tcW w:w="1417" w:type="dxa"/>
            <w:vMerge/>
            <w:hideMark/>
          </w:tcPr>
          <w:p w:rsidR="00CA729C" w:rsidRPr="00D45816" w:rsidRDefault="00CA729C" w:rsidP="00FD71F8">
            <w:pPr>
              <w:rPr>
                <w:b/>
                <w:bCs/>
                <w:color w:val="000000" w:themeColor="text1"/>
                <w:sz w:val="22"/>
                <w:szCs w:val="22"/>
              </w:rPr>
            </w:pPr>
          </w:p>
        </w:tc>
        <w:tc>
          <w:tcPr>
            <w:tcW w:w="993" w:type="dxa"/>
            <w:hideMark/>
          </w:tcPr>
          <w:p w:rsidR="00CA729C" w:rsidRPr="00D45816" w:rsidRDefault="00CA729C" w:rsidP="00FD71F8">
            <w:pPr>
              <w:jc w:val="center"/>
              <w:rPr>
                <w:b/>
                <w:bCs/>
                <w:color w:val="000000" w:themeColor="text1"/>
                <w:sz w:val="22"/>
                <w:szCs w:val="22"/>
              </w:rPr>
            </w:pPr>
            <w:r w:rsidRPr="00D45816">
              <w:rPr>
                <w:b/>
                <w:bCs/>
                <w:color w:val="000000" w:themeColor="text1"/>
                <w:sz w:val="22"/>
                <w:szCs w:val="22"/>
              </w:rPr>
              <w:t>2014 год</w:t>
            </w:r>
          </w:p>
        </w:tc>
        <w:tc>
          <w:tcPr>
            <w:tcW w:w="992" w:type="dxa"/>
            <w:hideMark/>
          </w:tcPr>
          <w:p w:rsidR="00CA729C" w:rsidRPr="00D45816" w:rsidRDefault="00CA729C" w:rsidP="00FD71F8">
            <w:pPr>
              <w:jc w:val="center"/>
              <w:rPr>
                <w:b/>
                <w:bCs/>
                <w:color w:val="000000" w:themeColor="text1"/>
                <w:sz w:val="22"/>
                <w:szCs w:val="22"/>
              </w:rPr>
            </w:pPr>
            <w:r w:rsidRPr="00D45816">
              <w:rPr>
                <w:b/>
                <w:bCs/>
                <w:color w:val="000000" w:themeColor="text1"/>
                <w:sz w:val="22"/>
                <w:szCs w:val="22"/>
              </w:rPr>
              <w:t>2015 год</w:t>
            </w:r>
          </w:p>
        </w:tc>
        <w:tc>
          <w:tcPr>
            <w:tcW w:w="992" w:type="dxa"/>
            <w:hideMark/>
          </w:tcPr>
          <w:p w:rsidR="00CA729C" w:rsidRPr="00D45816" w:rsidRDefault="00CA729C" w:rsidP="00FD71F8">
            <w:pPr>
              <w:jc w:val="center"/>
              <w:rPr>
                <w:b/>
                <w:bCs/>
                <w:color w:val="000000" w:themeColor="text1"/>
                <w:sz w:val="22"/>
                <w:szCs w:val="22"/>
              </w:rPr>
            </w:pPr>
            <w:r w:rsidRPr="00D45816">
              <w:rPr>
                <w:b/>
                <w:bCs/>
                <w:color w:val="000000" w:themeColor="text1"/>
                <w:sz w:val="22"/>
                <w:szCs w:val="22"/>
              </w:rPr>
              <w:t>2016 год</w:t>
            </w:r>
          </w:p>
        </w:tc>
        <w:tc>
          <w:tcPr>
            <w:tcW w:w="992" w:type="dxa"/>
            <w:hideMark/>
          </w:tcPr>
          <w:p w:rsidR="00CA729C" w:rsidRPr="00D45816" w:rsidRDefault="00CA729C" w:rsidP="00FD71F8">
            <w:pPr>
              <w:jc w:val="center"/>
              <w:rPr>
                <w:b/>
                <w:bCs/>
                <w:color w:val="000000" w:themeColor="text1"/>
                <w:sz w:val="22"/>
                <w:szCs w:val="22"/>
              </w:rPr>
            </w:pPr>
            <w:r w:rsidRPr="00D45816">
              <w:rPr>
                <w:b/>
                <w:bCs/>
                <w:color w:val="000000" w:themeColor="text1"/>
                <w:sz w:val="22"/>
                <w:szCs w:val="22"/>
              </w:rPr>
              <w:t>2017 год</w:t>
            </w:r>
          </w:p>
        </w:tc>
        <w:tc>
          <w:tcPr>
            <w:tcW w:w="993" w:type="dxa"/>
            <w:hideMark/>
          </w:tcPr>
          <w:p w:rsidR="00CA729C" w:rsidRPr="00D45816" w:rsidRDefault="00CA729C" w:rsidP="00FD71F8">
            <w:pPr>
              <w:jc w:val="center"/>
              <w:rPr>
                <w:b/>
                <w:bCs/>
                <w:color w:val="000000" w:themeColor="text1"/>
                <w:sz w:val="22"/>
                <w:szCs w:val="22"/>
              </w:rPr>
            </w:pPr>
            <w:r w:rsidRPr="00D45816">
              <w:rPr>
                <w:b/>
                <w:bCs/>
                <w:color w:val="000000" w:themeColor="text1"/>
                <w:sz w:val="22"/>
                <w:szCs w:val="22"/>
              </w:rPr>
              <w:t>2018 год</w:t>
            </w:r>
          </w:p>
        </w:tc>
        <w:tc>
          <w:tcPr>
            <w:tcW w:w="992" w:type="dxa"/>
            <w:hideMark/>
          </w:tcPr>
          <w:p w:rsidR="00CA729C" w:rsidRPr="00D45816" w:rsidRDefault="00CA729C" w:rsidP="00FD71F8">
            <w:pPr>
              <w:jc w:val="center"/>
              <w:rPr>
                <w:b/>
                <w:bCs/>
                <w:color w:val="000000" w:themeColor="text1"/>
                <w:sz w:val="22"/>
                <w:szCs w:val="22"/>
              </w:rPr>
            </w:pPr>
            <w:r w:rsidRPr="00D45816">
              <w:rPr>
                <w:b/>
                <w:bCs/>
                <w:color w:val="000000" w:themeColor="text1"/>
                <w:sz w:val="22"/>
                <w:szCs w:val="22"/>
              </w:rPr>
              <w:t>2019 год</w:t>
            </w:r>
          </w:p>
        </w:tc>
        <w:tc>
          <w:tcPr>
            <w:tcW w:w="992" w:type="dxa"/>
            <w:hideMark/>
          </w:tcPr>
          <w:p w:rsidR="00CA729C" w:rsidRPr="00D45816" w:rsidRDefault="00CA729C" w:rsidP="00FD71F8">
            <w:pPr>
              <w:jc w:val="center"/>
              <w:rPr>
                <w:b/>
                <w:bCs/>
                <w:color w:val="000000" w:themeColor="text1"/>
                <w:sz w:val="22"/>
                <w:szCs w:val="22"/>
              </w:rPr>
            </w:pPr>
            <w:r w:rsidRPr="00D45816">
              <w:rPr>
                <w:b/>
                <w:bCs/>
                <w:color w:val="000000" w:themeColor="text1"/>
                <w:sz w:val="22"/>
                <w:szCs w:val="22"/>
              </w:rPr>
              <w:t>2020 год</w:t>
            </w:r>
          </w:p>
        </w:tc>
      </w:tr>
      <w:tr w:rsidR="00B95194" w:rsidRPr="00D45816" w:rsidTr="00FB495E">
        <w:trPr>
          <w:trHeight w:val="300"/>
          <w:jc w:val="right"/>
        </w:trPr>
        <w:tc>
          <w:tcPr>
            <w:tcW w:w="1134" w:type="dxa"/>
            <w:hideMark/>
          </w:tcPr>
          <w:p w:rsidR="00FD71F8" w:rsidRPr="00D45816" w:rsidRDefault="00FD71F8" w:rsidP="00FD71F8">
            <w:pPr>
              <w:jc w:val="center"/>
              <w:rPr>
                <w:b/>
                <w:bCs/>
                <w:color w:val="000000" w:themeColor="text1"/>
                <w:sz w:val="22"/>
                <w:szCs w:val="22"/>
              </w:rPr>
            </w:pPr>
            <w:r w:rsidRPr="00D45816">
              <w:rPr>
                <w:b/>
                <w:bCs/>
                <w:color w:val="000000" w:themeColor="text1"/>
                <w:sz w:val="22"/>
                <w:szCs w:val="22"/>
              </w:rPr>
              <w:t>1</w:t>
            </w:r>
          </w:p>
        </w:tc>
        <w:tc>
          <w:tcPr>
            <w:tcW w:w="1418" w:type="dxa"/>
            <w:gridSpan w:val="4"/>
            <w:hideMark/>
          </w:tcPr>
          <w:p w:rsidR="00FD71F8" w:rsidRPr="00D45816" w:rsidRDefault="00FD71F8" w:rsidP="00FD71F8">
            <w:pPr>
              <w:jc w:val="center"/>
              <w:rPr>
                <w:b/>
                <w:bCs/>
                <w:color w:val="000000" w:themeColor="text1"/>
                <w:sz w:val="22"/>
                <w:szCs w:val="22"/>
              </w:rPr>
            </w:pPr>
            <w:r w:rsidRPr="00D45816">
              <w:rPr>
                <w:b/>
                <w:bCs/>
                <w:color w:val="000000" w:themeColor="text1"/>
                <w:sz w:val="22"/>
                <w:szCs w:val="22"/>
              </w:rPr>
              <w:t>2</w:t>
            </w:r>
          </w:p>
        </w:tc>
        <w:tc>
          <w:tcPr>
            <w:tcW w:w="1701" w:type="dxa"/>
            <w:hideMark/>
          </w:tcPr>
          <w:p w:rsidR="00FD71F8" w:rsidRPr="00D45816" w:rsidRDefault="00FD71F8" w:rsidP="00FD71F8">
            <w:pPr>
              <w:jc w:val="center"/>
              <w:rPr>
                <w:b/>
                <w:bCs/>
                <w:color w:val="000000" w:themeColor="text1"/>
                <w:sz w:val="22"/>
                <w:szCs w:val="22"/>
              </w:rPr>
            </w:pPr>
            <w:r w:rsidRPr="00D45816">
              <w:rPr>
                <w:b/>
                <w:bCs/>
                <w:color w:val="000000" w:themeColor="text1"/>
                <w:sz w:val="22"/>
                <w:szCs w:val="22"/>
              </w:rPr>
              <w:t>3</w:t>
            </w:r>
          </w:p>
        </w:tc>
        <w:tc>
          <w:tcPr>
            <w:tcW w:w="1276" w:type="dxa"/>
            <w:gridSpan w:val="2"/>
            <w:hideMark/>
          </w:tcPr>
          <w:p w:rsidR="00FD71F8" w:rsidRPr="00D45816" w:rsidRDefault="00FD71F8" w:rsidP="00FD71F8">
            <w:pPr>
              <w:jc w:val="center"/>
              <w:rPr>
                <w:b/>
                <w:bCs/>
                <w:color w:val="000000" w:themeColor="text1"/>
                <w:sz w:val="22"/>
                <w:szCs w:val="22"/>
              </w:rPr>
            </w:pPr>
            <w:r w:rsidRPr="00D45816">
              <w:rPr>
                <w:b/>
                <w:bCs/>
                <w:color w:val="000000" w:themeColor="text1"/>
                <w:sz w:val="22"/>
                <w:szCs w:val="22"/>
              </w:rPr>
              <w:t>4</w:t>
            </w:r>
          </w:p>
        </w:tc>
        <w:tc>
          <w:tcPr>
            <w:tcW w:w="992" w:type="dxa"/>
            <w:hideMark/>
          </w:tcPr>
          <w:p w:rsidR="00FD71F8" w:rsidRPr="00D45816" w:rsidRDefault="00FD71F8" w:rsidP="00FD71F8">
            <w:pPr>
              <w:jc w:val="center"/>
              <w:rPr>
                <w:b/>
                <w:bCs/>
                <w:color w:val="000000" w:themeColor="text1"/>
                <w:sz w:val="22"/>
                <w:szCs w:val="22"/>
              </w:rPr>
            </w:pPr>
            <w:r w:rsidRPr="00D45816">
              <w:rPr>
                <w:b/>
                <w:bCs/>
                <w:color w:val="000000" w:themeColor="text1"/>
                <w:sz w:val="22"/>
                <w:szCs w:val="22"/>
              </w:rPr>
              <w:t>5</w:t>
            </w:r>
          </w:p>
        </w:tc>
        <w:tc>
          <w:tcPr>
            <w:tcW w:w="1417" w:type="dxa"/>
            <w:hideMark/>
          </w:tcPr>
          <w:p w:rsidR="00FD71F8" w:rsidRPr="00D45816" w:rsidRDefault="00FD71F8" w:rsidP="00FD71F8">
            <w:pPr>
              <w:jc w:val="center"/>
              <w:rPr>
                <w:b/>
                <w:bCs/>
                <w:color w:val="000000" w:themeColor="text1"/>
                <w:sz w:val="22"/>
                <w:szCs w:val="22"/>
              </w:rPr>
            </w:pPr>
            <w:r w:rsidRPr="00D45816">
              <w:rPr>
                <w:b/>
                <w:bCs/>
                <w:color w:val="000000" w:themeColor="text1"/>
                <w:sz w:val="22"/>
                <w:szCs w:val="22"/>
              </w:rPr>
              <w:t>6</w:t>
            </w:r>
          </w:p>
        </w:tc>
        <w:tc>
          <w:tcPr>
            <w:tcW w:w="993" w:type="dxa"/>
            <w:hideMark/>
          </w:tcPr>
          <w:p w:rsidR="00FD71F8" w:rsidRPr="00D45816" w:rsidRDefault="00FD71F8" w:rsidP="00FD71F8">
            <w:pPr>
              <w:jc w:val="center"/>
              <w:rPr>
                <w:b/>
                <w:bCs/>
                <w:color w:val="000000" w:themeColor="text1"/>
                <w:sz w:val="22"/>
                <w:szCs w:val="22"/>
              </w:rPr>
            </w:pPr>
            <w:r w:rsidRPr="00D45816">
              <w:rPr>
                <w:b/>
                <w:bCs/>
                <w:color w:val="000000" w:themeColor="text1"/>
                <w:sz w:val="22"/>
                <w:szCs w:val="22"/>
              </w:rPr>
              <w:t>7</w:t>
            </w:r>
          </w:p>
        </w:tc>
        <w:tc>
          <w:tcPr>
            <w:tcW w:w="992" w:type="dxa"/>
            <w:hideMark/>
          </w:tcPr>
          <w:p w:rsidR="00FD71F8" w:rsidRPr="00D45816" w:rsidRDefault="00FD71F8" w:rsidP="00FD71F8">
            <w:pPr>
              <w:jc w:val="center"/>
              <w:rPr>
                <w:b/>
                <w:bCs/>
                <w:color w:val="000000" w:themeColor="text1"/>
                <w:sz w:val="22"/>
                <w:szCs w:val="22"/>
              </w:rPr>
            </w:pPr>
            <w:r w:rsidRPr="00D45816">
              <w:rPr>
                <w:b/>
                <w:bCs/>
                <w:color w:val="000000" w:themeColor="text1"/>
                <w:sz w:val="22"/>
                <w:szCs w:val="22"/>
              </w:rPr>
              <w:t>8</w:t>
            </w:r>
          </w:p>
        </w:tc>
        <w:tc>
          <w:tcPr>
            <w:tcW w:w="992" w:type="dxa"/>
            <w:hideMark/>
          </w:tcPr>
          <w:p w:rsidR="00FD71F8" w:rsidRPr="00D45816" w:rsidRDefault="00FD71F8" w:rsidP="00FD71F8">
            <w:pPr>
              <w:jc w:val="center"/>
              <w:rPr>
                <w:b/>
                <w:bCs/>
                <w:color w:val="000000" w:themeColor="text1"/>
                <w:sz w:val="22"/>
                <w:szCs w:val="22"/>
              </w:rPr>
            </w:pPr>
            <w:r w:rsidRPr="00D45816">
              <w:rPr>
                <w:b/>
                <w:bCs/>
                <w:color w:val="000000" w:themeColor="text1"/>
                <w:sz w:val="22"/>
                <w:szCs w:val="22"/>
              </w:rPr>
              <w:t>9</w:t>
            </w:r>
          </w:p>
        </w:tc>
        <w:tc>
          <w:tcPr>
            <w:tcW w:w="992" w:type="dxa"/>
            <w:hideMark/>
          </w:tcPr>
          <w:p w:rsidR="00FD71F8" w:rsidRPr="00D45816" w:rsidRDefault="00FD71F8" w:rsidP="00FD71F8">
            <w:pPr>
              <w:jc w:val="center"/>
              <w:rPr>
                <w:b/>
                <w:bCs/>
                <w:color w:val="000000" w:themeColor="text1"/>
                <w:sz w:val="22"/>
                <w:szCs w:val="22"/>
              </w:rPr>
            </w:pPr>
            <w:r w:rsidRPr="00D45816">
              <w:rPr>
                <w:b/>
                <w:bCs/>
                <w:color w:val="000000" w:themeColor="text1"/>
                <w:sz w:val="22"/>
                <w:szCs w:val="22"/>
              </w:rPr>
              <w:t>10</w:t>
            </w:r>
          </w:p>
        </w:tc>
        <w:tc>
          <w:tcPr>
            <w:tcW w:w="993" w:type="dxa"/>
            <w:hideMark/>
          </w:tcPr>
          <w:p w:rsidR="00FD71F8" w:rsidRPr="00D45816" w:rsidRDefault="00FD71F8" w:rsidP="00FD71F8">
            <w:pPr>
              <w:jc w:val="center"/>
              <w:rPr>
                <w:b/>
                <w:bCs/>
                <w:color w:val="000000" w:themeColor="text1"/>
                <w:sz w:val="22"/>
                <w:szCs w:val="22"/>
              </w:rPr>
            </w:pPr>
            <w:r w:rsidRPr="00D45816">
              <w:rPr>
                <w:b/>
                <w:bCs/>
                <w:color w:val="000000" w:themeColor="text1"/>
                <w:sz w:val="22"/>
                <w:szCs w:val="22"/>
              </w:rPr>
              <w:t>11</w:t>
            </w:r>
          </w:p>
        </w:tc>
        <w:tc>
          <w:tcPr>
            <w:tcW w:w="992" w:type="dxa"/>
            <w:hideMark/>
          </w:tcPr>
          <w:p w:rsidR="00FD71F8" w:rsidRPr="00D45816" w:rsidRDefault="00FD71F8" w:rsidP="00FD71F8">
            <w:pPr>
              <w:jc w:val="center"/>
              <w:rPr>
                <w:b/>
                <w:bCs/>
                <w:color w:val="000000" w:themeColor="text1"/>
                <w:sz w:val="22"/>
                <w:szCs w:val="22"/>
              </w:rPr>
            </w:pPr>
            <w:r w:rsidRPr="00D45816">
              <w:rPr>
                <w:b/>
                <w:bCs/>
                <w:color w:val="000000" w:themeColor="text1"/>
                <w:sz w:val="22"/>
                <w:szCs w:val="22"/>
              </w:rPr>
              <w:t>12</w:t>
            </w:r>
          </w:p>
        </w:tc>
        <w:tc>
          <w:tcPr>
            <w:tcW w:w="992" w:type="dxa"/>
            <w:hideMark/>
          </w:tcPr>
          <w:p w:rsidR="00FD71F8" w:rsidRPr="00D45816" w:rsidRDefault="00FD71F8" w:rsidP="00FD71F8">
            <w:pPr>
              <w:jc w:val="center"/>
              <w:rPr>
                <w:b/>
                <w:bCs/>
                <w:color w:val="000000" w:themeColor="text1"/>
                <w:sz w:val="22"/>
                <w:szCs w:val="22"/>
              </w:rPr>
            </w:pPr>
            <w:r w:rsidRPr="00D45816">
              <w:rPr>
                <w:b/>
                <w:bCs/>
                <w:color w:val="000000" w:themeColor="text1"/>
                <w:sz w:val="22"/>
                <w:szCs w:val="22"/>
              </w:rPr>
              <w:t>13</w:t>
            </w:r>
          </w:p>
        </w:tc>
      </w:tr>
      <w:tr w:rsidR="00A85046" w:rsidRPr="00D45816" w:rsidTr="00FB495E">
        <w:trPr>
          <w:trHeight w:val="300"/>
          <w:jc w:val="right"/>
        </w:trPr>
        <w:tc>
          <w:tcPr>
            <w:tcW w:w="14884" w:type="dxa"/>
            <w:gridSpan w:val="17"/>
          </w:tcPr>
          <w:p w:rsidR="00A85046" w:rsidRPr="00D45816" w:rsidRDefault="00A85046" w:rsidP="00EB2534">
            <w:pPr>
              <w:jc w:val="center"/>
              <w:rPr>
                <w:b/>
                <w:bCs/>
                <w:sz w:val="22"/>
                <w:szCs w:val="22"/>
              </w:rPr>
            </w:pPr>
            <w:r w:rsidRPr="00D45816">
              <w:rPr>
                <w:b/>
                <w:bCs/>
                <w:sz w:val="22"/>
                <w:szCs w:val="22"/>
              </w:rPr>
              <w:t>Подпрограмма II «Содействие развитию жилищного строительства»</w:t>
            </w:r>
          </w:p>
        </w:tc>
      </w:tr>
      <w:tr w:rsidR="003179A8" w:rsidRPr="00D45816" w:rsidTr="00FB495E">
        <w:trPr>
          <w:trHeight w:val="300"/>
          <w:jc w:val="right"/>
        </w:trPr>
        <w:tc>
          <w:tcPr>
            <w:tcW w:w="1134" w:type="dxa"/>
            <w:vMerge w:val="restart"/>
          </w:tcPr>
          <w:p w:rsidR="003179A8" w:rsidRPr="00D45816" w:rsidRDefault="003179A8" w:rsidP="007326B4">
            <w:pPr>
              <w:jc w:val="center"/>
              <w:rPr>
                <w:bCs/>
                <w:sz w:val="22"/>
                <w:szCs w:val="22"/>
              </w:rPr>
            </w:pPr>
            <w:r w:rsidRPr="00D45816">
              <w:rPr>
                <w:bCs/>
                <w:sz w:val="22"/>
                <w:szCs w:val="22"/>
              </w:rPr>
              <w:t>2.2.1.</w:t>
            </w:r>
          </w:p>
        </w:tc>
        <w:tc>
          <w:tcPr>
            <w:tcW w:w="1418" w:type="dxa"/>
            <w:gridSpan w:val="4"/>
            <w:vMerge w:val="restart"/>
          </w:tcPr>
          <w:p w:rsidR="003179A8" w:rsidRPr="00D45816" w:rsidRDefault="003179A8" w:rsidP="007326B4">
            <w:pPr>
              <w:jc w:val="both"/>
              <w:rPr>
                <w:bCs/>
                <w:sz w:val="22"/>
                <w:szCs w:val="22"/>
              </w:rPr>
            </w:pPr>
            <w:r w:rsidRPr="00D45816">
              <w:rPr>
                <w:bCs/>
                <w:sz w:val="22"/>
                <w:szCs w:val="22"/>
              </w:rPr>
              <w:t xml:space="preserve">Стимулирование застройщиков на реализацию проектов жилищного строительства (развитие </w:t>
            </w:r>
            <w:r w:rsidRPr="00D45816">
              <w:rPr>
                <w:bCs/>
                <w:sz w:val="22"/>
                <w:szCs w:val="22"/>
              </w:rPr>
              <w:lastRenderedPageBreak/>
              <w:t>застроенных территорий, комплексное освое</w:t>
            </w:r>
            <w:r w:rsidR="00D45816">
              <w:rPr>
                <w:bCs/>
                <w:sz w:val="22"/>
                <w:szCs w:val="22"/>
              </w:rPr>
              <w:t>ние территорий)</w:t>
            </w:r>
          </w:p>
        </w:tc>
        <w:tc>
          <w:tcPr>
            <w:tcW w:w="1701" w:type="dxa"/>
            <w:vMerge w:val="restart"/>
          </w:tcPr>
          <w:p w:rsidR="00D45816" w:rsidRDefault="003179A8" w:rsidP="007326B4">
            <w:pPr>
              <w:jc w:val="both"/>
              <w:rPr>
                <w:bCs/>
                <w:sz w:val="22"/>
                <w:szCs w:val="22"/>
              </w:rPr>
            </w:pPr>
            <w:r w:rsidRPr="00D45816">
              <w:rPr>
                <w:bCs/>
                <w:sz w:val="22"/>
                <w:szCs w:val="22"/>
              </w:rPr>
              <w:lastRenderedPageBreak/>
              <w:t xml:space="preserve">отдел жилищно-коммунального хозяйства, энергетики и строительства администрации района/отдел по жилищным </w:t>
            </w:r>
            <w:r w:rsidRPr="00D45816">
              <w:rPr>
                <w:bCs/>
                <w:sz w:val="22"/>
                <w:szCs w:val="22"/>
              </w:rPr>
              <w:lastRenderedPageBreak/>
              <w:t>вопросам и муниципа</w:t>
            </w:r>
          </w:p>
          <w:p w:rsidR="00D45816" w:rsidRDefault="003179A8" w:rsidP="007326B4">
            <w:pPr>
              <w:jc w:val="both"/>
              <w:rPr>
                <w:bCs/>
                <w:sz w:val="22"/>
                <w:szCs w:val="22"/>
              </w:rPr>
            </w:pPr>
            <w:r w:rsidRPr="00D45816">
              <w:rPr>
                <w:bCs/>
                <w:sz w:val="22"/>
                <w:szCs w:val="22"/>
              </w:rPr>
              <w:t>льнойсобствен</w:t>
            </w:r>
          </w:p>
          <w:p w:rsidR="00D45816" w:rsidRDefault="003179A8" w:rsidP="007326B4">
            <w:pPr>
              <w:jc w:val="both"/>
              <w:rPr>
                <w:bCs/>
                <w:sz w:val="22"/>
                <w:szCs w:val="22"/>
              </w:rPr>
            </w:pPr>
            <w:r w:rsidRPr="00D45816">
              <w:rPr>
                <w:bCs/>
                <w:sz w:val="22"/>
                <w:szCs w:val="22"/>
              </w:rPr>
              <w:t>ностиадминистра</w:t>
            </w:r>
          </w:p>
          <w:p w:rsidR="003179A8" w:rsidRPr="00D45816" w:rsidRDefault="003179A8" w:rsidP="007326B4">
            <w:pPr>
              <w:jc w:val="both"/>
              <w:rPr>
                <w:bCs/>
                <w:sz w:val="22"/>
                <w:szCs w:val="22"/>
              </w:rPr>
            </w:pPr>
            <w:r w:rsidRPr="00D45816">
              <w:rPr>
                <w:bCs/>
                <w:sz w:val="22"/>
                <w:szCs w:val="22"/>
              </w:rPr>
              <w:t>ции района/администрации городских и сельских поселений района</w:t>
            </w:r>
          </w:p>
        </w:tc>
        <w:tc>
          <w:tcPr>
            <w:tcW w:w="1276" w:type="dxa"/>
            <w:gridSpan w:val="2"/>
          </w:tcPr>
          <w:p w:rsidR="003179A8" w:rsidRPr="00D45816" w:rsidRDefault="003179A8" w:rsidP="007326B4">
            <w:pPr>
              <w:jc w:val="both"/>
              <w:rPr>
                <w:bCs/>
                <w:sz w:val="22"/>
                <w:szCs w:val="22"/>
              </w:rPr>
            </w:pPr>
            <w:r w:rsidRPr="00D45816">
              <w:rPr>
                <w:bCs/>
                <w:sz w:val="22"/>
                <w:szCs w:val="22"/>
              </w:rPr>
              <w:lastRenderedPageBreak/>
              <w:t>всего</w:t>
            </w:r>
          </w:p>
        </w:tc>
        <w:tc>
          <w:tcPr>
            <w:tcW w:w="992" w:type="dxa"/>
            <w:vMerge w:val="restart"/>
          </w:tcPr>
          <w:p w:rsidR="003179A8" w:rsidRPr="00D45816" w:rsidRDefault="003179A8" w:rsidP="00D45816">
            <w:pPr>
              <w:jc w:val="center"/>
              <w:rPr>
                <w:bCs/>
                <w:sz w:val="22"/>
                <w:szCs w:val="22"/>
              </w:rPr>
            </w:pPr>
            <w:r w:rsidRPr="00D45816">
              <w:rPr>
                <w:bCs/>
                <w:sz w:val="22"/>
                <w:szCs w:val="22"/>
              </w:rPr>
              <w:t xml:space="preserve">непосредственный </w:t>
            </w:r>
            <w:r w:rsidR="00D45816">
              <w:rPr>
                <w:bCs/>
                <w:sz w:val="22"/>
                <w:szCs w:val="22"/>
              </w:rPr>
              <w:t>−</w:t>
            </w:r>
            <w:r w:rsidRPr="00D45816">
              <w:rPr>
                <w:bCs/>
                <w:sz w:val="22"/>
                <w:szCs w:val="22"/>
              </w:rPr>
              <w:t>1,2,15; конечный</w:t>
            </w:r>
            <w:r w:rsidR="00D45816">
              <w:rPr>
                <w:bCs/>
                <w:sz w:val="22"/>
                <w:szCs w:val="22"/>
              </w:rPr>
              <w:t xml:space="preserve"> −</w:t>
            </w:r>
            <w:r w:rsidRPr="00D45816">
              <w:rPr>
                <w:bCs/>
                <w:sz w:val="22"/>
                <w:szCs w:val="22"/>
              </w:rPr>
              <w:t xml:space="preserve"> 1,2,3</w:t>
            </w:r>
          </w:p>
        </w:tc>
        <w:tc>
          <w:tcPr>
            <w:tcW w:w="1417" w:type="dxa"/>
          </w:tcPr>
          <w:p w:rsidR="003179A8" w:rsidRPr="00D45816" w:rsidRDefault="003179A8" w:rsidP="007326B4">
            <w:pPr>
              <w:jc w:val="center"/>
              <w:rPr>
                <w:bCs/>
                <w:sz w:val="22"/>
                <w:szCs w:val="22"/>
              </w:rPr>
            </w:pPr>
            <w:r w:rsidRPr="00D45816">
              <w:rPr>
                <w:bCs/>
                <w:sz w:val="22"/>
                <w:szCs w:val="22"/>
              </w:rPr>
              <w:t>1378486,63</w:t>
            </w:r>
          </w:p>
        </w:tc>
        <w:tc>
          <w:tcPr>
            <w:tcW w:w="993" w:type="dxa"/>
          </w:tcPr>
          <w:p w:rsidR="003179A8" w:rsidRPr="00D45816" w:rsidRDefault="003179A8" w:rsidP="007326B4">
            <w:pPr>
              <w:jc w:val="center"/>
              <w:rPr>
                <w:sz w:val="22"/>
                <w:szCs w:val="22"/>
              </w:rPr>
            </w:pPr>
            <w:r w:rsidRPr="00D45816">
              <w:rPr>
                <w:sz w:val="22"/>
                <w:szCs w:val="22"/>
              </w:rPr>
              <w:t>367662,13</w:t>
            </w:r>
          </w:p>
        </w:tc>
        <w:tc>
          <w:tcPr>
            <w:tcW w:w="992" w:type="dxa"/>
          </w:tcPr>
          <w:p w:rsidR="003179A8" w:rsidRPr="00D45816" w:rsidRDefault="003179A8" w:rsidP="007326B4">
            <w:pPr>
              <w:jc w:val="center"/>
              <w:rPr>
                <w:sz w:val="22"/>
                <w:szCs w:val="22"/>
              </w:rPr>
            </w:pPr>
            <w:r w:rsidRPr="00D45816">
              <w:rPr>
                <w:sz w:val="22"/>
                <w:szCs w:val="22"/>
              </w:rPr>
              <w:t>410268,39</w:t>
            </w:r>
          </w:p>
        </w:tc>
        <w:tc>
          <w:tcPr>
            <w:tcW w:w="992" w:type="dxa"/>
          </w:tcPr>
          <w:p w:rsidR="003179A8" w:rsidRPr="00D45816" w:rsidRDefault="003179A8" w:rsidP="007326B4">
            <w:pPr>
              <w:jc w:val="center"/>
              <w:rPr>
                <w:sz w:val="22"/>
                <w:szCs w:val="22"/>
              </w:rPr>
            </w:pPr>
            <w:r w:rsidRPr="00D45816">
              <w:rPr>
                <w:sz w:val="22"/>
                <w:szCs w:val="22"/>
              </w:rPr>
              <w:t>311206,85</w:t>
            </w:r>
          </w:p>
        </w:tc>
        <w:tc>
          <w:tcPr>
            <w:tcW w:w="992" w:type="dxa"/>
          </w:tcPr>
          <w:p w:rsidR="003179A8" w:rsidRPr="00D45816" w:rsidRDefault="003179A8" w:rsidP="007326B4">
            <w:pPr>
              <w:jc w:val="center"/>
              <w:rPr>
                <w:sz w:val="22"/>
                <w:szCs w:val="22"/>
              </w:rPr>
            </w:pPr>
            <w:r w:rsidRPr="00D45816">
              <w:rPr>
                <w:sz w:val="22"/>
                <w:szCs w:val="22"/>
              </w:rPr>
              <w:t>231 696,15</w:t>
            </w:r>
          </w:p>
        </w:tc>
        <w:tc>
          <w:tcPr>
            <w:tcW w:w="993" w:type="dxa"/>
          </w:tcPr>
          <w:p w:rsidR="003179A8" w:rsidRPr="00D45816" w:rsidRDefault="003179A8" w:rsidP="007326B4">
            <w:pPr>
              <w:jc w:val="center"/>
              <w:rPr>
                <w:sz w:val="22"/>
                <w:szCs w:val="22"/>
              </w:rPr>
            </w:pPr>
            <w:r w:rsidRPr="00D45816">
              <w:rPr>
                <w:sz w:val="22"/>
                <w:szCs w:val="22"/>
              </w:rPr>
              <w:t>23930,40</w:t>
            </w:r>
          </w:p>
        </w:tc>
        <w:tc>
          <w:tcPr>
            <w:tcW w:w="992" w:type="dxa"/>
          </w:tcPr>
          <w:p w:rsidR="003179A8" w:rsidRPr="00D45816" w:rsidRDefault="003179A8" w:rsidP="007326B4">
            <w:pPr>
              <w:jc w:val="center"/>
              <w:rPr>
                <w:sz w:val="22"/>
                <w:szCs w:val="22"/>
              </w:rPr>
            </w:pPr>
            <w:r w:rsidRPr="00D45816">
              <w:rPr>
                <w:sz w:val="22"/>
                <w:szCs w:val="22"/>
              </w:rPr>
              <w:t>18722,70</w:t>
            </w:r>
          </w:p>
        </w:tc>
        <w:tc>
          <w:tcPr>
            <w:tcW w:w="992" w:type="dxa"/>
          </w:tcPr>
          <w:p w:rsidR="003179A8" w:rsidRPr="00D45816" w:rsidRDefault="003179A8" w:rsidP="007326B4">
            <w:pPr>
              <w:jc w:val="center"/>
              <w:rPr>
                <w:sz w:val="22"/>
                <w:szCs w:val="22"/>
              </w:rPr>
            </w:pPr>
            <w:r w:rsidRPr="00D45816">
              <w:rPr>
                <w:sz w:val="22"/>
                <w:szCs w:val="22"/>
              </w:rPr>
              <w:t>15000,00</w:t>
            </w:r>
          </w:p>
        </w:tc>
      </w:tr>
      <w:tr w:rsidR="003179A8" w:rsidRPr="00D45816" w:rsidTr="00FB495E">
        <w:trPr>
          <w:trHeight w:val="300"/>
          <w:jc w:val="right"/>
        </w:trPr>
        <w:tc>
          <w:tcPr>
            <w:tcW w:w="1134" w:type="dxa"/>
            <w:vMerge/>
          </w:tcPr>
          <w:p w:rsidR="003179A8" w:rsidRPr="00D45816" w:rsidRDefault="003179A8" w:rsidP="007326B4">
            <w:pPr>
              <w:rPr>
                <w:bCs/>
                <w:sz w:val="22"/>
                <w:szCs w:val="22"/>
              </w:rPr>
            </w:pPr>
          </w:p>
        </w:tc>
        <w:tc>
          <w:tcPr>
            <w:tcW w:w="1418" w:type="dxa"/>
            <w:gridSpan w:val="4"/>
            <w:vMerge/>
          </w:tcPr>
          <w:p w:rsidR="003179A8" w:rsidRPr="00D45816" w:rsidRDefault="003179A8" w:rsidP="007326B4">
            <w:pPr>
              <w:rPr>
                <w:bCs/>
                <w:sz w:val="22"/>
                <w:szCs w:val="22"/>
              </w:rPr>
            </w:pPr>
          </w:p>
        </w:tc>
        <w:tc>
          <w:tcPr>
            <w:tcW w:w="1701" w:type="dxa"/>
            <w:vMerge/>
          </w:tcPr>
          <w:p w:rsidR="003179A8" w:rsidRPr="00D45816" w:rsidRDefault="003179A8" w:rsidP="007326B4">
            <w:pPr>
              <w:rPr>
                <w:bCs/>
                <w:sz w:val="22"/>
                <w:szCs w:val="22"/>
              </w:rPr>
            </w:pPr>
          </w:p>
        </w:tc>
        <w:tc>
          <w:tcPr>
            <w:tcW w:w="1276" w:type="dxa"/>
            <w:gridSpan w:val="2"/>
          </w:tcPr>
          <w:p w:rsidR="003179A8" w:rsidRPr="00D45816" w:rsidRDefault="003179A8" w:rsidP="007326B4">
            <w:pPr>
              <w:jc w:val="both"/>
              <w:rPr>
                <w:bCs/>
                <w:sz w:val="22"/>
                <w:szCs w:val="22"/>
              </w:rPr>
            </w:pPr>
            <w:r w:rsidRPr="00D45816">
              <w:rPr>
                <w:bCs/>
                <w:sz w:val="22"/>
                <w:szCs w:val="22"/>
              </w:rPr>
              <w:t>федеральный бюджет</w:t>
            </w:r>
          </w:p>
        </w:tc>
        <w:tc>
          <w:tcPr>
            <w:tcW w:w="992" w:type="dxa"/>
            <w:vMerge/>
          </w:tcPr>
          <w:p w:rsidR="003179A8" w:rsidRPr="00D45816" w:rsidRDefault="003179A8" w:rsidP="007326B4">
            <w:pPr>
              <w:rPr>
                <w:bCs/>
                <w:sz w:val="22"/>
                <w:szCs w:val="22"/>
              </w:rPr>
            </w:pPr>
          </w:p>
        </w:tc>
        <w:tc>
          <w:tcPr>
            <w:tcW w:w="1417" w:type="dxa"/>
          </w:tcPr>
          <w:p w:rsidR="003179A8" w:rsidRPr="00D45816" w:rsidRDefault="003179A8" w:rsidP="007326B4">
            <w:pPr>
              <w:jc w:val="center"/>
              <w:rPr>
                <w:bCs/>
                <w:sz w:val="22"/>
                <w:szCs w:val="22"/>
              </w:rPr>
            </w:pPr>
            <w:r w:rsidRPr="00D45816">
              <w:rPr>
                <w:bCs/>
                <w:sz w:val="22"/>
                <w:szCs w:val="22"/>
              </w:rPr>
              <w:t>0,00</w:t>
            </w:r>
          </w:p>
        </w:tc>
        <w:tc>
          <w:tcPr>
            <w:tcW w:w="993" w:type="dxa"/>
          </w:tcPr>
          <w:p w:rsidR="003179A8" w:rsidRPr="00D45816" w:rsidRDefault="003179A8" w:rsidP="007326B4">
            <w:pPr>
              <w:jc w:val="center"/>
              <w:rPr>
                <w:bCs/>
                <w:sz w:val="22"/>
                <w:szCs w:val="22"/>
              </w:rPr>
            </w:pPr>
            <w:r w:rsidRPr="00D45816">
              <w:rPr>
                <w:bCs/>
                <w:sz w:val="22"/>
                <w:szCs w:val="22"/>
              </w:rPr>
              <w:t>0,00</w:t>
            </w:r>
          </w:p>
        </w:tc>
        <w:tc>
          <w:tcPr>
            <w:tcW w:w="992" w:type="dxa"/>
          </w:tcPr>
          <w:p w:rsidR="003179A8" w:rsidRPr="00D45816" w:rsidRDefault="003179A8" w:rsidP="007326B4">
            <w:pPr>
              <w:jc w:val="center"/>
              <w:rPr>
                <w:bCs/>
                <w:sz w:val="22"/>
                <w:szCs w:val="22"/>
              </w:rPr>
            </w:pPr>
            <w:r w:rsidRPr="00D45816">
              <w:rPr>
                <w:bCs/>
                <w:sz w:val="22"/>
                <w:szCs w:val="22"/>
              </w:rPr>
              <w:t>0,00</w:t>
            </w:r>
          </w:p>
        </w:tc>
        <w:tc>
          <w:tcPr>
            <w:tcW w:w="992" w:type="dxa"/>
          </w:tcPr>
          <w:p w:rsidR="003179A8" w:rsidRPr="00D45816" w:rsidRDefault="003179A8" w:rsidP="007326B4">
            <w:pPr>
              <w:jc w:val="center"/>
              <w:rPr>
                <w:bCs/>
                <w:sz w:val="22"/>
                <w:szCs w:val="22"/>
              </w:rPr>
            </w:pPr>
            <w:r w:rsidRPr="00D45816">
              <w:rPr>
                <w:bCs/>
                <w:sz w:val="22"/>
                <w:szCs w:val="22"/>
              </w:rPr>
              <w:t>0,00</w:t>
            </w:r>
          </w:p>
        </w:tc>
        <w:tc>
          <w:tcPr>
            <w:tcW w:w="992" w:type="dxa"/>
          </w:tcPr>
          <w:p w:rsidR="003179A8" w:rsidRPr="00D45816" w:rsidRDefault="003179A8" w:rsidP="007326B4">
            <w:pPr>
              <w:jc w:val="center"/>
              <w:rPr>
                <w:bCs/>
                <w:sz w:val="22"/>
                <w:szCs w:val="22"/>
              </w:rPr>
            </w:pPr>
            <w:r w:rsidRPr="00D45816">
              <w:rPr>
                <w:bCs/>
                <w:sz w:val="22"/>
                <w:szCs w:val="22"/>
              </w:rPr>
              <w:t>0,00</w:t>
            </w:r>
          </w:p>
        </w:tc>
        <w:tc>
          <w:tcPr>
            <w:tcW w:w="993" w:type="dxa"/>
          </w:tcPr>
          <w:p w:rsidR="003179A8" w:rsidRPr="00D45816" w:rsidRDefault="003179A8" w:rsidP="007326B4">
            <w:pPr>
              <w:jc w:val="center"/>
              <w:rPr>
                <w:bCs/>
                <w:sz w:val="22"/>
                <w:szCs w:val="22"/>
              </w:rPr>
            </w:pPr>
            <w:r w:rsidRPr="00D45816">
              <w:rPr>
                <w:bCs/>
                <w:sz w:val="22"/>
                <w:szCs w:val="22"/>
              </w:rPr>
              <w:t>0,00</w:t>
            </w:r>
          </w:p>
        </w:tc>
        <w:tc>
          <w:tcPr>
            <w:tcW w:w="992" w:type="dxa"/>
          </w:tcPr>
          <w:p w:rsidR="003179A8" w:rsidRPr="00D45816" w:rsidRDefault="003179A8" w:rsidP="007326B4">
            <w:pPr>
              <w:jc w:val="center"/>
              <w:rPr>
                <w:bCs/>
                <w:sz w:val="22"/>
                <w:szCs w:val="22"/>
              </w:rPr>
            </w:pPr>
            <w:r w:rsidRPr="00D45816">
              <w:rPr>
                <w:bCs/>
                <w:sz w:val="22"/>
                <w:szCs w:val="22"/>
              </w:rPr>
              <w:t>0,00</w:t>
            </w:r>
          </w:p>
        </w:tc>
        <w:tc>
          <w:tcPr>
            <w:tcW w:w="992" w:type="dxa"/>
          </w:tcPr>
          <w:p w:rsidR="003179A8" w:rsidRPr="00D45816" w:rsidRDefault="003179A8" w:rsidP="007326B4">
            <w:pPr>
              <w:jc w:val="center"/>
              <w:rPr>
                <w:bCs/>
                <w:sz w:val="22"/>
                <w:szCs w:val="22"/>
              </w:rPr>
            </w:pPr>
            <w:r w:rsidRPr="00D45816">
              <w:rPr>
                <w:bCs/>
                <w:sz w:val="22"/>
                <w:szCs w:val="22"/>
              </w:rPr>
              <w:t>0,00</w:t>
            </w:r>
          </w:p>
        </w:tc>
      </w:tr>
      <w:tr w:rsidR="003179A8" w:rsidRPr="00D45816" w:rsidTr="00FB495E">
        <w:trPr>
          <w:trHeight w:val="300"/>
          <w:jc w:val="right"/>
        </w:trPr>
        <w:tc>
          <w:tcPr>
            <w:tcW w:w="1134" w:type="dxa"/>
            <w:vMerge/>
          </w:tcPr>
          <w:p w:rsidR="003179A8" w:rsidRPr="00D45816" w:rsidRDefault="003179A8" w:rsidP="007326B4">
            <w:pPr>
              <w:rPr>
                <w:bCs/>
                <w:sz w:val="22"/>
                <w:szCs w:val="22"/>
              </w:rPr>
            </w:pPr>
          </w:p>
        </w:tc>
        <w:tc>
          <w:tcPr>
            <w:tcW w:w="1418" w:type="dxa"/>
            <w:gridSpan w:val="4"/>
            <w:vMerge/>
          </w:tcPr>
          <w:p w:rsidR="003179A8" w:rsidRPr="00D45816" w:rsidRDefault="003179A8" w:rsidP="007326B4">
            <w:pPr>
              <w:rPr>
                <w:bCs/>
                <w:sz w:val="22"/>
                <w:szCs w:val="22"/>
              </w:rPr>
            </w:pPr>
          </w:p>
        </w:tc>
        <w:tc>
          <w:tcPr>
            <w:tcW w:w="1701" w:type="dxa"/>
            <w:vMerge/>
          </w:tcPr>
          <w:p w:rsidR="003179A8" w:rsidRPr="00D45816" w:rsidRDefault="003179A8" w:rsidP="007326B4">
            <w:pPr>
              <w:rPr>
                <w:bCs/>
                <w:sz w:val="22"/>
                <w:szCs w:val="22"/>
              </w:rPr>
            </w:pPr>
          </w:p>
        </w:tc>
        <w:tc>
          <w:tcPr>
            <w:tcW w:w="1276" w:type="dxa"/>
            <w:gridSpan w:val="2"/>
          </w:tcPr>
          <w:p w:rsidR="003179A8" w:rsidRPr="00D45816" w:rsidRDefault="003179A8" w:rsidP="007326B4">
            <w:pPr>
              <w:jc w:val="both"/>
              <w:rPr>
                <w:bCs/>
                <w:sz w:val="22"/>
                <w:szCs w:val="22"/>
              </w:rPr>
            </w:pPr>
            <w:r w:rsidRPr="00D45816">
              <w:rPr>
                <w:bCs/>
                <w:sz w:val="22"/>
                <w:szCs w:val="22"/>
              </w:rPr>
              <w:t>бюджет автономного округа</w:t>
            </w:r>
          </w:p>
        </w:tc>
        <w:tc>
          <w:tcPr>
            <w:tcW w:w="992" w:type="dxa"/>
            <w:vMerge/>
          </w:tcPr>
          <w:p w:rsidR="003179A8" w:rsidRPr="00D45816" w:rsidRDefault="003179A8" w:rsidP="007326B4">
            <w:pPr>
              <w:rPr>
                <w:bCs/>
                <w:sz w:val="22"/>
                <w:szCs w:val="22"/>
              </w:rPr>
            </w:pPr>
          </w:p>
        </w:tc>
        <w:tc>
          <w:tcPr>
            <w:tcW w:w="1417" w:type="dxa"/>
          </w:tcPr>
          <w:p w:rsidR="003179A8" w:rsidRPr="00D45816" w:rsidRDefault="003179A8" w:rsidP="007326B4">
            <w:pPr>
              <w:jc w:val="center"/>
              <w:rPr>
                <w:bCs/>
                <w:sz w:val="22"/>
                <w:szCs w:val="22"/>
              </w:rPr>
            </w:pPr>
            <w:r w:rsidRPr="00D45816">
              <w:rPr>
                <w:bCs/>
                <w:sz w:val="22"/>
                <w:szCs w:val="22"/>
              </w:rPr>
              <w:t>1207973,35</w:t>
            </w:r>
          </w:p>
        </w:tc>
        <w:tc>
          <w:tcPr>
            <w:tcW w:w="993" w:type="dxa"/>
          </w:tcPr>
          <w:p w:rsidR="003179A8" w:rsidRPr="00D45816" w:rsidRDefault="003179A8" w:rsidP="007326B4">
            <w:pPr>
              <w:jc w:val="center"/>
              <w:rPr>
                <w:bCs/>
                <w:sz w:val="22"/>
                <w:szCs w:val="22"/>
              </w:rPr>
            </w:pPr>
            <w:r w:rsidRPr="00D45816">
              <w:rPr>
                <w:bCs/>
                <w:sz w:val="22"/>
                <w:szCs w:val="22"/>
              </w:rPr>
              <w:t>330895,91</w:t>
            </w:r>
          </w:p>
        </w:tc>
        <w:tc>
          <w:tcPr>
            <w:tcW w:w="992" w:type="dxa"/>
          </w:tcPr>
          <w:p w:rsidR="003179A8" w:rsidRPr="00D45816" w:rsidRDefault="003179A8" w:rsidP="007326B4">
            <w:pPr>
              <w:jc w:val="center"/>
              <w:rPr>
                <w:bCs/>
                <w:sz w:val="22"/>
                <w:szCs w:val="22"/>
              </w:rPr>
            </w:pPr>
            <w:r w:rsidRPr="00D45816">
              <w:rPr>
                <w:bCs/>
                <w:sz w:val="22"/>
                <w:szCs w:val="22"/>
              </w:rPr>
              <w:t>370587,20</w:t>
            </w:r>
          </w:p>
        </w:tc>
        <w:tc>
          <w:tcPr>
            <w:tcW w:w="992" w:type="dxa"/>
          </w:tcPr>
          <w:p w:rsidR="003179A8" w:rsidRPr="00D45816" w:rsidRDefault="003179A8" w:rsidP="007326B4">
            <w:pPr>
              <w:jc w:val="center"/>
              <w:rPr>
                <w:bCs/>
                <w:sz w:val="22"/>
                <w:szCs w:val="22"/>
              </w:rPr>
            </w:pPr>
            <w:r w:rsidRPr="00D45816">
              <w:rPr>
                <w:bCs/>
                <w:sz w:val="22"/>
                <w:szCs w:val="22"/>
              </w:rPr>
              <w:t>276974,10</w:t>
            </w:r>
          </w:p>
        </w:tc>
        <w:tc>
          <w:tcPr>
            <w:tcW w:w="992" w:type="dxa"/>
          </w:tcPr>
          <w:p w:rsidR="003179A8" w:rsidRPr="00D45816" w:rsidRDefault="003179A8" w:rsidP="007326B4">
            <w:pPr>
              <w:jc w:val="center"/>
              <w:rPr>
                <w:bCs/>
                <w:sz w:val="22"/>
                <w:szCs w:val="22"/>
              </w:rPr>
            </w:pPr>
            <w:r w:rsidRPr="00D45816">
              <w:rPr>
                <w:bCs/>
                <w:sz w:val="22"/>
                <w:szCs w:val="22"/>
              </w:rPr>
              <w:t>202 845,44</w:t>
            </w:r>
          </w:p>
        </w:tc>
        <w:tc>
          <w:tcPr>
            <w:tcW w:w="993" w:type="dxa"/>
          </w:tcPr>
          <w:p w:rsidR="003179A8" w:rsidRPr="00D45816" w:rsidRDefault="003179A8" w:rsidP="007326B4">
            <w:pPr>
              <w:jc w:val="center"/>
              <w:rPr>
                <w:bCs/>
                <w:sz w:val="22"/>
                <w:szCs w:val="22"/>
              </w:rPr>
            </w:pPr>
            <w:r w:rsidRPr="00D45816">
              <w:rPr>
                <w:bCs/>
                <w:sz w:val="22"/>
                <w:szCs w:val="22"/>
              </w:rPr>
              <w:t>15939,20</w:t>
            </w:r>
          </w:p>
        </w:tc>
        <w:tc>
          <w:tcPr>
            <w:tcW w:w="992" w:type="dxa"/>
          </w:tcPr>
          <w:p w:rsidR="003179A8" w:rsidRPr="00D45816" w:rsidRDefault="003179A8" w:rsidP="007326B4">
            <w:pPr>
              <w:jc w:val="center"/>
              <w:rPr>
                <w:bCs/>
                <w:sz w:val="22"/>
                <w:szCs w:val="22"/>
              </w:rPr>
            </w:pPr>
            <w:r w:rsidRPr="00D45816">
              <w:rPr>
                <w:bCs/>
                <w:sz w:val="22"/>
                <w:szCs w:val="22"/>
              </w:rPr>
              <w:t>10731,50</w:t>
            </w:r>
          </w:p>
        </w:tc>
        <w:tc>
          <w:tcPr>
            <w:tcW w:w="992" w:type="dxa"/>
          </w:tcPr>
          <w:p w:rsidR="003179A8" w:rsidRPr="00D45816" w:rsidRDefault="003179A8" w:rsidP="007326B4">
            <w:pPr>
              <w:jc w:val="center"/>
              <w:rPr>
                <w:bCs/>
                <w:sz w:val="22"/>
                <w:szCs w:val="22"/>
              </w:rPr>
            </w:pPr>
            <w:r w:rsidRPr="00D45816">
              <w:rPr>
                <w:bCs/>
                <w:sz w:val="22"/>
                <w:szCs w:val="22"/>
              </w:rPr>
              <w:t>0,00</w:t>
            </w:r>
          </w:p>
        </w:tc>
      </w:tr>
      <w:tr w:rsidR="003179A8" w:rsidRPr="00D45816" w:rsidTr="00FB495E">
        <w:trPr>
          <w:trHeight w:val="300"/>
          <w:jc w:val="right"/>
        </w:trPr>
        <w:tc>
          <w:tcPr>
            <w:tcW w:w="1134" w:type="dxa"/>
            <w:vMerge/>
          </w:tcPr>
          <w:p w:rsidR="003179A8" w:rsidRPr="00D45816" w:rsidRDefault="003179A8" w:rsidP="007326B4">
            <w:pPr>
              <w:rPr>
                <w:bCs/>
                <w:sz w:val="22"/>
                <w:szCs w:val="22"/>
              </w:rPr>
            </w:pPr>
          </w:p>
        </w:tc>
        <w:tc>
          <w:tcPr>
            <w:tcW w:w="1418" w:type="dxa"/>
            <w:gridSpan w:val="4"/>
            <w:vMerge/>
          </w:tcPr>
          <w:p w:rsidR="003179A8" w:rsidRPr="00D45816" w:rsidRDefault="003179A8" w:rsidP="007326B4">
            <w:pPr>
              <w:rPr>
                <w:bCs/>
                <w:sz w:val="22"/>
                <w:szCs w:val="22"/>
              </w:rPr>
            </w:pPr>
          </w:p>
        </w:tc>
        <w:tc>
          <w:tcPr>
            <w:tcW w:w="1701" w:type="dxa"/>
            <w:vMerge/>
          </w:tcPr>
          <w:p w:rsidR="003179A8" w:rsidRPr="00D45816" w:rsidRDefault="003179A8" w:rsidP="007326B4">
            <w:pPr>
              <w:rPr>
                <w:bCs/>
                <w:sz w:val="22"/>
                <w:szCs w:val="22"/>
              </w:rPr>
            </w:pPr>
          </w:p>
        </w:tc>
        <w:tc>
          <w:tcPr>
            <w:tcW w:w="1276" w:type="dxa"/>
            <w:gridSpan w:val="2"/>
          </w:tcPr>
          <w:p w:rsidR="003179A8" w:rsidRPr="00D45816" w:rsidRDefault="003179A8" w:rsidP="007326B4">
            <w:pPr>
              <w:jc w:val="both"/>
              <w:rPr>
                <w:bCs/>
                <w:sz w:val="22"/>
                <w:szCs w:val="22"/>
              </w:rPr>
            </w:pPr>
            <w:r w:rsidRPr="00D45816">
              <w:rPr>
                <w:bCs/>
                <w:sz w:val="22"/>
                <w:szCs w:val="22"/>
              </w:rPr>
              <w:t>бюджет района</w:t>
            </w:r>
          </w:p>
        </w:tc>
        <w:tc>
          <w:tcPr>
            <w:tcW w:w="992" w:type="dxa"/>
            <w:vMerge/>
          </w:tcPr>
          <w:p w:rsidR="003179A8" w:rsidRPr="00D45816" w:rsidRDefault="003179A8" w:rsidP="007326B4">
            <w:pPr>
              <w:rPr>
                <w:bCs/>
                <w:sz w:val="22"/>
                <w:szCs w:val="22"/>
              </w:rPr>
            </w:pPr>
          </w:p>
        </w:tc>
        <w:tc>
          <w:tcPr>
            <w:tcW w:w="1417" w:type="dxa"/>
          </w:tcPr>
          <w:p w:rsidR="003179A8" w:rsidRPr="00D45816" w:rsidRDefault="003179A8" w:rsidP="007326B4">
            <w:pPr>
              <w:jc w:val="center"/>
              <w:rPr>
                <w:bCs/>
                <w:sz w:val="22"/>
                <w:szCs w:val="22"/>
              </w:rPr>
            </w:pPr>
            <w:r w:rsidRPr="00D45816">
              <w:rPr>
                <w:bCs/>
                <w:sz w:val="22"/>
                <w:szCs w:val="22"/>
              </w:rPr>
              <w:t>170513,28</w:t>
            </w:r>
          </w:p>
        </w:tc>
        <w:tc>
          <w:tcPr>
            <w:tcW w:w="993" w:type="dxa"/>
          </w:tcPr>
          <w:p w:rsidR="003179A8" w:rsidRPr="00D45816" w:rsidRDefault="003179A8" w:rsidP="007326B4">
            <w:pPr>
              <w:jc w:val="center"/>
              <w:rPr>
                <w:bCs/>
                <w:sz w:val="22"/>
                <w:szCs w:val="22"/>
              </w:rPr>
            </w:pPr>
            <w:r w:rsidRPr="00D45816">
              <w:rPr>
                <w:bCs/>
                <w:sz w:val="22"/>
                <w:szCs w:val="22"/>
              </w:rPr>
              <w:t>36766,22</w:t>
            </w:r>
          </w:p>
        </w:tc>
        <w:tc>
          <w:tcPr>
            <w:tcW w:w="992" w:type="dxa"/>
          </w:tcPr>
          <w:p w:rsidR="003179A8" w:rsidRPr="00D45816" w:rsidRDefault="003179A8" w:rsidP="007326B4">
            <w:pPr>
              <w:jc w:val="center"/>
              <w:rPr>
                <w:bCs/>
                <w:sz w:val="22"/>
                <w:szCs w:val="22"/>
              </w:rPr>
            </w:pPr>
            <w:r w:rsidRPr="00D45816">
              <w:rPr>
                <w:bCs/>
                <w:sz w:val="22"/>
                <w:szCs w:val="22"/>
              </w:rPr>
              <w:t>39681,19</w:t>
            </w:r>
          </w:p>
        </w:tc>
        <w:tc>
          <w:tcPr>
            <w:tcW w:w="992" w:type="dxa"/>
          </w:tcPr>
          <w:p w:rsidR="003179A8" w:rsidRPr="00D45816" w:rsidRDefault="003179A8" w:rsidP="007326B4">
            <w:pPr>
              <w:jc w:val="center"/>
              <w:rPr>
                <w:bCs/>
                <w:sz w:val="22"/>
                <w:szCs w:val="22"/>
              </w:rPr>
            </w:pPr>
            <w:r w:rsidRPr="00D45816">
              <w:rPr>
                <w:bCs/>
                <w:sz w:val="22"/>
                <w:szCs w:val="22"/>
              </w:rPr>
              <w:t>34232,75</w:t>
            </w:r>
          </w:p>
        </w:tc>
        <w:tc>
          <w:tcPr>
            <w:tcW w:w="992" w:type="dxa"/>
          </w:tcPr>
          <w:p w:rsidR="003179A8" w:rsidRPr="00D45816" w:rsidRDefault="003179A8" w:rsidP="007326B4">
            <w:pPr>
              <w:jc w:val="center"/>
              <w:rPr>
                <w:bCs/>
                <w:sz w:val="22"/>
                <w:szCs w:val="22"/>
              </w:rPr>
            </w:pPr>
            <w:r w:rsidRPr="00D45816">
              <w:rPr>
                <w:bCs/>
                <w:sz w:val="22"/>
                <w:szCs w:val="22"/>
              </w:rPr>
              <w:t>28 850,72</w:t>
            </w:r>
          </w:p>
        </w:tc>
        <w:tc>
          <w:tcPr>
            <w:tcW w:w="993" w:type="dxa"/>
          </w:tcPr>
          <w:p w:rsidR="003179A8" w:rsidRPr="00D45816" w:rsidRDefault="003179A8" w:rsidP="007326B4">
            <w:pPr>
              <w:jc w:val="center"/>
              <w:rPr>
                <w:bCs/>
                <w:sz w:val="22"/>
                <w:szCs w:val="22"/>
              </w:rPr>
            </w:pPr>
            <w:r w:rsidRPr="00D45816">
              <w:rPr>
                <w:bCs/>
                <w:sz w:val="22"/>
                <w:szCs w:val="22"/>
              </w:rPr>
              <w:t>7991,20</w:t>
            </w:r>
          </w:p>
        </w:tc>
        <w:tc>
          <w:tcPr>
            <w:tcW w:w="992" w:type="dxa"/>
          </w:tcPr>
          <w:p w:rsidR="003179A8" w:rsidRPr="00D45816" w:rsidRDefault="003179A8" w:rsidP="007326B4">
            <w:pPr>
              <w:jc w:val="center"/>
              <w:rPr>
                <w:bCs/>
                <w:sz w:val="22"/>
                <w:szCs w:val="22"/>
              </w:rPr>
            </w:pPr>
            <w:r w:rsidRPr="00D45816">
              <w:rPr>
                <w:bCs/>
                <w:sz w:val="22"/>
                <w:szCs w:val="22"/>
              </w:rPr>
              <w:t>7991,20</w:t>
            </w:r>
          </w:p>
        </w:tc>
        <w:tc>
          <w:tcPr>
            <w:tcW w:w="992" w:type="dxa"/>
          </w:tcPr>
          <w:p w:rsidR="003179A8" w:rsidRPr="00D45816" w:rsidRDefault="003179A8" w:rsidP="007326B4">
            <w:pPr>
              <w:jc w:val="center"/>
              <w:rPr>
                <w:bCs/>
                <w:sz w:val="22"/>
                <w:szCs w:val="22"/>
              </w:rPr>
            </w:pPr>
            <w:r w:rsidRPr="00D45816">
              <w:rPr>
                <w:bCs/>
                <w:sz w:val="22"/>
                <w:szCs w:val="22"/>
              </w:rPr>
              <w:t>15000,00</w:t>
            </w:r>
          </w:p>
        </w:tc>
      </w:tr>
      <w:tr w:rsidR="003179A8" w:rsidRPr="00D45816" w:rsidTr="00FB495E">
        <w:trPr>
          <w:trHeight w:val="300"/>
          <w:jc w:val="right"/>
        </w:trPr>
        <w:tc>
          <w:tcPr>
            <w:tcW w:w="1134" w:type="dxa"/>
            <w:vMerge/>
          </w:tcPr>
          <w:p w:rsidR="003179A8" w:rsidRPr="00D45816" w:rsidRDefault="003179A8" w:rsidP="007326B4">
            <w:pPr>
              <w:rPr>
                <w:bCs/>
                <w:sz w:val="22"/>
                <w:szCs w:val="22"/>
              </w:rPr>
            </w:pPr>
          </w:p>
        </w:tc>
        <w:tc>
          <w:tcPr>
            <w:tcW w:w="1418" w:type="dxa"/>
            <w:gridSpan w:val="4"/>
            <w:vMerge/>
          </w:tcPr>
          <w:p w:rsidR="003179A8" w:rsidRPr="00D45816" w:rsidRDefault="003179A8" w:rsidP="007326B4">
            <w:pPr>
              <w:rPr>
                <w:bCs/>
                <w:sz w:val="22"/>
                <w:szCs w:val="22"/>
              </w:rPr>
            </w:pPr>
          </w:p>
        </w:tc>
        <w:tc>
          <w:tcPr>
            <w:tcW w:w="1701" w:type="dxa"/>
            <w:vMerge/>
          </w:tcPr>
          <w:p w:rsidR="003179A8" w:rsidRPr="00D45816" w:rsidRDefault="003179A8" w:rsidP="007326B4">
            <w:pPr>
              <w:rPr>
                <w:bCs/>
                <w:sz w:val="22"/>
                <w:szCs w:val="22"/>
              </w:rPr>
            </w:pPr>
          </w:p>
        </w:tc>
        <w:tc>
          <w:tcPr>
            <w:tcW w:w="1276" w:type="dxa"/>
            <w:gridSpan w:val="2"/>
          </w:tcPr>
          <w:p w:rsidR="003179A8" w:rsidRPr="00D45816" w:rsidRDefault="003179A8" w:rsidP="007326B4">
            <w:pPr>
              <w:jc w:val="both"/>
              <w:rPr>
                <w:bCs/>
                <w:sz w:val="22"/>
                <w:szCs w:val="22"/>
              </w:rPr>
            </w:pPr>
            <w:r w:rsidRPr="00D45816">
              <w:rPr>
                <w:bCs/>
                <w:sz w:val="22"/>
                <w:szCs w:val="22"/>
              </w:rPr>
              <w:t>бюджет поселений</w:t>
            </w:r>
          </w:p>
        </w:tc>
        <w:tc>
          <w:tcPr>
            <w:tcW w:w="992" w:type="dxa"/>
            <w:vMerge/>
          </w:tcPr>
          <w:p w:rsidR="003179A8" w:rsidRPr="00D45816" w:rsidRDefault="003179A8" w:rsidP="007326B4">
            <w:pPr>
              <w:rPr>
                <w:bCs/>
                <w:sz w:val="22"/>
                <w:szCs w:val="22"/>
              </w:rPr>
            </w:pPr>
          </w:p>
        </w:tc>
        <w:tc>
          <w:tcPr>
            <w:tcW w:w="1417" w:type="dxa"/>
          </w:tcPr>
          <w:p w:rsidR="003179A8" w:rsidRPr="00D45816" w:rsidRDefault="003179A8" w:rsidP="007326B4">
            <w:pPr>
              <w:jc w:val="center"/>
              <w:rPr>
                <w:bCs/>
                <w:sz w:val="22"/>
                <w:szCs w:val="22"/>
              </w:rPr>
            </w:pPr>
            <w:r w:rsidRPr="00D45816">
              <w:rPr>
                <w:bCs/>
                <w:sz w:val="22"/>
                <w:szCs w:val="22"/>
              </w:rPr>
              <w:t>0,00</w:t>
            </w:r>
          </w:p>
        </w:tc>
        <w:tc>
          <w:tcPr>
            <w:tcW w:w="993" w:type="dxa"/>
          </w:tcPr>
          <w:p w:rsidR="003179A8" w:rsidRPr="00D45816" w:rsidRDefault="003179A8" w:rsidP="007326B4">
            <w:pPr>
              <w:jc w:val="center"/>
              <w:rPr>
                <w:bCs/>
                <w:sz w:val="22"/>
                <w:szCs w:val="22"/>
              </w:rPr>
            </w:pPr>
            <w:r w:rsidRPr="00D45816">
              <w:rPr>
                <w:bCs/>
                <w:sz w:val="22"/>
                <w:szCs w:val="22"/>
              </w:rPr>
              <w:t>0,00</w:t>
            </w:r>
          </w:p>
        </w:tc>
        <w:tc>
          <w:tcPr>
            <w:tcW w:w="992" w:type="dxa"/>
          </w:tcPr>
          <w:p w:rsidR="003179A8" w:rsidRPr="00D45816" w:rsidRDefault="003179A8" w:rsidP="007326B4">
            <w:pPr>
              <w:jc w:val="center"/>
              <w:rPr>
                <w:bCs/>
                <w:sz w:val="22"/>
                <w:szCs w:val="22"/>
              </w:rPr>
            </w:pPr>
            <w:r w:rsidRPr="00D45816">
              <w:rPr>
                <w:bCs/>
                <w:sz w:val="22"/>
                <w:szCs w:val="22"/>
              </w:rPr>
              <w:t>0,00</w:t>
            </w:r>
          </w:p>
        </w:tc>
        <w:tc>
          <w:tcPr>
            <w:tcW w:w="992" w:type="dxa"/>
          </w:tcPr>
          <w:p w:rsidR="003179A8" w:rsidRPr="00D45816" w:rsidRDefault="003179A8" w:rsidP="007326B4">
            <w:pPr>
              <w:jc w:val="center"/>
              <w:rPr>
                <w:bCs/>
                <w:sz w:val="22"/>
                <w:szCs w:val="22"/>
              </w:rPr>
            </w:pPr>
            <w:r w:rsidRPr="00D45816">
              <w:rPr>
                <w:bCs/>
                <w:sz w:val="22"/>
                <w:szCs w:val="22"/>
              </w:rPr>
              <w:t>0,00</w:t>
            </w:r>
          </w:p>
        </w:tc>
        <w:tc>
          <w:tcPr>
            <w:tcW w:w="992" w:type="dxa"/>
          </w:tcPr>
          <w:p w:rsidR="003179A8" w:rsidRPr="00D45816" w:rsidRDefault="003179A8" w:rsidP="007326B4">
            <w:pPr>
              <w:jc w:val="center"/>
              <w:rPr>
                <w:bCs/>
                <w:sz w:val="22"/>
                <w:szCs w:val="22"/>
              </w:rPr>
            </w:pPr>
            <w:r w:rsidRPr="00D45816">
              <w:rPr>
                <w:bCs/>
                <w:sz w:val="22"/>
                <w:szCs w:val="22"/>
              </w:rPr>
              <w:t>0,00</w:t>
            </w:r>
          </w:p>
        </w:tc>
        <w:tc>
          <w:tcPr>
            <w:tcW w:w="993" w:type="dxa"/>
          </w:tcPr>
          <w:p w:rsidR="003179A8" w:rsidRPr="00D45816" w:rsidRDefault="003179A8" w:rsidP="007326B4">
            <w:pPr>
              <w:jc w:val="center"/>
              <w:rPr>
                <w:bCs/>
                <w:sz w:val="22"/>
                <w:szCs w:val="22"/>
              </w:rPr>
            </w:pPr>
            <w:r w:rsidRPr="00D45816">
              <w:rPr>
                <w:bCs/>
                <w:sz w:val="22"/>
                <w:szCs w:val="22"/>
              </w:rPr>
              <w:t>0,00</w:t>
            </w:r>
          </w:p>
        </w:tc>
        <w:tc>
          <w:tcPr>
            <w:tcW w:w="992" w:type="dxa"/>
          </w:tcPr>
          <w:p w:rsidR="003179A8" w:rsidRPr="00D45816" w:rsidRDefault="003179A8" w:rsidP="007326B4">
            <w:pPr>
              <w:jc w:val="center"/>
              <w:rPr>
                <w:bCs/>
                <w:sz w:val="22"/>
                <w:szCs w:val="22"/>
              </w:rPr>
            </w:pPr>
            <w:r w:rsidRPr="00D45816">
              <w:rPr>
                <w:bCs/>
                <w:sz w:val="22"/>
                <w:szCs w:val="22"/>
              </w:rPr>
              <w:t>0,00</w:t>
            </w:r>
          </w:p>
        </w:tc>
        <w:tc>
          <w:tcPr>
            <w:tcW w:w="992" w:type="dxa"/>
          </w:tcPr>
          <w:p w:rsidR="003179A8" w:rsidRPr="00D45816" w:rsidRDefault="003179A8" w:rsidP="007326B4">
            <w:pPr>
              <w:jc w:val="center"/>
              <w:rPr>
                <w:bCs/>
                <w:sz w:val="22"/>
                <w:szCs w:val="22"/>
              </w:rPr>
            </w:pPr>
            <w:r w:rsidRPr="00D45816">
              <w:rPr>
                <w:bCs/>
                <w:sz w:val="22"/>
                <w:szCs w:val="22"/>
              </w:rPr>
              <w:t>0,00</w:t>
            </w:r>
          </w:p>
        </w:tc>
      </w:tr>
      <w:tr w:rsidR="003179A8" w:rsidRPr="00D45816" w:rsidTr="00FB495E">
        <w:trPr>
          <w:trHeight w:val="300"/>
          <w:jc w:val="right"/>
        </w:trPr>
        <w:tc>
          <w:tcPr>
            <w:tcW w:w="1134" w:type="dxa"/>
            <w:vMerge/>
          </w:tcPr>
          <w:p w:rsidR="003179A8" w:rsidRPr="00D45816" w:rsidRDefault="003179A8" w:rsidP="007326B4">
            <w:pPr>
              <w:rPr>
                <w:bCs/>
                <w:sz w:val="22"/>
                <w:szCs w:val="22"/>
              </w:rPr>
            </w:pPr>
          </w:p>
        </w:tc>
        <w:tc>
          <w:tcPr>
            <w:tcW w:w="1418" w:type="dxa"/>
            <w:gridSpan w:val="4"/>
            <w:vMerge/>
          </w:tcPr>
          <w:p w:rsidR="003179A8" w:rsidRPr="00D45816" w:rsidRDefault="003179A8" w:rsidP="007326B4">
            <w:pPr>
              <w:rPr>
                <w:bCs/>
                <w:sz w:val="22"/>
                <w:szCs w:val="22"/>
              </w:rPr>
            </w:pPr>
          </w:p>
        </w:tc>
        <w:tc>
          <w:tcPr>
            <w:tcW w:w="1701" w:type="dxa"/>
            <w:vMerge/>
          </w:tcPr>
          <w:p w:rsidR="003179A8" w:rsidRPr="00D45816" w:rsidRDefault="003179A8" w:rsidP="007326B4">
            <w:pPr>
              <w:rPr>
                <w:bCs/>
                <w:sz w:val="22"/>
                <w:szCs w:val="22"/>
              </w:rPr>
            </w:pPr>
          </w:p>
        </w:tc>
        <w:tc>
          <w:tcPr>
            <w:tcW w:w="1276" w:type="dxa"/>
            <w:gridSpan w:val="2"/>
          </w:tcPr>
          <w:p w:rsidR="003179A8" w:rsidRPr="00D45816" w:rsidRDefault="003179A8" w:rsidP="007326B4">
            <w:pPr>
              <w:jc w:val="both"/>
              <w:rPr>
                <w:bCs/>
                <w:sz w:val="22"/>
                <w:szCs w:val="22"/>
              </w:rPr>
            </w:pPr>
            <w:r w:rsidRPr="00D45816">
              <w:rPr>
                <w:bCs/>
                <w:sz w:val="22"/>
                <w:szCs w:val="22"/>
              </w:rPr>
              <w:t>в том числе безвозмездные поступления от физических и юридических лиц</w:t>
            </w:r>
          </w:p>
        </w:tc>
        <w:tc>
          <w:tcPr>
            <w:tcW w:w="992" w:type="dxa"/>
            <w:vMerge/>
          </w:tcPr>
          <w:p w:rsidR="003179A8" w:rsidRPr="00D45816" w:rsidRDefault="003179A8" w:rsidP="007326B4">
            <w:pPr>
              <w:rPr>
                <w:bCs/>
                <w:sz w:val="22"/>
                <w:szCs w:val="22"/>
              </w:rPr>
            </w:pPr>
          </w:p>
        </w:tc>
        <w:tc>
          <w:tcPr>
            <w:tcW w:w="1417" w:type="dxa"/>
          </w:tcPr>
          <w:p w:rsidR="003179A8" w:rsidRPr="00D45816" w:rsidRDefault="003179A8" w:rsidP="007326B4">
            <w:pPr>
              <w:jc w:val="center"/>
              <w:rPr>
                <w:bCs/>
                <w:sz w:val="22"/>
                <w:szCs w:val="22"/>
              </w:rPr>
            </w:pPr>
            <w:r w:rsidRPr="00D45816">
              <w:rPr>
                <w:bCs/>
                <w:sz w:val="22"/>
                <w:szCs w:val="22"/>
              </w:rPr>
              <w:t>1713,64</w:t>
            </w:r>
          </w:p>
        </w:tc>
        <w:tc>
          <w:tcPr>
            <w:tcW w:w="993" w:type="dxa"/>
          </w:tcPr>
          <w:p w:rsidR="003179A8" w:rsidRPr="00D45816" w:rsidRDefault="003179A8" w:rsidP="007326B4">
            <w:pPr>
              <w:jc w:val="center"/>
              <w:rPr>
                <w:bCs/>
                <w:sz w:val="22"/>
                <w:szCs w:val="22"/>
              </w:rPr>
            </w:pPr>
            <w:r w:rsidRPr="00D45816">
              <w:rPr>
                <w:bCs/>
                <w:sz w:val="22"/>
                <w:szCs w:val="22"/>
              </w:rPr>
              <w:t>0,00</w:t>
            </w:r>
          </w:p>
        </w:tc>
        <w:tc>
          <w:tcPr>
            <w:tcW w:w="992" w:type="dxa"/>
          </w:tcPr>
          <w:p w:rsidR="003179A8" w:rsidRPr="00D45816" w:rsidRDefault="003179A8" w:rsidP="007326B4">
            <w:pPr>
              <w:jc w:val="center"/>
              <w:rPr>
                <w:bCs/>
                <w:sz w:val="22"/>
                <w:szCs w:val="22"/>
              </w:rPr>
            </w:pPr>
            <w:r w:rsidRPr="00D45816">
              <w:rPr>
                <w:bCs/>
                <w:sz w:val="22"/>
                <w:szCs w:val="22"/>
              </w:rPr>
              <w:t>1713,64</w:t>
            </w:r>
          </w:p>
        </w:tc>
        <w:tc>
          <w:tcPr>
            <w:tcW w:w="992" w:type="dxa"/>
          </w:tcPr>
          <w:p w:rsidR="003179A8" w:rsidRPr="00D45816" w:rsidRDefault="003179A8" w:rsidP="007326B4">
            <w:pPr>
              <w:jc w:val="center"/>
              <w:rPr>
                <w:bCs/>
                <w:sz w:val="22"/>
                <w:szCs w:val="22"/>
              </w:rPr>
            </w:pPr>
            <w:r w:rsidRPr="00D45816">
              <w:rPr>
                <w:bCs/>
                <w:sz w:val="22"/>
                <w:szCs w:val="22"/>
              </w:rPr>
              <w:t>0,00</w:t>
            </w:r>
          </w:p>
        </w:tc>
        <w:tc>
          <w:tcPr>
            <w:tcW w:w="992" w:type="dxa"/>
          </w:tcPr>
          <w:p w:rsidR="003179A8" w:rsidRPr="00D45816" w:rsidRDefault="003179A8" w:rsidP="007326B4">
            <w:pPr>
              <w:jc w:val="center"/>
              <w:rPr>
                <w:bCs/>
                <w:sz w:val="22"/>
                <w:szCs w:val="22"/>
              </w:rPr>
            </w:pPr>
            <w:r w:rsidRPr="00D45816">
              <w:rPr>
                <w:bCs/>
                <w:sz w:val="22"/>
                <w:szCs w:val="22"/>
              </w:rPr>
              <w:t>0,00</w:t>
            </w:r>
          </w:p>
        </w:tc>
        <w:tc>
          <w:tcPr>
            <w:tcW w:w="993" w:type="dxa"/>
          </w:tcPr>
          <w:p w:rsidR="003179A8" w:rsidRPr="00D45816" w:rsidRDefault="003179A8" w:rsidP="007326B4">
            <w:pPr>
              <w:jc w:val="center"/>
              <w:rPr>
                <w:bCs/>
                <w:sz w:val="22"/>
                <w:szCs w:val="22"/>
              </w:rPr>
            </w:pPr>
            <w:r w:rsidRPr="00D45816">
              <w:rPr>
                <w:bCs/>
                <w:sz w:val="22"/>
                <w:szCs w:val="22"/>
              </w:rPr>
              <w:t>0,00</w:t>
            </w:r>
          </w:p>
        </w:tc>
        <w:tc>
          <w:tcPr>
            <w:tcW w:w="992" w:type="dxa"/>
          </w:tcPr>
          <w:p w:rsidR="003179A8" w:rsidRPr="00D45816" w:rsidRDefault="003179A8" w:rsidP="007326B4">
            <w:pPr>
              <w:jc w:val="center"/>
              <w:rPr>
                <w:bCs/>
                <w:sz w:val="22"/>
                <w:szCs w:val="22"/>
              </w:rPr>
            </w:pPr>
            <w:r w:rsidRPr="00D45816">
              <w:rPr>
                <w:bCs/>
                <w:sz w:val="22"/>
                <w:szCs w:val="22"/>
              </w:rPr>
              <w:t>0,00</w:t>
            </w:r>
          </w:p>
        </w:tc>
        <w:tc>
          <w:tcPr>
            <w:tcW w:w="992" w:type="dxa"/>
          </w:tcPr>
          <w:p w:rsidR="003179A8" w:rsidRPr="00D45816" w:rsidRDefault="003179A8" w:rsidP="007326B4">
            <w:pPr>
              <w:jc w:val="center"/>
              <w:rPr>
                <w:bCs/>
                <w:sz w:val="22"/>
                <w:szCs w:val="22"/>
              </w:rPr>
            </w:pPr>
            <w:r w:rsidRPr="00D45816">
              <w:rPr>
                <w:bCs/>
                <w:sz w:val="22"/>
                <w:szCs w:val="22"/>
              </w:rPr>
              <w:t>0,00</w:t>
            </w:r>
          </w:p>
        </w:tc>
      </w:tr>
      <w:tr w:rsidR="007326B4" w:rsidRPr="00D45816" w:rsidTr="00FB495E">
        <w:trPr>
          <w:trHeight w:val="300"/>
          <w:jc w:val="right"/>
        </w:trPr>
        <w:tc>
          <w:tcPr>
            <w:tcW w:w="1134" w:type="dxa"/>
            <w:vMerge w:val="restart"/>
          </w:tcPr>
          <w:p w:rsidR="007326B4" w:rsidRPr="00D45816" w:rsidRDefault="007326B4" w:rsidP="007326B4">
            <w:pPr>
              <w:jc w:val="center"/>
              <w:rPr>
                <w:sz w:val="22"/>
                <w:szCs w:val="22"/>
              </w:rPr>
            </w:pPr>
            <w:r w:rsidRPr="00D45816">
              <w:rPr>
                <w:sz w:val="22"/>
                <w:szCs w:val="22"/>
              </w:rPr>
              <w:t>2.2.1.1.</w:t>
            </w:r>
          </w:p>
        </w:tc>
        <w:tc>
          <w:tcPr>
            <w:tcW w:w="1418" w:type="dxa"/>
            <w:gridSpan w:val="4"/>
            <w:vMerge w:val="restart"/>
          </w:tcPr>
          <w:p w:rsidR="00D45816" w:rsidRDefault="007326B4" w:rsidP="007326B4">
            <w:pPr>
              <w:jc w:val="both"/>
              <w:rPr>
                <w:sz w:val="22"/>
                <w:szCs w:val="22"/>
              </w:rPr>
            </w:pPr>
            <w:r w:rsidRPr="00D45816">
              <w:rPr>
                <w:sz w:val="22"/>
                <w:szCs w:val="22"/>
              </w:rPr>
              <w:t>Приобретение жилых помещений в завершен</w:t>
            </w:r>
          </w:p>
          <w:p w:rsidR="007326B4" w:rsidRPr="00D45816" w:rsidRDefault="007326B4" w:rsidP="007326B4">
            <w:pPr>
              <w:jc w:val="both"/>
              <w:rPr>
                <w:sz w:val="22"/>
                <w:szCs w:val="22"/>
              </w:rPr>
            </w:pPr>
            <w:r w:rsidRPr="00D45816">
              <w:rPr>
                <w:sz w:val="22"/>
                <w:szCs w:val="22"/>
              </w:rPr>
              <w:t xml:space="preserve">ных строительством домах, введенных в эксплуатацию не ранее 2 лет, предшествующего текущему году, или в строящихся многоквартирных домах, в случае если их строительная готовность составляет не менее чем 60 </w:t>
            </w:r>
            <w:r w:rsidRPr="00D45816">
              <w:rPr>
                <w:sz w:val="22"/>
                <w:szCs w:val="22"/>
              </w:rPr>
              <w:lastRenderedPageBreak/>
              <w:t>процентов (для населенных пунктов численностью до 5000 человек ‒ не менее чем 40 процентов) от предусмотренной проектной документацией готовности таких многоквартирных домов</w:t>
            </w:r>
          </w:p>
        </w:tc>
        <w:tc>
          <w:tcPr>
            <w:tcW w:w="1701" w:type="dxa"/>
            <w:vMerge w:val="restart"/>
          </w:tcPr>
          <w:p w:rsidR="007326B4" w:rsidRPr="00D45816" w:rsidRDefault="007326B4" w:rsidP="007326B4">
            <w:pPr>
              <w:jc w:val="both"/>
              <w:rPr>
                <w:sz w:val="22"/>
                <w:szCs w:val="22"/>
              </w:rPr>
            </w:pPr>
            <w:r w:rsidRPr="00D45816">
              <w:rPr>
                <w:sz w:val="22"/>
                <w:szCs w:val="22"/>
              </w:rPr>
              <w:lastRenderedPageBreak/>
              <w:t>отдел жилищно-коммунального хозяйства, энергетики и строительства администрации района/отдел по жилищным вопросам и муниципальной собственности администрации района/администрации городских и сельских поселений района</w:t>
            </w:r>
          </w:p>
        </w:tc>
        <w:tc>
          <w:tcPr>
            <w:tcW w:w="1276" w:type="dxa"/>
            <w:gridSpan w:val="2"/>
          </w:tcPr>
          <w:p w:rsidR="007326B4" w:rsidRPr="00D45816" w:rsidRDefault="007326B4" w:rsidP="007326B4">
            <w:pPr>
              <w:jc w:val="both"/>
              <w:rPr>
                <w:sz w:val="22"/>
                <w:szCs w:val="22"/>
              </w:rPr>
            </w:pPr>
            <w:r w:rsidRPr="00D45816">
              <w:rPr>
                <w:sz w:val="22"/>
                <w:szCs w:val="22"/>
              </w:rPr>
              <w:t>всего</w:t>
            </w:r>
          </w:p>
        </w:tc>
        <w:tc>
          <w:tcPr>
            <w:tcW w:w="992" w:type="dxa"/>
          </w:tcPr>
          <w:p w:rsidR="007326B4" w:rsidRPr="00D45816" w:rsidRDefault="007326B4" w:rsidP="007326B4">
            <w:pPr>
              <w:jc w:val="center"/>
              <w:rPr>
                <w:sz w:val="22"/>
                <w:szCs w:val="22"/>
              </w:rPr>
            </w:pPr>
            <w:r w:rsidRPr="00D45816">
              <w:rPr>
                <w:sz w:val="22"/>
                <w:szCs w:val="22"/>
              </w:rPr>
              <w:t>х</w:t>
            </w:r>
          </w:p>
        </w:tc>
        <w:tc>
          <w:tcPr>
            <w:tcW w:w="1417" w:type="dxa"/>
          </w:tcPr>
          <w:p w:rsidR="007326B4" w:rsidRPr="00D45816" w:rsidRDefault="007326B4" w:rsidP="007326B4">
            <w:pPr>
              <w:jc w:val="center"/>
              <w:rPr>
                <w:sz w:val="22"/>
                <w:szCs w:val="22"/>
              </w:rPr>
            </w:pPr>
            <w:r w:rsidRPr="00D45816">
              <w:rPr>
                <w:sz w:val="22"/>
                <w:szCs w:val="22"/>
              </w:rPr>
              <w:t>1378486,63</w:t>
            </w:r>
          </w:p>
        </w:tc>
        <w:tc>
          <w:tcPr>
            <w:tcW w:w="993" w:type="dxa"/>
          </w:tcPr>
          <w:p w:rsidR="007326B4" w:rsidRPr="00D45816" w:rsidRDefault="007326B4" w:rsidP="007326B4">
            <w:pPr>
              <w:jc w:val="center"/>
              <w:rPr>
                <w:sz w:val="22"/>
                <w:szCs w:val="22"/>
              </w:rPr>
            </w:pPr>
            <w:r w:rsidRPr="00D45816">
              <w:rPr>
                <w:sz w:val="22"/>
                <w:szCs w:val="22"/>
              </w:rPr>
              <w:t>367662,13</w:t>
            </w:r>
          </w:p>
        </w:tc>
        <w:tc>
          <w:tcPr>
            <w:tcW w:w="992" w:type="dxa"/>
          </w:tcPr>
          <w:p w:rsidR="007326B4" w:rsidRPr="00D45816" w:rsidRDefault="007326B4" w:rsidP="007326B4">
            <w:pPr>
              <w:jc w:val="center"/>
              <w:rPr>
                <w:sz w:val="22"/>
                <w:szCs w:val="22"/>
              </w:rPr>
            </w:pPr>
            <w:r w:rsidRPr="00D45816">
              <w:rPr>
                <w:sz w:val="22"/>
                <w:szCs w:val="22"/>
              </w:rPr>
              <w:t>410268,39</w:t>
            </w:r>
          </w:p>
        </w:tc>
        <w:tc>
          <w:tcPr>
            <w:tcW w:w="992" w:type="dxa"/>
          </w:tcPr>
          <w:p w:rsidR="007326B4" w:rsidRPr="00D45816" w:rsidRDefault="007326B4" w:rsidP="007326B4">
            <w:pPr>
              <w:jc w:val="center"/>
              <w:rPr>
                <w:sz w:val="22"/>
                <w:szCs w:val="22"/>
              </w:rPr>
            </w:pPr>
            <w:r w:rsidRPr="00D45816">
              <w:rPr>
                <w:sz w:val="22"/>
                <w:szCs w:val="22"/>
              </w:rPr>
              <w:t>311206,85</w:t>
            </w:r>
          </w:p>
        </w:tc>
        <w:tc>
          <w:tcPr>
            <w:tcW w:w="992" w:type="dxa"/>
          </w:tcPr>
          <w:p w:rsidR="007326B4" w:rsidRPr="00D45816" w:rsidRDefault="007326B4" w:rsidP="007326B4">
            <w:pPr>
              <w:jc w:val="center"/>
              <w:rPr>
                <w:sz w:val="22"/>
                <w:szCs w:val="22"/>
              </w:rPr>
            </w:pPr>
            <w:r w:rsidRPr="00D45816">
              <w:rPr>
                <w:sz w:val="22"/>
                <w:szCs w:val="22"/>
              </w:rPr>
              <w:t>231 696,15</w:t>
            </w:r>
          </w:p>
        </w:tc>
        <w:tc>
          <w:tcPr>
            <w:tcW w:w="993" w:type="dxa"/>
          </w:tcPr>
          <w:p w:rsidR="007326B4" w:rsidRPr="00D45816" w:rsidRDefault="007326B4" w:rsidP="007326B4">
            <w:pPr>
              <w:jc w:val="center"/>
              <w:rPr>
                <w:sz w:val="22"/>
                <w:szCs w:val="22"/>
              </w:rPr>
            </w:pPr>
            <w:r w:rsidRPr="00D45816">
              <w:rPr>
                <w:sz w:val="22"/>
                <w:szCs w:val="22"/>
              </w:rPr>
              <w:t>23930,40</w:t>
            </w:r>
          </w:p>
        </w:tc>
        <w:tc>
          <w:tcPr>
            <w:tcW w:w="992" w:type="dxa"/>
          </w:tcPr>
          <w:p w:rsidR="007326B4" w:rsidRPr="00D45816" w:rsidRDefault="007326B4" w:rsidP="007326B4">
            <w:pPr>
              <w:jc w:val="center"/>
              <w:rPr>
                <w:sz w:val="22"/>
                <w:szCs w:val="22"/>
              </w:rPr>
            </w:pPr>
            <w:r w:rsidRPr="00D45816">
              <w:rPr>
                <w:sz w:val="22"/>
                <w:szCs w:val="22"/>
              </w:rPr>
              <w:t>18722,70</w:t>
            </w:r>
          </w:p>
        </w:tc>
        <w:tc>
          <w:tcPr>
            <w:tcW w:w="992" w:type="dxa"/>
          </w:tcPr>
          <w:p w:rsidR="007326B4" w:rsidRPr="00D45816" w:rsidRDefault="007326B4" w:rsidP="007326B4">
            <w:pPr>
              <w:jc w:val="center"/>
              <w:rPr>
                <w:sz w:val="22"/>
                <w:szCs w:val="22"/>
              </w:rPr>
            </w:pPr>
            <w:r w:rsidRPr="00D45816">
              <w:rPr>
                <w:sz w:val="22"/>
                <w:szCs w:val="22"/>
              </w:rPr>
              <w:t>15000,00</w:t>
            </w:r>
          </w:p>
        </w:tc>
      </w:tr>
      <w:tr w:rsidR="007326B4" w:rsidRPr="00D45816" w:rsidTr="00FB495E">
        <w:trPr>
          <w:trHeight w:val="300"/>
          <w:jc w:val="right"/>
        </w:trPr>
        <w:tc>
          <w:tcPr>
            <w:tcW w:w="1134" w:type="dxa"/>
            <w:vMerge/>
          </w:tcPr>
          <w:p w:rsidR="007326B4" w:rsidRPr="00D45816" w:rsidRDefault="007326B4" w:rsidP="007326B4">
            <w:pPr>
              <w:rPr>
                <w:sz w:val="22"/>
                <w:szCs w:val="22"/>
              </w:rPr>
            </w:pPr>
          </w:p>
        </w:tc>
        <w:tc>
          <w:tcPr>
            <w:tcW w:w="1418" w:type="dxa"/>
            <w:gridSpan w:val="4"/>
            <w:vMerge/>
          </w:tcPr>
          <w:p w:rsidR="007326B4" w:rsidRPr="00D45816" w:rsidRDefault="007326B4" w:rsidP="007326B4">
            <w:pPr>
              <w:rPr>
                <w:sz w:val="22"/>
                <w:szCs w:val="22"/>
              </w:rPr>
            </w:pPr>
          </w:p>
        </w:tc>
        <w:tc>
          <w:tcPr>
            <w:tcW w:w="1701" w:type="dxa"/>
            <w:vMerge/>
          </w:tcPr>
          <w:p w:rsidR="007326B4" w:rsidRPr="00D45816" w:rsidRDefault="007326B4" w:rsidP="007326B4">
            <w:pPr>
              <w:rPr>
                <w:sz w:val="22"/>
                <w:szCs w:val="22"/>
              </w:rPr>
            </w:pPr>
          </w:p>
        </w:tc>
        <w:tc>
          <w:tcPr>
            <w:tcW w:w="1276" w:type="dxa"/>
            <w:gridSpan w:val="2"/>
          </w:tcPr>
          <w:p w:rsidR="007326B4" w:rsidRPr="00D45816" w:rsidRDefault="007326B4" w:rsidP="007326B4">
            <w:pPr>
              <w:jc w:val="both"/>
              <w:rPr>
                <w:sz w:val="22"/>
                <w:szCs w:val="22"/>
              </w:rPr>
            </w:pPr>
            <w:r w:rsidRPr="00D45816">
              <w:rPr>
                <w:sz w:val="22"/>
                <w:szCs w:val="22"/>
              </w:rPr>
              <w:t>федеральный бюджет</w:t>
            </w:r>
          </w:p>
        </w:tc>
        <w:tc>
          <w:tcPr>
            <w:tcW w:w="992" w:type="dxa"/>
          </w:tcPr>
          <w:p w:rsidR="007326B4" w:rsidRPr="00D45816" w:rsidRDefault="007326B4" w:rsidP="007326B4">
            <w:pPr>
              <w:jc w:val="center"/>
              <w:rPr>
                <w:sz w:val="22"/>
                <w:szCs w:val="22"/>
              </w:rPr>
            </w:pPr>
            <w:r w:rsidRPr="00D45816">
              <w:rPr>
                <w:sz w:val="22"/>
                <w:szCs w:val="22"/>
              </w:rPr>
              <w:t>х</w:t>
            </w:r>
          </w:p>
        </w:tc>
        <w:tc>
          <w:tcPr>
            <w:tcW w:w="1417" w:type="dxa"/>
          </w:tcPr>
          <w:p w:rsidR="007326B4" w:rsidRPr="00D45816" w:rsidRDefault="007326B4" w:rsidP="007326B4">
            <w:pPr>
              <w:jc w:val="center"/>
              <w:rPr>
                <w:sz w:val="22"/>
                <w:szCs w:val="22"/>
              </w:rPr>
            </w:pPr>
            <w:r w:rsidRPr="00D45816">
              <w:rPr>
                <w:sz w:val="22"/>
                <w:szCs w:val="22"/>
              </w:rPr>
              <w:t>0,00</w:t>
            </w:r>
          </w:p>
        </w:tc>
        <w:tc>
          <w:tcPr>
            <w:tcW w:w="993" w:type="dxa"/>
          </w:tcPr>
          <w:p w:rsidR="007326B4" w:rsidRPr="00D45816" w:rsidRDefault="007326B4" w:rsidP="007326B4">
            <w:pPr>
              <w:jc w:val="center"/>
              <w:rPr>
                <w:sz w:val="22"/>
                <w:szCs w:val="22"/>
              </w:rPr>
            </w:pPr>
            <w:r w:rsidRPr="00D45816">
              <w:rPr>
                <w:sz w:val="22"/>
                <w:szCs w:val="22"/>
              </w:rPr>
              <w:t>0,00</w:t>
            </w:r>
          </w:p>
        </w:tc>
        <w:tc>
          <w:tcPr>
            <w:tcW w:w="992" w:type="dxa"/>
          </w:tcPr>
          <w:p w:rsidR="007326B4" w:rsidRPr="00D45816" w:rsidRDefault="007326B4" w:rsidP="007326B4">
            <w:pPr>
              <w:jc w:val="center"/>
              <w:rPr>
                <w:sz w:val="22"/>
                <w:szCs w:val="22"/>
              </w:rPr>
            </w:pPr>
            <w:r w:rsidRPr="00D45816">
              <w:rPr>
                <w:sz w:val="22"/>
                <w:szCs w:val="22"/>
              </w:rPr>
              <w:t>0,00</w:t>
            </w:r>
          </w:p>
        </w:tc>
        <w:tc>
          <w:tcPr>
            <w:tcW w:w="992" w:type="dxa"/>
          </w:tcPr>
          <w:p w:rsidR="007326B4" w:rsidRPr="00D45816" w:rsidRDefault="007326B4" w:rsidP="007326B4">
            <w:pPr>
              <w:jc w:val="center"/>
              <w:rPr>
                <w:sz w:val="22"/>
                <w:szCs w:val="22"/>
              </w:rPr>
            </w:pPr>
            <w:r w:rsidRPr="00D45816">
              <w:rPr>
                <w:sz w:val="22"/>
                <w:szCs w:val="22"/>
              </w:rPr>
              <w:t>0,00</w:t>
            </w:r>
          </w:p>
        </w:tc>
        <w:tc>
          <w:tcPr>
            <w:tcW w:w="992" w:type="dxa"/>
          </w:tcPr>
          <w:p w:rsidR="007326B4" w:rsidRPr="00D45816" w:rsidRDefault="007326B4" w:rsidP="007326B4">
            <w:pPr>
              <w:jc w:val="center"/>
              <w:rPr>
                <w:sz w:val="22"/>
                <w:szCs w:val="22"/>
              </w:rPr>
            </w:pPr>
            <w:r w:rsidRPr="00D45816">
              <w:rPr>
                <w:sz w:val="22"/>
                <w:szCs w:val="22"/>
              </w:rPr>
              <w:t>0,00</w:t>
            </w:r>
          </w:p>
        </w:tc>
        <w:tc>
          <w:tcPr>
            <w:tcW w:w="993" w:type="dxa"/>
          </w:tcPr>
          <w:p w:rsidR="007326B4" w:rsidRPr="00D45816" w:rsidRDefault="007326B4" w:rsidP="007326B4">
            <w:pPr>
              <w:jc w:val="center"/>
              <w:rPr>
                <w:sz w:val="22"/>
                <w:szCs w:val="22"/>
              </w:rPr>
            </w:pPr>
            <w:r w:rsidRPr="00D45816">
              <w:rPr>
                <w:sz w:val="22"/>
                <w:szCs w:val="22"/>
              </w:rPr>
              <w:t>0,00</w:t>
            </w:r>
          </w:p>
        </w:tc>
        <w:tc>
          <w:tcPr>
            <w:tcW w:w="992" w:type="dxa"/>
          </w:tcPr>
          <w:p w:rsidR="007326B4" w:rsidRPr="00D45816" w:rsidRDefault="007326B4" w:rsidP="007326B4">
            <w:pPr>
              <w:jc w:val="center"/>
              <w:rPr>
                <w:sz w:val="22"/>
                <w:szCs w:val="22"/>
              </w:rPr>
            </w:pPr>
            <w:r w:rsidRPr="00D45816">
              <w:rPr>
                <w:sz w:val="22"/>
                <w:szCs w:val="22"/>
              </w:rPr>
              <w:t>0,00</w:t>
            </w:r>
          </w:p>
        </w:tc>
        <w:tc>
          <w:tcPr>
            <w:tcW w:w="992" w:type="dxa"/>
          </w:tcPr>
          <w:p w:rsidR="007326B4" w:rsidRPr="00D45816" w:rsidRDefault="007326B4" w:rsidP="007326B4">
            <w:pPr>
              <w:jc w:val="center"/>
              <w:rPr>
                <w:sz w:val="22"/>
                <w:szCs w:val="22"/>
              </w:rPr>
            </w:pPr>
            <w:r w:rsidRPr="00D45816">
              <w:rPr>
                <w:sz w:val="22"/>
                <w:szCs w:val="22"/>
              </w:rPr>
              <w:t>0,00</w:t>
            </w:r>
          </w:p>
        </w:tc>
      </w:tr>
      <w:tr w:rsidR="007326B4" w:rsidRPr="00D45816" w:rsidTr="00FB495E">
        <w:trPr>
          <w:trHeight w:val="300"/>
          <w:jc w:val="right"/>
        </w:trPr>
        <w:tc>
          <w:tcPr>
            <w:tcW w:w="1134" w:type="dxa"/>
            <w:vMerge/>
          </w:tcPr>
          <w:p w:rsidR="007326B4" w:rsidRPr="00D45816" w:rsidRDefault="007326B4" w:rsidP="007326B4">
            <w:pPr>
              <w:rPr>
                <w:sz w:val="22"/>
                <w:szCs w:val="22"/>
              </w:rPr>
            </w:pPr>
          </w:p>
        </w:tc>
        <w:tc>
          <w:tcPr>
            <w:tcW w:w="1418" w:type="dxa"/>
            <w:gridSpan w:val="4"/>
            <w:vMerge/>
          </w:tcPr>
          <w:p w:rsidR="007326B4" w:rsidRPr="00D45816" w:rsidRDefault="007326B4" w:rsidP="007326B4">
            <w:pPr>
              <w:rPr>
                <w:sz w:val="22"/>
                <w:szCs w:val="22"/>
              </w:rPr>
            </w:pPr>
          </w:p>
        </w:tc>
        <w:tc>
          <w:tcPr>
            <w:tcW w:w="1701" w:type="dxa"/>
            <w:vMerge/>
          </w:tcPr>
          <w:p w:rsidR="007326B4" w:rsidRPr="00D45816" w:rsidRDefault="007326B4" w:rsidP="007326B4">
            <w:pPr>
              <w:rPr>
                <w:sz w:val="22"/>
                <w:szCs w:val="22"/>
              </w:rPr>
            </w:pPr>
          </w:p>
        </w:tc>
        <w:tc>
          <w:tcPr>
            <w:tcW w:w="1276" w:type="dxa"/>
            <w:gridSpan w:val="2"/>
          </w:tcPr>
          <w:p w:rsidR="007326B4" w:rsidRPr="00D45816" w:rsidRDefault="007326B4" w:rsidP="007326B4">
            <w:pPr>
              <w:jc w:val="both"/>
              <w:rPr>
                <w:sz w:val="22"/>
                <w:szCs w:val="22"/>
              </w:rPr>
            </w:pPr>
            <w:r w:rsidRPr="00D45816">
              <w:rPr>
                <w:sz w:val="22"/>
                <w:szCs w:val="22"/>
              </w:rPr>
              <w:t>бюджет автономного округа</w:t>
            </w:r>
          </w:p>
        </w:tc>
        <w:tc>
          <w:tcPr>
            <w:tcW w:w="992" w:type="dxa"/>
          </w:tcPr>
          <w:p w:rsidR="007326B4" w:rsidRPr="00D45816" w:rsidRDefault="007326B4" w:rsidP="007326B4">
            <w:pPr>
              <w:jc w:val="center"/>
              <w:rPr>
                <w:sz w:val="22"/>
                <w:szCs w:val="22"/>
              </w:rPr>
            </w:pPr>
            <w:r w:rsidRPr="00D45816">
              <w:rPr>
                <w:sz w:val="22"/>
                <w:szCs w:val="22"/>
              </w:rPr>
              <w:t>х</w:t>
            </w:r>
          </w:p>
        </w:tc>
        <w:tc>
          <w:tcPr>
            <w:tcW w:w="1417" w:type="dxa"/>
          </w:tcPr>
          <w:p w:rsidR="007326B4" w:rsidRPr="00D45816" w:rsidRDefault="007326B4" w:rsidP="007326B4">
            <w:pPr>
              <w:jc w:val="center"/>
              <w:rPr>
                <w:sz w:val="22"/>
                <w:szCs w:val="22"/>
              </w:rPr>
            </w:pPr>
            <w:r w:rsidRPr="00D45816">
              <w:rPr>
                <w:sz w:val="22"/>
                <w:szCs w:val="22"/>
              </w:rPr>
              <w:t>1207973,35</w:t>
            </w:r>
          </w:p>
        </w:tc>
        <w:tc>
          <w:tcPr>
            <w:tcW w:w="993" w:type="dxa"/>
          </w:tcPr>
          <w:p w:rsidR="007326B4" w:rsidRPr="00D45816" w:rsidRDefault="007326B4" w:rsidP="007326B4">
            <w:pPr>
              <w:jc w:val="center"/>
              <w:rPr>
                <w:sz w:val="22"/>
                <w:szCs w:val="22"/>
              </w:rPr>
            </w:pPr>
            <w:r w:rsidRPr="00D45816">
              <w:rPr>
                <w:sz w:val="22"/>
                <w:szCs w:val="22"/>
              </w:rPr>
              <w:t>330895,91</w:t>
            </w:r>
          </w:p>
        </w:tc>
        <w:tc>
          <w:tcPr>
            <w:tcW w:w="992" w:type="dxa"/>
          </w:tcPr>
          <w:p w:rsidR="007326B4" w:rsidRPr="00D45816" w:rsidRDefault="007326B4" w:rsidP="007326B4">
            <w:pPr>
              <w:jc w:val="center"/>
              <w:rPr>
                <w:sz w:val="22"/>
                <w:szCs w:val="22"/>
              </w:rPr>
            </w:pPr>
            <w:r w:rsidRPr="00D45816">
              <w:rPr>
                <w:sz w:val="22"/>
                <w:szCs w:val="22"/>
              </w:rPr>
              <w:t>370587,20</w:t>
            </w:r>
          </w:p>
        </w:tc>
        <w:tc>
          <w:tcPr>
            <w:tcW w:w="992" w:type="dxa"/>
          </w:tcPr>
          <w:p w:rsidR="007326B4" w:rsidRPr="00D45816" w:rsidRDefault="007326B4" w:rsidP="007326B4">
            <w:pPr>
              <w:jc w:val="center"/>
              <w:rPr>
                <w:sz w:val="22"/>
                <w:szCs w:val="22"/>
              </w:rPr>
            </w:pPr>
            <w:r w:rsidRPr="00D45816">
              <w:rPr>
                <w:sz w:val="22"/>
                <w:szCs w:val="22"/>
              </w:rPr>
              <w:t>276974,10</w:t>
            </w:r>
          </w:p>
        </w:tc>
        <w:tc>
          <w:tcPr>
            <w:tcW w:w="992" w:type="dxa"/>
          </w:tcPr>
          <w:p w:rsidR="007326B4" w:rsidRPr="00D45816" w:rsidRDefault="007326B4" w:rsidP="007326B4">
            <w:pPr>
              <w:jc w:val="center"/>
              <w:rPr>
                <w:sz w:val="22"/>
                <w:szCs w:val="22"/>
              </w:rPr>
            </w:pPr>
            <w:r w:rsidRPr="00D45816">
              <w:rPr>
                <w:sz w:val="22"/>
                <w:szCs w:val="22"/>
              </w:rPr>
              <w:t>202 845,43899000</w:t>
            </w:r>
          </w:p>
        </w:tc>
        <w:tc>
          <w:tcPr>
            <w:tcW w:w="993" w:type="dxa"/>
          </w:tcPr>
          <w:p w:rsidR="007326B4" w:rsidRPr="00D45816" w:rsidRDefault="007326B4" w:rsidP="007326B4">
            <w:pPr>
              <w:jc w:val="center"/>
              <w:rPr>
                <w:sz w:val="22"/>
                <w:szCs w:val="22"/>
              </w:rPr>
            </w:pPr>
            <w:r w:rsidRPr="00D45816">
              <w:rPr>
                <w:sz w:val="22"/>
                <w:szCs w:val="22"/>
              </w:rPr>
              <w:t>15939,20</w:t>
            </w:r>
          </w:p>
        </w:tc>
        <w:tc>
          <w:tcPr>
            <w:tcW w:w="992" w:type="dxa"/>
          </w:tcPr>
          <w:p w:rsidR="007326B4" w:rsidRPr="00D45816" w:rsidRDefault="007326B4" w:rsidP="007326B4">
            <w:pPr>
              <w:jc w:val="center"/>
              <w:rPr>
                <w:sz w:val="22"/>
                <w:szCs w:val="22"/>
              </w:rPr>
            </w:pPr>
            <w:r w:rsidRPr="00D45816">
              <w:rPr>
                <w:sz w:val="22"/>
                <w:szCs w:val="22"/>
              </w:rPr>
              <w:t>10731,50</w:t>
            </w:r>
          </w:p>
        </w:tc>
        <w:tc>
          <w:tcPr>
            <w:tcW w:w="992" w:type="dxa"/>
          </w:tcPr>
          <w:p w:rsidR="007326B4" w:rsidRPr="00D45816" w:rsidRDefault="007326B4" w:rsidP="007326B4">
            <w:pPr>
              <w:jc w:val="center"/>
              <w:rPr>
                <w:sz w:val="22"/>
                <w:szCs w:val="22"/>
              </w:rPr>
            </w:pPr>
            <w:r w:rsidRPr="00D45816">
              <w:rPr>
                <w:sz w:val="22"/>
                <w:szCs w:val="22"/>
              </w:rPr>
              <w:t> </w:t>
            </w:r>
          </w:p>
        </w:tc>
      </w:tr>
      <w:tr w:rsidR="007326B4" w:rsidRPr="00D45816" w:rsidTr="00FB495E">
        <w:trPr>
          <w:trHeight w:val="300"/>
          <w:jc w:val="right"/>
        </w:trPr>
        <w:tc>
          <w:tcPr>
            <w:tcW w:w="1134" w:type="dxa"/>
            <w:vMerge/>
          </w:tcPr>
          <w:p w:rsidR="007326B4" w:rsidRPr="00D45816" w:rsidRDefault="007326B4" w:rsidP="007326B4">
            <w:pPr>
              <w:rPr>
                <w:sz w:val="22"/>
                <w:szCs w:val="22"/>
              </w:rPr>
            </w:pPr>
          </w:p>
        </w:tc>
        <w:tc>
          <w:tcPr>
            <w:tcW w:w="1418" w:type="dxa"/>
            <w:gridSpan w:val="4"/>
            <w:vMerge/>
          </w:tcPr>
          <w:p w:rsidR="007326B4" w:rsidRPr="00D45816" w:rsidRDefault="007326B4" w:rsidP="007326B4">
            <w:pPr>
              <w:rPr>
                <w:sz w:val="22"/>
                <w:szCs w:val="22"/>
              </w:rPr>
            </w:pPr>
          </w:p>
        </w:tc>
        <w:tc>
          <w:tcPr>
            <w:tcW w:w="1701" w:type="dxa"/>
            <w:vMerge/>
          </w:tcPr>
          <w:p w:rsidR="007326B4" w:rsidRPr="00D45816" w:rsidRDefault="007326B4" w:rsidP="007326B4">
            <w:pPr>
              <w:rPr>
                <w:sz w:val="22"/>
                <w:szCs w:val="22"/>
              </w:rPr>
            </w:pPr>
          </w:p>
        </w:tc>
        <w:tc>
          <w:tcPr>
            <w:tcW w:w="1276" w:type="dxa"/>
            <w:gridSpan w:val="2"/>
          </w:tcPr>
          <w:p w:rsidR="007326B4" w:rsidRPr="00D45816" w:rsidRDefault="007326B4" w:rsidP="007326B4">
            <w:pPr>
              <w:jc w:val="both"/>
              <w:rPr>
                <w:sz w:val="22"/>
                <w:szCs w:val="22"/>
              </w:rPr>
            </w:pPr>
            <w:r w:rsidRPr="00D45816">
              <w:rPr>
                <w:sz w:val="22"/>
                <w:szCs w:val="22"/>
              </w:rPr>
              <w:t>бюджет района</w:t>
            </w:r>
          </w:p>
        </w:tc>
        <w:tc>
          <w:tcPr>
            <w:tcW w:w="992" w:type="dxa"/>
          </w:tcPr>
          <w:p w:rsidR="007326B4" w:rsidRPr="00D45816" w:rsidRDefault="007326B4" w:rsidP="007326B4">
            <w:pPr>
              <w:jc w:val="center"/>
              <w:rPr>
                <w:sz w:val="22"/>
                <w:szCs w:val="22"/>
              </w:rPr>
            </w:pPr>
            <w:r w:rsidRPr="00D45816">
              <w:rPr>
                <w:sz w:val="22"/>
                <w:szCs w:val="22"/>
              </w:rPr>
              <w:t>х</w:t>
            </w:r>
          </w:p>
        </w:tc>
        <w:tc>
          <w:tcPr>
            <w:tcW w:w="1417" w:type="dxa"/>
          </w:tcPr>
          <w:p w:rsidR="007326B4" w:rsidRPr="00D45816" w:rsidRDefault="007326B4" w:rsidP="007326B4">
            <w:pPr>
              <w:jc w:val="center"/>
              <w:rPr>
                <w:sz w:val="22"/>
                <w:szCs w:val="22"/>
              </w:rPr>
            </w:pPr>
            <w:r w:rsidRPr="00D45816">
              <w:rPr>
                <w:sz w:val="22"/>
                <w:szCs w:val="22"/>
              </w:rPr>
              <w:t>170513,28</w:t>
            </w:r>
          </w:p>
        </w:tc>
        <w:tc>
          <w:tcPr>
            <w:tcW w:w="993" w:type="dxa"/>
          </w:tcPr>
          <w:p w:rsidR="007326B4" w:rsidRPr="00D45816" w:rsidRDefault="007326B4" w:rsidP="007326B4">
            <w:pPr>
              <w:jc w:val="center"/>
              <w:rPr>
                <w:sz w:val="22"/>
                <w:szCs w:val="22"/>
              </w:rPr>
            </w:pPr>
            <w:r w:rsidRPr="00D45816">
              <w:rPr>
                <w:sz w:val="22"/>
                <w:szCs w:val="22"/>
              </w:rPr>
              <w:t>36766,22</w:t>
            </w:r>
          </w:p>
        </w:tc>
        <w:tc>
          <w:tcPr>
            <w:tcW w:w="992" w:type="dxa"/>
          </w:tcPr>
          <w:p w:rsidR="007326B4" w:rsidRPr="00D45816" w:rsidRDefault="007326B4" w:rsidP="007326B4">
            <w:pPr>
              <w:jc w:val="center"/>
              <w:rPr>
                <w:sz w:val="22"/>
                <w:szCs w:val="22"/>
              </w:rPr>
            </w:pPr>
            <w:r w:rsidRPr="00D45816">
              <w:rPr>
                <w:sz w:val="22"/>
                <w:szCs w:val="22"/>
              </w:rPr>
              <w:t>39681,19</w:t>
            </w:r>
          </w:p>
        </w:tc>
        <w:tc>
          <w:tcPr>
            <w:tcW w:w="992" w:type="dxa"/>
          </w:tcPr>
          <w:p w:rsidR="007326B4" w:rsidRPr="00D45816" w:rsidRDefault="007326B4" w:rsidP="007326B4">
            <w:pPr>
              <w:jc w:val="center"/>
              <w:rPr>
                <w:sz w:val="22"/>
                <w:szCs w:val="22"/>
              </w:rPr>
            </w:pPr>
            <w:r w:rsidRPr="00D45816">
              <w:rPr>
                <w:sz w:val="22"/>
                <w:szCs w:val="22"/>
              </w:rPr>
              <w:t>34232,75</w:t>
            </w:r>
          </w:p>
        </w:tc>
        <w:tc>
          <w:tcPr>
            <w:tcW w:w="992" w:type="dxa"/>
          </w:tcPr>
          <w:p w:rsidR="007326B4" w:rsidRPr="00D45816" w:rsidRDefault="007326B4" w:rsidP="007326B4">
            <w:pPr>
              <w:jc w:val="center"/>
              <w:rPr>
                <w:sz w:val="22"/>
                <w:szCs w:val="22"/>
              </w:rPr>
            </w:pPr>
            <w:r w:rsidRPr="00D45816">
              <w:rPr>
                <w:sz w:val="22"/>
                <w:szCs w:val="22"/>
              </w:rPr>
              <w:t>28 850,71560000</w:t>
            </w:r>
          </w:p>
        </w:tc>
        <w:tc>
          <w:tcPr>
            <w:tcW w:w="993" w:type="dxa"/>
          </w:tcPr>
          <w:p w:rsidR="007326B4" w:rsidRPr="00D45816" w:rsidRDefault="007326B4" w:rsidP="007326B4">
            <w:pPr>
              <w:jc w:val="center"/>
              <w:rPr>
                <w:sz w:val="22"/>
                <w:szCs w:val="22"/>
              </w:rPr>
            </w:pPr>
            <w:r w:rsidRPr="00D45816">
              <w:rPr>
                <w:sz w:val="22"/>
                <w:szCs w:val="22"/>
              </w:rPr>
              <w:t>7991,20</w:t>
            </w:r>
          </w:p>
        </w:tc>
        <w:tc>
          <w:tcPr>
            <w:tcW w:w="992" w:type="dxa"/>
          </w:tcPr>
          <w:p w:rsidR="007326B4" w:rsidRPr="00D45816" w:rsidRDefault="007326B4" w:rsidP="007326B4">
            <w:pPr>
              <w:jc w:val="center"/>
              <w:rPr>
                <w:sz w:val="22"/>
                <w:szCs w:val="22"/>
              </w:rPr>
            </w:pPr>
            <w:r w:rsidRPr="00D45816">
              <w:rPr>
                <w:sz w:val="22"/>
                <w:szCs w:val="22"/>
              </w:rPr>
              <w:t>7991,20</w:t>
            </w:r>
          </w:p>
        </w:tc>
        <w:tc>
          <w:tcPr>
            <w:tcW w:w="992" w:type="dxa"/>
          </w:tcPr>
          <w:p w:rsidR="007326B4" w:rsidRPr="00D45816" w:rsidRDefault="007326B4" w:rsidP="007326B4">
            <w:pPr>
              <w:jc w:val="center"/>
              <w:rPr>
                <w:sz w:val="22"/>
                <w:szCs w:val="22"/>
              </w:rPr>
            </w:pPr>
            <w:r w:rsidRPr="00D45816">
              <w:rPr>
                <w:sz w:val="22"/>
                <w:szCs w:val="22"/>
              </w:rPr>
              <w:t>15000,00</w:t>
            </w:r>
          </w:p>
        </w:tc>
      </w:tr>
      <w:tr w:rsidR="007326B4" w:rsidRPr="00D45816" w:rsidTr="00FB495E">
        <w:trPr>
          <w:trHeight w:val="300"/>
          <w:jc w:val="right"/>
        </w:trPr>
        <w:tc>
          <w:tcPr>
            <w:tcW w:w="1134" w:type="dxa"/>
            <w:vMerge/>
          </w:tcPr>
          <w:p w:rsidR="007326B4" w:rsidRPr="00D45816" w:rsidRDefault="007326B4" w:rsidP="007326B4">
            <w:pPr>
              <w:rPr>
                <w:sz w:val="22"/>
                <w:szCs w:val="22"/>
              </w:rPr>
            </w:pPr>
          </w:p>
        </w:tc>
        <w:tc>
          <w:tcPr>
            <w:tcW w:w="1418" w:type="dxa"/>
            <w:gridSpan w:val="4"/>
            <w:vMerge/>
          </w:tcPr>
          <w:p w:rsidR="007326B4" w:rsidRPr="00D45816" w:rsidRDefault="007326B4" w:rsidP="007326B4">
            <w:pPr>
              <w:rPr>
                <w:sz w:val="22"/>
                <w:szCs w:val="22"/>
              </w:rPr>
            </w:pPr>
          </w:p>
        </w:tc>
        <w:tc>
          <w:tcPr>
            <w:tcW w:w="1701" w:type="dxa"/>
            <w:vMerge/>
          </w:tcPr>
          <w:p w:rsidR="007326B4" w:rsidRPr="00D45816" w:rsidRDefault="007326B4" w:rsidP="007326B4">
            <w:pPr>
              <w:rPr>
                <w:sz w:val="22"/>
                <w:szCs w:val="22"/>
              </w:rPr>
            </w:pPr>
          </w:p>
        </w:tc>
        <w:tc>
          <w:tcPr>
            <w:tcW w:w="1276" w:type="dxa"/>
            <w:gridSpan w:val="2"/>
          </w:tcPr>
          <w:p w:rsidR="007326B4" w:rsidRPr="00D45816" w:rsidRDefault="007326B4" w:rsidP="007326B4">
            <w:pPr>
              <w:jc w:val="both"/>
              <w:rPr>
                <w:sz w:val="22"/>
                <w:szCs w:val="22"/>
              </w:rPr>
            </w:pPr>
            <w:r w:rsidRPr="00D45816">
              <w:rPr>
                <w:sz w:val="22"/>
                <w:szCs w:val="22"/>
              </w:rPr>
              <w:t>бюджет поселений</w:t>
            </w:r>
          </w:p>
        </w:tc>
        <w:tc>
          <w:tcPr>
            <w:tcW w:w="992" w:type="dxa"/>
          </w:tcPr>
          <w:p w:rsidR="007326B4" w:rsidRPr="00D45816" w:rsidRDefault="007326B4" w:rsidP="007326B4">
            <w:pPr>
              <w:jc w:val="center"/>
              <w:rPr>
                <w:sz w:val="22"/>
                <w:szCs w:val="22"/>
              </w:rPr>
            </w:pPr>
            <w:r w:rsidRPr="00D45816">
              <w:rPr>
                <w:sz w:val="22"/>
                <w:szCs w:val="22"/>
              </w:rPr>
              <w:t>х</w:t>
            </w:r>
          </w:p>
        </w:tc>
        <w:tc>
          <w:tcPr>
            <w:tcW w:w="1417" w:type="dxa"/>
          </w:tcPr>
          <w:p w:rsidR="007326B4" w:rsidRPr="00D45816" w:rsidRDefault="007326B4" w:rsidP="007326B4">
            <w:pPr>
              <w:jc w:val="center"/>
              <w:rPr>
                <w:sz w:val="22"/>
                <w:szCs w:val="22"/>
              </w:rPr>
            </w:pPr>
            <w:r w:rsidRPr="00D45816">
              <w:rPr>
                <w:sz w:val="22"/>
                <w:szCs w:val="22"/>
              </w:rPr>
              <w:t>0,00</w:t>
            </w:r>
          </w:p>
        </w:tc>
        <w:tc>
          <w:tcPr>
            <w:tcW w:w="993" w:type="dxa"/>
          </w:tcPr>
          <w:p w:rsidR="007326B4" w:rsidRPr="00D45816" w:rsidRDefault="007326B4" w:rsidP="007326B4">
            <w:pPr>
              <w:jc w:val="center"/>
              <w:rPr>
                <w:sz w:val="22"/>
                <w:szCs w:val="22"/>
              </w:rPr>
            </w:pPr>
            <w:r w:rsidRPr="00D45816">
              <w:rPr>
                <w:sz w:val="22"/>
                <w:szCs w:val="22"/>
              </w:rPr>
              <w:t>0,00</w:t>
            </w:r>
          </w:p>
        </w:tc>
        <w:tc>
          <w:tcPr>
            <w:tcW w:w="992" w:type="dxa"/>
          </w:tcPr>
          <w:p w:rsidR="007326B4" w:rsidRPr="00D45816" w:rsidRDefault="007326B4" w:rsidP="007326B4">
            <w:pPr>
              <w:jc w:val="center"/>
              <w:rPr>
                <w:sz w:val="22"/>
                <w:szCs w:val="22"/>
              </w:rPr>
            </w:pPr>
            <w:r w:rsidRPr="00D45816">
              <w:rPr>
                <w:sz w:val="22"/>
                <w:szCs w:val="22"/>
              </w:rPr>
              <w:t>0,00</w:t>
            </w:r>
          </w:p>
        </w:tc>
        <w:tc>
          <w:tcPr>
            <w:tcW w:w="992" w:type="dxa"/>
          </w:tcPr>
          <w:p w:rsidR="007326B4" w:rsidRPr="00D45816" w:rsidRDefault="007326B4" w:rsidP="007326B4">
            <w:pPr>
              <w:jc w:val="center"/>
              <w:rPr>
                <w:sz w:val="22"/>
                <w:szCs w:val="22"/>
              </w:rPr>
            </w:pPr>
            <w:r w:rsidRPr="00D45816">
              <w:rPr>
                <w:sz w:val="22"/>
                <w:szCs w:val="22"/>
              </w:rPr>
              <w:t>0,00</w:t>
            </w:r>
          </w:p>
        </w:tc>
        <w:tc>
          <w:tcPr>
            <w:tcW w:w="992" w:type="dxa"/>
          </w:tcPr>
          <w:p w:rsidR="007326B4" w:rsidRPr="00D45816" w:rsidRDefault="007326B4" w:rsidP="007326B4">
            <w:pPr>
              <w:jc w:val="center"/>
              <w:rPr>
                <w:sz w:val="22"/>
                <w:szCs w:val="22"/>
              </w:rPr>
            </w:pPr>
            <w:r w:rsidRPr="00D45816">
              <w:rPr>
                <w:sz w:val="22"/>
                <w:szCs w:val="22"/>
              </w:rPr>
              <w:t>0,00</w:t>
            </w:r>
          </w:p>
        </w:tc>
        <w:tc>
          <w:tcPr>
            <w:tcW w:w="993" w:type="dxa"/>
          </w:tcPr>
          <w:p w:rsidR="007326B4" w:rsidRPr="00D45816" w:rsidRDefault="007326B4" w:rsidP="007326B4">
            <w:pPr>
              <w:jc w:val="center"/>
              <w:rPr>
                <w:sz w:val="22"/>
                <w:szCs w:val="22"/>
              </w:rPr>
            </w:pPr>
            <w:r w:rsidRPr="00D45816">
              <w:rPr>
                <w:sz w:val="22"/>
                <w:szCs w:val="22"/>
              </w:rPr>
              <w:t>0,00</w:t>
            </w:r>
          </w:p>
        </w:tc>
        <w:tc>
          <w:tcPr>
            <w:tcW w:w="992" w:type="dxa"/>
          </w:tcPr>
          <w:p w:rsidR="007326B4" w:rsidRPr="00D45816" w:rsidRDefault="007326B4" w:rsidP="007326B4">
            <w:pPr>
              <w:jc w:val="center"/>
              <w:rPr>
                <w:sz w:val="22"/>
                <w:szCs w:val="22"/>
              </w:rPr>
            </w:pPr>
            <w:r w:rsidRPr="00D45816">
              <w:rPr>
                <w:sz w:val="22"/>
                <w:szCs w:val="22"/>
              </w:rPr>
              <w:t>0,00</w:t>
            </w:r>
          </w:p>
        </w:tc>
        <w:tc>
          <w:tcPr>
            <w:tcW w:w="992" w:type="dxa"/>
          </w:tcPr>
          <w:p w:rsidR="007326B4" w:rsidRPr="00D45816" w:rsidRDefault="007326B4" w:rsidP="007326B4">
            <w:pPr>
              <w:jc w:val="center"/>
              <w:rPr>
                <w:sz w:val="22"/>
                <w:szCs w:val="22"/>
              </w:rPr>
            </w:pPr>
            <w:r w:rsidRPr="00D45816">
              <w:rPr>
                <w:sz w:val="22"/>
                <w:szCs w:val="22"/>
              </w:rPr>
              <w:t>0,00</w:t>
            </w:r>
          </w:p>
        </w:tc>
      </w:tr>
      <w:tr w:rsidR="007326B4" w:rsidRPr="00D45816" w:rsidTr="00FB495E">
        <w:trPr>
          <w:trHeight w:val="300"/>
          <w:jc w:val="right"/>
        </w:trPr>
        <w:tc>
          <w:tcPr>
            <w:tcW w:w="1134" w:type="dxa"/>
            <w:vMerge/>
          </w:tcPr>
          <w:p w:rsidR="007326B4" w:rsidRPr="00D45816" w:rsidRDefault="007326B4" w:rsidP="007326B4">
            <w:pPr>
              <w:rPr>
                <w:sz w:val="22"/>
                <w:szCs w:val="22"/>
              </w:rPr>
            </w:pPr>
          </w:p>
        </w:tc>
        <w:tc>
          <w:tcPr>
            <w:tcW w:w="1418" w:type="dxa"/>
            <w:gridSpan w:val="4"/>
            <w:vMerge/>
          </w:tcPr>
          <w:p w:rsidR="007326B4" w:rsidRPr="00D45816" w:rsidRDefault="007326B4" w:rsidP="007326B4">
            <w:pPr>
              <w:rPr>
                <w:sz w:val="22"/>
                <w:szCs w:val="22"/>
              </w:rPr>
            </w:pPr>
          </w:p>
        </w:tc>
        <w:tc>
          <w:tcPr>
            <w:tcW w:w="1701" w:type="dxa"/>
            <w:vMerge/>
          </w:tcPr>
          <w:p w:rsidR="007326B4" w:rsidRPr="00D45816" w:rsidRDefault="007326B4" w:rsidP="007326B4">
            <w:pPr>
              <w:rPr>
                <w:sz w:val="22"/>
                <w:szCs w:val="22"/>
              </w:rPr>
            </w:pPr>
          </w:p>
        </w:tc>
        <w:tc>
          <w:tcPr>
            <w:tcW w:w="1276" w:type="dxa"/>
            <w:gridSpan w:val="2"/>
          </w:tcPr>
          <w:p w:rsidR="007326B4" w:rsidRPr="00D45816" w:rsidRDefault="007326B4" w:rsidP="007326B4">
            <w:pPr>
              <w:jc w:val="both"/>
              <w:rPr>
                <w:sz w:val="22"/>
                <w:szCs w:val="22"/>
              </w:rPr>
            </w:pPr>
            <w:r w:rsidRPr="00D45816">
              <w:rPr>
                <w:sz w:val="22"/>
                <w:szCs w:val="22"/>
              </w:rPr>
              <w:t>в том числе безвозмездные поступления от физических и юридических лиц</w:t>
            </w:r>
          </w:p>
        </w:tc>
        <w:tc>
          <w:tcPr>
            <w:tcW w:w="992" w:type="dxa"/>
          </w:tcPr>
          <w:p w:rsidR="007326B4" w:rsidRPr="00D45816" w:rsidRDefault="007326B4" w:rsidP="007326B4">
            <w:pPr>
              <w:jc w:val="center"/>
              <w:rPr>
                <w:sz w:val="22"/>
                <w:szCs w:val="22"/>
              </w:rPr>
            </w:pPr>
            <w:r w:rsidRPr="00D45816">
              <w:rPr>
                <w:sz w:val="22"/>
                <w:szCs w:val="22"/>
              </w:rPr>
              <w:t>х</w:t>
            </w:r>
          </w:p>
        </w:tc>
        <w:tc>
          <w:tcPr>
            <w:tcW w:w="1417" w:type="dxa"/>
          </w:tcPr>
          <w:p w:rsidR="007326B4" w:rsidRPr="00D45816" w:rsidRDefault="007326B4" w:rsidP="007326B4">
            <w:pPr>
              <w:jc w:val="center"/>
              <w:rPr>
                <w:sz w:val="22"/>
                <w:szCs w:val="22"/>
              </w:rPr>
            </w:pPr>
            <w:r w:rsidRPr="00D45816">
              <w:rPr>
                <w:sz w:val="22"/>
                <w:szCs w:val="22"/>
              </w:rPr>
              <w:t>1713,64</w:t>
            </w:r>
          </w:p>
        </w:tc>
        <w:tc>
          <w:tcPr>
            <w:tcW w:w="993" w:type="dxa"/>
          </w:tcPr>
          <w:p w:rsidR="007326B4" w:rsidRPr="00D45816" w:rsidRDefault="007326B4" w:rsidP="007326B4">
            <w:pPr>
              <w:jc w:val="center"/>
              <w:rPr>
                <w:sz w:val="22"/>
                <w:szCs w:val="22"/>
              </w:rPr>
            </w:pPr>
            <w:r w:rsidRPr="00D45816">
              <w:rPr>
                <w:sz w:val="22"/>
                <w:szCs w:val="22"/>
              </w:rPr>
              <w:t>0,00</w:t>
            </w:r>
          </w:p>
        </w:tc>
        <w:tc>
          <w:tcPr>
            <w:tcW w:w="992" w:type="dxa"/>
          </w:tcPr>
          <w:p w:rsidR="007326B4" w:rsidRPr="00D45816" w:rsidRDefault="007326B4" w:rsidP="007326B4">
            <w:pPr>
              <w:jc w:val="center"/>
              <w:rPr>
                <w:sz w:val="22"/>
                <w:szCs w:val="22"/>
              </w:rPr>
            </w:pPr>
            <w:r w:rsidRPr="00D45816">
              <w:rPr>
                <w:sz w:val="22"/>
                <w:szCs w:val="22"/>
              </w:rPr>
              <w:t>1713,64</w:t>
            </w:r>
          </w:p>
        </w:tc>
        <w:tc>
          <w:tcPr>
            <w:tcW w:w="992" w:type="dxa"/>
          </w:tcPr>
          <w:p w:rsidR="007326B4" w:rsidRPr="00D45816" w:rsidRDefault="007326B4" w:rsidP="007326B4">
            <w:pPr>
              <w:jc w:val="center"/>
              <w:rPr>
                <w:sz w:val="22"/>
                <w:szCs w:val="22"/>
              </w:rPr>
            </w:pPr>
            <w:r w:rsidRPr="00D45816">
              <w:rPr>
                <w:sz w:val="22"/>
                <w:szCs w:val="22"/>
              </w:rPr>
              <w:t>0,00</w:t>
            </w:r>
          </w:p>
        </w:tc>
        <w:tc>
          <w:tcPr>
            <w:tcW w:w="992" w:type="dxa"/>
          </w:tcPr>
          <w:p w:rsidR="007326B4" w:rsidRPr="00D45816" w:rsidRDefault="007326B4" w:rsidP="007326B4">
            <w:pPr>
              <w:jc w:val="center"/>
              <w:rPr>
                <w:sz w:val="22"/>
                <w:szCs w:val="22"/>
              </w:rPr>
            </w:pPr>
            <w:r w:rsidRPr="00D45816">
              <w:rPr>
                <w:sz w:val="22"/>
                <w:szCs w:val="22"/>
              </w:rPr>
              <w:t>0,00</w:t>
            </w:r>
          </w:p>
        </w:tc>
        <w:tc>
          <w:tcPr>
            <w:tcW w:w="993" w:type="dxa"/>
          </w:tcPr>
          <w:p w:rsidR="007326B4" w:rsidRPr="00D45816" w:rsidRDefault="007326B4" w:rsidP="007326B4">
            <w:pPr>
              <w:jc w:val="center"/>
              <w:rPr>
                <w:sz w:val="22"/>
                <w:szCs w:val="22"/>
              </w:rPr>
            </w:pPr>
            <w:r w:rsidRPr="00D45816">
              <w:rPr>
                <w:sz w:val="22"/>
                <w:szCs w:val="22"/>
              </w:rPr>
              <w:t>0,00</w:t>
            </w:r>
          </w:p>
        </w:tc>
        <w:tc>
          <w:tcPr>
            <w:tcW w:w="992" w:type="dxa"/>
          </w:tcPr>
          <w:p w:rsidR="007326B4" w:rsidRPr="00D45816" w:rsidRDefault="007326B4" w:rsidP="007326B4">
            <w:pPr>
              <w:jc w:val="center"/>
              <w:rPr>
                <w:sz w:val="22"/>
                <w:szCs w:val="22"/>
              </w:rPr>
            </w:pPr>
            <w:r w:rsidRPr="00D45816">
              <w:rPr>
                <w:sz w:val="22"/>
                <w:szCs w:val="22"/>
              </w:rPr>
              <w:t>0,00</w:t>
            </w:r>
          </w:p>
        </w:tc>
        <w:tc>
          <w:tcPr>
            <w:tcW w:w="992" w:type="dxa"/>
          </w:tcPr>
          <w:p w:rsidR="007326B4" w:rsidRPr="00D45816" w:rsidRDefault="007326B4" w:rsidP="007326B4">
            <w:pPr>
              <w:jc w:val="center"/>
              <w:rPr>
                <w:sz w:val="22"/>
                <w:szCs w:val="22"/>
              </w:rPr>
            </w:pPr>
            <w:r w:rsidRPr="00D45816">
              <w:rPr>
                <w:sz w:val="22"/>
                <w:szCs w:val="22"/>
              </w:rPr>
              <w:t>0,00</w:t>
            </w:r>
          </w:p>
        </w:tc>
      </w:tr>
      <w:tr w:rsidR="007326B4" w:rsidRPr="00D45816" w:rsidTr="00FB495E">
        <w:trPr>
          <w:trHeight w:val="300"/>
          <w:jc w:val="right"/>
        </w:trPr>
        <w:tc>
          <w:tcPr>
            <w:tcW w:w="4253" w:type="dxa"/>
            <w:gridSpan w:val="6"/>
            <w:vMerge w:val="restart"/>
          </w:tcPr>
          <w:p w:rsidR="007326B4" w:rsidRPr="00D45816" w:rsidRDefault="007326B4" w:rsidP="00D45816">
            <w:pPr>
              <w:jc w:val="both"/>
              <w:rPr>
                <w:bCs/>
                <w:sz w:val="22"/>
                <w:szCs w:val="22"/>
              </w:rPr>
            </w:pPr>
            <w:r w:rsidRPr="00D45816">
              <w:rPr>
                <w:bCs/>
                <w:sz w:val="22"/>
                <w:szCs w:val="22"/>
              </w:rPr>
              <w:lastRenderedPageBreak/>
              <w:t>Итого по основному мероприятию 2.2.1</w:t>
            </w:r>
          </w:p>
        </w:tc>
        <w:tc>
          <w:tcPr>
            <w:tcW w:w="1276" w:type="dxa"/>
            <w:gridSpan w:val="2"/>
          </w:tcPr>
          <w:p w:rsidR="007326B4" w:rsidRPr="00D45816" w:rsidRDefault="007326B4" w:rsidP="007326B4">
            <w:pPr>
              <w:jc w:val="both"/>
              <w:rPr>
                <w:sz w:val="22"/>
                <w:szCs w:val="22"/>
              </w:rPr>
            </w:pPr>
            <w:r w:rsidRPr="00D45816">
              <w:rPr>
                <w:sz w:val="22"/>
                <w:szCs w:val="22"/>
              </w:rPr>
              <w:t>всего</w:t>
            </w:r>
          </w:p>
        </w:tc>
        <w:tc>
          <w:tcPr>
            <w:tcW w:w="992" w:type="dxa"/>
          </w:tcPr>
          <w:p w:rsidR="007326B4" w:rsidRPr="00D45816" w:rsidRDefault="007326B4" w:rsidP="007326B4">
            <w:pPr>
              <w:jc w:val="center"/>
              <w:rPr>
                <w:sz w:val="22"/>
                <w:szCs w:val="22"/>
              </w:rPr>
            </w:pPr>
            <w:r w:rsidRPr="00D45816">
              <w:rPr>
                <w:sz w:val="22"/>
                <w:szCs w:val="22"/>
              </w:rPr>
              <w:t>х</w:t>
            </w:r>
          </w:p>
        </w:tc>
        <w:tc>
          <w:tcPr>
            <w:tcW w:w="1417" w:type="dxa"/>
          </w:tcPr>
          <w:p w:rsidR="007326B4" w:rsidRPr="00D45816" w:rsidRDefault="007326B4" w:rsidP="007326B4">
            <w:pPr>
              <w:jc w:val="center"/>
              <w:rPr>
                <w:sz w:val="22"/>
                <w:szCs w:val="22"/>
              </w:rPr>
            </w:pPr>
            <w:r w:rsidRPr="00D45816">
              <w:rPr>
                <w:sz w:val="22"/>
                <w:szCs w:val="22"/>
              </w:rPr>
              <w:t>1378486,63</w:t>
            </w:r>
          </w:p>
        </w:tc>
        <w:tc>
          <w:tcPr>
            <w:tcW w:w="993" w:type="dxa"/>
          </w:tcPr>
          <w:p w:rsidR="007326B4" w:rsidRPr="00D45816" w:rsidRDefault="007326B4" w:rsidP="007326B4">
            <w:pPr>
              <w:jc w:val="center"/>
              <w:rPr>
                <w:sz w:val="22"/>
                <w:szCs w:val="22"/>
              </w:rPr>
            </w:pPr>
            <w:r w:rsidRPr="00D45816">
              <w:rPr>
                <w:sz w:val="22"/>
                <w:szCs w:val="22"/>
              </w:rPr>
              <w:t>367662,13</w:t>
            </w:r>
          </w:p>
        </w:tc>
        <w:tc>
          <w:tcPr>
            <w:tcW w:w="992" w:type="dxa"/>
          </w:tcPr>
          <w:p w:rsidR="007326B4" w:rsidRPr="00D45816" w:rsidRDefault="007326B4" w:rsidP="007326B4">
            <w:pPr>
              <w:jc w:val="center"/>
              <w:rPr>
                <w:sz w:val="22"/>
                <w:szCs w:val="22"/>
              </w:rPr>
            </w:pPr>
            <w:r w:rsidRPr="00D45816">
              <w:rPr>
                <w:sz w:val="22"/>
                <w:szCs w:val="22"/>
              </w:rPr>
              <w:t>410268,39</w:t>
            </w:r>
          </w:p>
        </w:tc>
        <w:tc>
          <w:tcPr>
            <w:tcW w:w="992" w:type="dxa"/>
          </w:tcPr>
          <w:p w:rsidR="007326B4" w:rsidRPr="00D45816" w:rsidRDefault="007326B4" w:rsidP="007326B4">
            <w:pPr>
              <w:jc w:val="center"/>
              <w:rPr>
                <w:sz w:val="22"/>
                <w:szCs w:val="22"/>
              </w:rPr>
            </w:pPr>
            <w:r w:rsidRPr="00D45816">
              <w:rPr>
                <w:sz w:val="22"/>
                <w:szCs w:val="22"/>
              </w:rPr>
              <w:t>311206,85</w:t>
            </w:r>
          </w:p>
        </w:tc>
        <w:tc>
          <w:tcPr>
            <w:tcW w:w="992" w:type="dxa"/>
          </w:tcPr>
          <w:p w:rsidR="007326B4" w:rsidRPr="00D45816" w:rsidRDefault="007326B4" w:rsidP="007326B4">
            <w:pPr>
              <w:jc w:val="center"/>
              <w:rPr>
                <w:sz w:val="22"/>
                <w:szCs w:val="22"/>
              </w:rPr>
            </w:pPr>
            <w:r w:rsidRPr="00D45816">
              <w:rPr>
                <w:sz w:val="22"/>
                <w:szCs w:val="22"/>
              </w:rPr>
              <w:t>231 696,15</w:t>
            </w:r>
          </w:p>
        </w:tc>
        <w:tc>
          <w:tcPr>
            <w:tcW w:w="993" w:type="dxa"/>
          </w:tcPr>
          <w:p w:rsidR="007326B4" w:rsidRPr="00D45816" w:rsidRDefault="007326B4" w:rsidP="007326B4">
            <w:pPr>
              <w:jc w:val="center"/>
              <w:rPr>
                <w:sz w:val="22"/>
                <w:szCs w:val="22"/>
              </w:rPr>
            </w:pPr>
            <w:r w:rsidRPr="00D45816">
              <w:rPr>
                <w:sz w:val="22"/>
                <w:szCs w:val="22"/>
              </w:rPr>
              <w:t>23930,40</w:t>
            </w:r>
          </w:p>
        </w:tc>
        <w:tc>
          <w:tcPr>
            <w:tcW w:w="992" w:type="dxa"/>
          </w:tcPr>
          <w:p w:rsidR="007326B4" w:rsidRPr="00D45816" w:rsidRDefault="007326B4" w:rsidP="007326B4">
            <w:pPr>
              <w:jc w:val="center"/>
              <w:rPr>
                <w:sz w:val="22"/>
                <w:szCs w:val="22"/>
              </w:rPr>
            </w:pPr>
            <w:r w:rsidRPr="00D45816">
              <w:rPr>
                <w:sz w:val="22"/>
                <w:szCs w:val="22"/>
              </w:rPr>
              <w:t>18722,70</w:t>
            </w:r>
          </w:p>
        </w:tc>
        <w:tc>
          <w:tcPr>
            <w:tcW w:w="992" w:type="dxa"/>
          </w:tcPr>
          <w:p w:rsidR="007326B4" w:rsidRPr="00D45816" w:rsidRDefault="007326B4" w:rsidP="007326B4">
            <w:pPr>
              <w:jc w:val="center"/>
              <w:rPr>
                <w:sz w:val="22"/>
                <w:szCs w:val="22"/>
              </w:rPr>
            </w:pPr>
            <w:r w:rsidRPr="00D45816">
              <w:rPr>
                <w:sz w:val="22"/>
                <w:szCs w:val="22"/>
              </w:rPr>
              <w:t>15000,00</w:t>
            </w:r>
          </w:p>
        </w:tc>
      </w:tr>
      <w:tr w:rsidR="007326B4" w:rsidRPr="00D45816" w:rsidTr="00FB495E">
        <w:trPr>
          <w:trHeight w:val="300"/>
          <w:jc w:val="right"/>
        </w:trPr>
        <w:tc>
          <w:tcPr>
            <w:tcW w:w="4253" w:type="dxa"/>
            <w:gridSpan w:val="6"/>
            <w:vMerge/>
          </w:tcPr>
          <w:p w:rsidR="007326B4" w:rsidRPr="00D45816" w:rsidRDefault="007326B4" w:rsidP="007326B4">
            <w:pPr>
              <w:jc w:val="center"/>
              <w:rPr>
                <w:bCs/>
                <w:color w:val="000000" w:themeColor="text1"/>
                <w:sz w:val="22"/>
                <w:szCs w:val="22"/>
              </w:rPr>
            </w:pPr>
          </w:p>
        </w:tc>
        <w:tc>
          <w:tcPr>
            <w:tcW w:w="1276" w:type="dxa"/>
            <w:gridSpan w:val="2"/>
          </w:tcPr>
          <w:p w:rsidR="007326B4" w:rsidRPr="00D45816" w:rsidRDefault="007326B4" w:rsidP="007326B4">
            <w:pPr>
              <w:jc w:val="both"/>
              <w:rPr>
                <w:sz w:val="22"/>
                <w:szCs w:val="22"/>
              </w:rPr>
            </w:pPr>
            <w:r w:rsidRPr="00D45816">
              <w:rPr>
                <w:sz w:val="22"/>
                <w:szCs w:val="22"/>
              </w:rPr>
              <w:t>федеральный бюджет</w:t>
            </w:r>
          </w:p>
        </w:tc>
        <w:tc>
          <w:tcPr>
            <w:tcW w:w="992" w:type="dxa"/>
          </w:tcPr>
          <w:p w:rsidR="007326B4" w:rsidRPr="00D45816" w:rsidRDefault="007326B4" w:rsidP="007326B4">
            <w:pPr>
              <w:jc w:val="center"/>
              <w:rPr>
                <w:sz w:val="22"/>
                <w:szCs w:val="22"/>
              </w:rPr>
            </w:pPr>
            <w:r w:rsidRPr="00D45816">
              <w:rPr>
                <w:sz w:val="22"/>
                <w:szCs w:val="22"/>
              </w:rPr>
              <w:t>х</w:t>
            </w:r>
          </w:p>
        </w:tc>
        <w:tc>
          <w:tcPr>
            <w:tcW w:w="1417" w:type="dxa"/>
          </w:tcPr>
          <w:p w:rsidR="007326B4" w:rsidRPr="00D45816" w:rsidRDefault="007326B4" w:rsidP="007326B4">
            <w:pPr>
              <w:jc w:val="center"/>
              <w:rPr>
                <w:sz w:val="22"/>
                <w:szCs w:val="22"/>
              </w:rPr>
            </w:pPr>
            <w:r w:rsidRPr="00D45816">
              <w:rPr>
                <w:sz w:val="22"/>
                <w:szCs w:val="22"/>
              </w:rPr>
              <w:t>0,00</w:t>
            </w:r>
          </w:p>
        </w:tc>
        <w:tc>
          <w:tcPr>
            <w:tcW w:w="993" w:type="dxa"/>
          </w:tcPr>
          <w:p w:rsidR="007326B4" w:rsidRPr="00D45816" w:rsidRDefault="007326B4" w:rsidP="007326B4">
            <w:pPr>
              <w:jc w:val="center"/>
              <w:rPr>
                <w:sz w:val="22"/>
                <w:szCs w:val="22"/>
              </w:rPr>
            </w:pPr>
            <w:r w:rsidRPr="00D45816">
              <w:rPr>
                <w:sz w:val="22"/>
                <w:szCs w:val="22"/>
              </w:rPr>
              <w:t>0,00</w:t>
            </w:r>
          </w:p>
        </w:tc>
        <w:tc>
          <w:tcPr>
            <w:tcW w:w="992" w:type="dxa"/>
          </w:tcPr>
          <w:p w:rsidR="007326B4" w:rsidRPr="00D45816" w:rsidRDefault="007326B4" w:rsidP="007326B4">
            <w:pPr>
              <w:jc w:val="center"/>
              <w:rPr>
                <w:sz w:val="22"/>
                <w:szCs w:val="22"/>
              </w:rPr>
            </w:pPr>
            <w:r w:rsidRPr="00D45816">
              <w:rPr>
                <w:sz w:val="22"/>
                <w:szCs w:val="22"/>
              </w:rPr>
              <w:t>0,00</w:t>
            </w:r>
          </w:p>
        </w:tc>
        <w:tc>
          <w:tcPr>
            <w:tcW w:w="992" w:type="dxa"/>
          </w:tcPr>
          <w:p w:rsidR="007326B4" w:rsidRPr="00D45816" w:rsidRDefault="007326B4" w:rsidP="007326B4">
            <w:pPr>
              <w:jc w:val="center"/>
              <w:rPr>
                <w:sz w:val="22"/>
                <w:szCs w:val="22"/>
              </w:rPr>
            </w:pPr>
            <w:r w:rsidRPr="00D45816">
              <w:rPr>
                <w:sz w:val="22"/>
                <w:szCs w:val="22"/>
              </w:rPr>
              <w:t>0,00</w:t>
            </w:r>
          </w:p>
        </w:tc>
        <w:tc>
          <w:tcPr>
            <w:tcW w:w="992" w:type="dxa"/>
          </w:tcPr>
          <w:p w:rsidR="007326B4" w:rsidRPr="00D45816" w:rsidRDefault="007326B4" w:rsidP="007326B4">
            <w:pPr>
              <w:jc w:val="center"/>
              <w:rPr>
                <w:sz w:val="22"/>
                <w:szCs w:val="22"/>
              </w:rPr>
            </w:pPr>
            <w:r w:rsidRPr="00D45816">
              <w:rPr>
                <w:sz w:val="22"/>
                <w:szCs w:val="22"/>
              </w:rPr>
              <w:t>0,00</w:t>
            </w:r>
          </w:p>
        </w:tc>
        <w:tc>
          <w:tcPr>
            <w:tcW w:w="993" w:type="dxa"/>
          </w:tcPr>
          <w:p w:rsidR="007326B4" w:rsidRPr="00D45816" w:rsidRDefault="007326B4" w:rsidP="007326B4">
            <w:pPr>
              <w:jc w:val="center"/>
              <w:rPr>
                <w:sz w:val="22"/>
                <w:szCs w:val="22"/>
              </w:rPr>
            </w:pPr>
            <w:r w:rsidRPr="00D45816">
              <w:rPr>
                <w:sz w:val="22"/>
                <w:szCs w:val="22"/>
              </w:rPr>
              <w:t>0,00</w:t>
            </w:r>
          </w:p>
        </w:tc>
        <w:tc>
          <w:tcPr>
            <w:tcW w:w="992" w:type="dxa"/>
          </w:tcPr>
          <w:p w:rsidR="007326B4" w:rsidRPr="00D45816" w:rsidRDefault="007326B4" w:rsidP="007326B4">
            <w:pPr>
              <w:jc w:val="center"/>
              <w:rPr>
                <w:sz w:val="22"/>
                <w:szCs w:val="22"/>
              </w:rPr>
            </w:pPr>
            <w:r w:rsidRPr="00D45816">
              <w:rPr>
                <w:sz w:val="22"/>
                <w:szCs w:val="22"/>
              </w:rPr>
              <w:t>0,00</w:t>
            </w:r>
          </w:p>
        </w:tc>
        <w:tc>
          <w:tcPr>
            <w:tcW w:w="992" w:type="dxa"/>
          </w:tcPr>
          <w:p w:rsidR="007326B4" w:rsidRPr="00D45816" w:rsidRDefault="007326B4" w:rsidP="007326B4">
            <w:pPr>
              <w:jc w:val="center"/>
              <w:rPr>
                <w:sz w:val="22"/>
                <w:szCs w:val="22"/>
              </w:rPr>
            </w:pPr>
            <w:r w:rsidRPr="00D45816">
              <w:rPr>
                <w:sz w:val="22"/>
                <w:szCs w:val="22"/>
              </w:rPr>
              <w:t>0,00</w:t>
            </w:r>
          </w:p>
        </w:tc>
      </w:tr>
      <w:tr w:rsidR="007326B4" w:rsidRPr="00D45816" w:rsidTr="00FB495E">
        <w:trPr>
          <w:trHeight w:val="300"/>
          <w:jc w:val="right"/>
        </w:trPr>
        <w:tc>
          <w:tcPr>
            <w:tcW w:w="4253" w:type="dxa"/>
            <w:gridSpan w:val="6"/>
            <w:vMerge/>
          </w:tcPr>
          <w:p w:rsidR="007326B4" w:rsidRPr="00D45816" w:rsidRDefault="007326B4" w:rsidP="007326B4">
            <w:pPr>
              <w:jc w:val="center"/>
              <w:rPr>
                <w:bCs/>
                <w:color w:val="000000" w:themeColor="text1"/>
                <w:sz w:val="22"/>
                <w:szCs w:val="22"/>
              </w:rPr>
            </w:pPr>
          </w:p>
        </w:tc>
        <w:tc>
          <w:tcPr>
            <w:tcW w:w="1276" w:type="dxa"/>
            <w:gridSpan w:val="2"/>
          </w:tcPr>
          <w:p w:rsidR="007326B4" w:rsidRPr="00D45816" w:rsidRDefault="007326B4" w:rsidP="007326B4">
            <w:pPr>
              <w:jc w:val="both"/>
              <w:rPr>
                <w:sz w:val="22"/>
                <w:szCs w:val="22"/>
              </w:rPr>
            </w:pPr>
            <w:r w:rsidRPr="00D45816">
              <w:rPr>
                <w:sz w:val="22"/>
                <w:szCs w:val="22"/>
              </w:rPr>
              <w:t>бюджет автономного округа</w:t>
            </w:r>
          </w:p>
        </w:tc>
        <w:tc>
          <w:tcPr>
            <w:tcW w:w="992" w:type="dxa"/>
          </w:tcPr>
          <w:p w:rsidR="007326B4" w:rsidRPr="00D45816" w:rsidRDefault="007326B4" w:rsidP="007326B4">
            <w:pPr>
              <w:jc w:val="center"/>
              <w:rPr>
                <w:sz w:val="22"/>
                <w:szCs w:val="22"/>
              </w:rPr>
            </w:pPr>
            <w:r w:rsidRPr="00D45816">
              <w:rPr>
                <w:sz w:val="22"/>
                <w:szCs w:val="22"/>
              </w:rPr>
              <w:t>х</w:t>
            </w:r>
          </w:p>
        </w:tc>
        <w:tc>
          <w:tcPr>
            <w:tcW w:w="1417" w:type="dxa"/>
          </w:tcPr>
          <w:p w:rsidR="007326B4" w:rsidRPr="00D45816" w:rsidRDefault="007326B4" w:rsidP="007326B4">
            <w:pPr>
              <w:jc w:val="center"/>
              <w:rPr>
                <w:sz w:val="22"/>
                <w:szCs w:val="22"/>
              </w:rPr>
            </w:pPr>
            <w:r w:rsidRPr="00D45816">
              <w:rPr>
                <w:sz w:val="22"/>
                <w:szCs w:val="22"/>
              </w:rPr>
              <w:t>1207973,35</w:t>
            </w:r>
          </w:p>
        </w:tc>
        <w:tc>
          <w:tcPr>
            <w:tcW w:w="993" w:type="dxa"/>
          </w:tcPr>
          <w:p w:rsidR="007326B4" w:rsidRPr="00D45816" w:rsidRDefault="007326B4" w:rsidP="007326B4">
            <w:pPr>
              <w:jc w:val="center"/>
              <w:rPr>
                <w:sz w:val="22"/>
                <w:szCs w:val="22"/>
              </w:rPr>
            </w:pPr>
            <w:r w:rsidRPr="00D45816">
              <w:rPr>
                <w:sz w:val="22"/>
                <w:szCs w:val="22"/>
              </w:rPr>
              <w:t>330895,91</w:t>
            </w:r>
          </w:p>
        </w:tc>
        <w:tc>
          <w:tcPr>
            <w:tcW w:w="992" w:type="dxa"/>
          </w:tcPr>
          <w:p w:rsidR="007326B4" w:rsidRPr="00D45816" w:rsidRDefault="007326B4" w:rsidP="007326B4">
            <w:pPr>
              <w:jc w:val="center"/>
              <w:rPr>
                <w:sz w:val="22"/>
                <w:szCs w:val="22"/>
              </w:rPr>
            </w:pPr>
            <w:r w:rsidRPr="00D45816">
              <w:rPr>
                <w:sz w:val="22"/>
                <w:szCs w:val="22"/>
              </w:rPr>
              <w:t>370587,20</w:t>
            </w:r>
          </w:p>
        </w:tc>
        <w:tc>
          <w:tcPr>
            <w:tcW w:w="992" w:type="dxa"/>
          </w:tcPr>
          <w:p w:rsidR="007326B4" w:rsidRPr="00D45816" w:rsidRDefault="007326B4" w:rsidP="007326B4">
            <w:pPr>
              <w:jc w:val="center"/>
              <w:rPr>
                <w:sz w:val="22"/>
                <w:szCs w:val="22"/>
              </w:rPr>
            </w:pPr>
            <w:r w:rsidRPr="00D45816">
              <w:rPr>
                <w:sz w:val="22"/>
                <w:szCs w:val="22"/>
              </w:rPr>
              <w:t>276974,10</w:t>
            </w:r>
          </w:p>
        </w:tc>
        <w:tc>
          <w:tcPr>
            <w:tcW w:w="992" w:type="dxa"/>
          </w:tcPr>
          <w:p w:rsidR="007326B4" w:rsidRPr="00D45816" w:rsidRDefault="007326B4" w:rsidP="007326B4">
            <w:pPr>
              <w:jc w:val="center"/>
              <w:rPr>
                <w:sz w:val="22"/>
                <w:szCs w:val="22"/>
              </w:rPr>
            </w:pPr>
            <w:r w:rsidRPr="00D45816">
              <w:rPr>
                <w:sz w:val="22"/>
                <w:szCs w:val="22"/>
              </w:rPr>
              <w:t>202 845,44</w:t>
            </w:r>
          </w:p>
        </w:tc>
        <w:tc>
          <w:tcPr>
            <w:tcW w:w="993" w:type="dxa"/>
          </w:tcPr>
          <w:p w:rsidR="007326B4" w:rsidRPr="00D45816" w:rsidRDefault="007326B4" w:rsidP="007326B4">
            <w:pPr>
              <w:jc w:val="center"/>
              <w:rPr>
                <w:sz w:val="22"/>
                <w:szCs w:val="22"/>
              </w:rPr>
            </w:pPr>
            <w:r w:rsidRPr="00D45816">
              <w:rPr>
                <w:sz w:val="22"/>
                <w:szCs w:val="22"/>
              </w:rPr>
              <w:t>15939,20</w:t>
            </w:r>
          </w:p>
        </w:tc>
        <w:tc>
          <w:tcPr>
            <w:tcW w:w="992" w:type="dxa"/>
          </w:tcPr>
          <w:p w:rsidR="007326B4" w:rsidRPr="00D45816" w:rsidRDefault="007326B4" w:rsidP="007326B4">
            <w:pPr>
              <w:jc w:val="center"/>
              <w:rPr>
                <w:sz w:val="22"/>
                <w:szCs w:val="22"/>
              </w:rPr>
            </w:pPr>
            <w:r w:rsidRPr="00D45816">
              <w:rPr>
                <w:sz w:val="22"/>
                <w:szCs w:val="22"/>
              </w:rPr>
              <w:t>10731,50</w:t>
            </w:r>
          </w:p>
        </w:tc>
        <w:tc>
          <w:tcPr>
            <w:tcW w:w="992" w:type="dxa"/>
          </w:tcPr>
          <w:p w:rsidR="007326B4" w:rsidRPr="00D45816" w:rsidRDefault="007326B4" w:rsidP="007326B4">
            <w:pPr>
              <w:jc w:val="center"/>
              <w:rPr>
                <w:sz w:val="22"/>
                <w:szCs w:val="22"/>
              </w:rPr>
            </w:pPr>
            <w:r w:rsidRPr="00D45816">
              <w:rPr>
                <w:sz w:val="22"/>
                <w:szCs w:val="22"/>
              </w:rPr>
              <w:t>0,00</w:t>
            </w:r>
          </w:p>
        </w:tc>
      </w:tr>
      <w:tr w:rsidR="007326B4" w:rsidRPr="00D45816" w:rsidTr="00FB495E">
        <w:trPr>
          <w:trHeight w:val="300"/>
          <w:jc w:val="right"/>
        </w:trPr>
        <w:tc>
          <w:tcPr>
            <w:tcW w:w="4253" w:type="dxa"/>
            <w:gridSpan w:val="6"/>
            <w:vMerge/>
          </w:tcPr>
          <w:p w:rsidR="007326B4" w:rsidRPr="00D45816" w:rsidRDefault="007326B4" w:rsidP="007326B4">
            <w:pPr>
              <w:jc w:val="center"/>
              <w:rPr>
                <w:bCs/>
                <w:color w:val="000000" w:themeColor="text1"/>
                <w:sz w:val="22"/>
                <w:szCs w:val="22"/>
              </w:rPr>
            </w:pPr>
          </w:p>
        </w:tc>
        <w:tc>
          <w:tcPr>
            <w:tcW w:w="1276" w:type="dxa"/>
            <w:gridSpan w:val="2"/>
          </w:tcPr>
          <w:p w:rsidR="007326B4" w:rsidRPr="00D45816" w:rsidRDefault="007326B4" w:rsidP="007326B4">
            <w:pPr>
              <w:jc w:val="both"/>
              <w:rPr>
                <w:sz w:val="22"/>
                <w:szCs w:val="22"/>
              </w:rPr>
            </w:pPr>
            <w:r w:rsidRPr="00D45816">
              <w:rPr>
                <w:sz w:val="22"/>
                <w:szCs w:val="22"/>
              </w:rPr>
              <w:t>бюджет района</w:t>
            </w:r>
          </w:p>
        </w:tc>
        <w:tc>
          <w:tcPr>
            <w:tcW w:w="992" w:type="dxa"/>
          </w:tcPr>
          <w:p w:rsidR="007326B4" w:rsidRPr="00D45816" w:rsidRDefault="007326B4" w:rsidP="007326B4">
            <w:pPr>
              <w:jc w:val="center"/>
              <w:rPr>
                <w:sz w:val="22"/>
                <w:szCs w:val="22"/>
              </w:rPr>
            </w:pPr>
            <w:r w:rsidRPr="00D45816">
              <w:rPr>
                <w:sz w:val="22"/>
                <w:szCs w:val="22"/>
              </w:rPr>
              <w:t>х</w:t>
            </w:r>
          </w:p>
        </w:tc>
        <w:tc>
          <w:tcPr>
            <w:tcW w:w="1417" w:type="dxa"/>
          </w:tcPr>
          <w:p w:rsidR="007326B4" w:rsidRPr="00D45816" w:rsidRDefault="007326B4" w:rsidP="007326B4">
            <w:pPr>
              <w:jc w:val="center"/>
              <w:rPr>
                <w:sz w:val="22"/>
                <w:szCs w:val="22"/>
              </w:rPr>
            </w:pPr>
            <w:r w:rsidRPr="00D45816">
              <w:rPr>
                <w:sz w:val="22"/>
                <w:szCs w:val="22"/>
              </w:rPr>
              <w:t>170513,28</w:t>
            </w:r>
          </w:p>
        </w:tc>
        <w:tc>
          <w:tcPr>
            <w:tcW w:w="993" w:type="dxa"/>
          </w:tcPr>
          <w:p w:rsidR="007326B4" w:rsidRPr="00D45816" w:rsidRDefault="007326B4" w:rsidP="007326B4">
            <w:pPr>
              <w:jc w:val="center"/>
              <w:rPr>
                <w:sz w:val="22"/>
                <w:szCs w:val="22"/>
              </w:rPr>
            </w:pPr>
            <w:r w:rsidRPr="00D45816">
              <w:rPr>
                <w:sz w:val="22"/>
                <w:szCs w:val="22"/>
              </w:rPr>
              <w:t>36766,22</w:t>
            </w:r>
          </w:p>
        </w:tc>
        <w:tc>
          <w:tcPr>
            <w:tcW w:w="992" w:type="dxa"/>
          </w:tcPr>
          <w:p w:rsidR="007326B4" w:rsidRPr="00D45816" w:rsidRDefault="007326B4" w:rsidP="007326B4">
            <w:pPr>
              <w:jc w:val="center"/>
              <w:rPr>
                <w:sz w:val="22"/>
                <w:szCs w:val="22"/>
              </w:rPr>
            </w:pPr>
            <w:r w:rsidRPr="00D45816">
              <w:rPr>
                <w:sz w:val="22"/>
                <w:szCs w:val="22"/>
              </w:rPr>
              <w:t>39681,19</w:t>
            </w:r>
          </w:p>
        </w:tc>
        <w:tc>
          <w:tcPr>
            <w:tcW w:w="992" w:type="dxa"/>
          </w:tcPr>
          <w:p w:rsidR="007326B4" w:rsidRPr="00D45816" w:rsidRDefault="007326B4" w:rsidP="007326B4">
            <w:pPr>
              <w:jc w:val="center"/>
              <w:rPr>
                <w:sz w:val="22"/>
                <w:szCs w:val="22"/>
              </w:rPr>
            </w:pPr>
            <w:r w:rsidRPr="00D45816">
              <w:rPr>
                <w:sz w:val="22"/>
                <w:szCs w:val="22"/>
              </w:rPr>
              <w:t>34232,75</w:t>
            </w:r>
          </w:p>
        </w:tc>
        <w:tc>
          <w:tcPr>
            <w:tcW w:w="992" w:type="dxa"/>
          </w:tcPr>
          <w:p w:rsidR="007326B4" w:rsidRPr="00D45816" w:rsidRDefault="007326B4" w:rsidP="007326B4">
            <w:pPr>
              <w:jc w:val="center"/>
              <w:rPr>
                <w:sz w:val="22"/>
                <w:szCs w:val="22"/>
              </w:rPr>
            </w:pPr>
            <w:r w:rsidRPr="00D45816">
              <w:rPr>
                <w:sz w:val="22"/>
                <w:szCs w:val="22"/>
              </w:rPr>
              <w:t>28 850,72</w:t>
            </w:r>
          </w:p>
        </w:tc>
        <w:tc>
          <w:tcPr>
            <w:tcW w:w="993" w:type="dxa"/>
          </w:tcPr>
          <w:p w:rsidR="007326B4" w:rsidRPr="00D45816" w:rsidRDefault="007326B4" w:rsidP="007326B4">
            <w:pPr>
              <w:jc w:val="center"/>
              <w:rPr>
                <w:sz w:val="22"/>
                <w:szCs w:val="22"/>
              </w:rPr>
            </w:pPr>
            <w:r w:rsidRPr="00D45816">
              <w:rPr>
                <w:sz w:val="22"/>
                <w:szCs w:val="22"/>
              </w:rPr>
              <w:t>7991,20</w:t>
            </w:r>
          </w:p>
        </w:tc>
        <w:tc>
          <w:tcPr>
            <w:tcW w:w="992" w:type="dxa"/>
          </w:tcPr>
          <w:p w:rsidR="007326B4" w:rsidRPr="00D45816" w:rsidRDefault="007326B4" w:rsidP="007326B4">
            <w:pPr>
              <w:jc w:val="center"/>
              <w:rPr>
                <w:sz w:val="22"/>
                <w:szCs w:val="22"/>
              </w:rPr>
            </w:pPr>
            <w:r w:rsidRPr="00D45816">
              <w:rPr>
                <w:sz w:val="22"/>
                <w:szCs w:val="22"/>
              </w:rPr>
              <w:t>7991,20</w:t>
            </w:r>
          </w:p>
        </w:tc>
        <w:tc>
          <w:tcPr>
            <w:tcW w:w="992" w:type="dxa"/>
          </w:tcPr>
          <w:p w:rsidR="007326B4" w:rsidRPr="00D45816" w:rsidRDefault="007326B4" w:rsidP="007326B4">
            <w:pPr>
              <w:jc w:val="center"/>
              <w:rPr>
                <w:sz w:val="22"/>
                <w:szCs w:val="22"/>
              </w:rPr>
            </w:pPr>
            <w:r w:rsidRPr="00D45816">
              <w:rPr>
                <w:sz w:val="22"/>
                <w:szCs w:val="22"/>
              </w:rPr>
              <w:t>15000,00</w:t>
            </w:r>
          </w:p>
        </w:tc>
      </w:tr>
      <w:tr w:rsidR="007326B4" w:rsidRPr="00D45816" w:rsidTr="00FB495E">
        <w:trPr>
          <w:trHeight w:val="300"/>
          <w:jc w:val="right"/>
        </w:trPr>
        <w:tc>
          <w:tcPr>
            <w:tcW w:w="4253" w:type="dxa"/>
            <w:gridSpan w:val="6"/>
            <w:vMerge/>
          </w:tcPr>
          <w:p w:rsidR="007326B4" w:rsidRPr="00D45816" w:rsidRDefault="007326B4" w:rsidP="007326B4">
            <w:pPr>
              <w:jc w:val="center"/>
              <w:rPr>
                <w:bCs/>
                <w:color w:val="000000" w:themeColor="text1"/>
                <w:sz w:val="22"/>
                <w:szCs w:val="22"/>
              </w:rPr>
            </w:pPr>
          </w:p>
        </w:tc>
        <w:tc>
          <w:tcPr>
            <w:tcW w:w="1276" w:type="dxa"/>
            <w:gridSpan w:val="2"/>
          </w:tcPr>
          <w:p w:rsidR="007326B4" w:rsidRPr="00D45816" w:rsidRDefault="007326B4" w:rsidP="007326B4">
            <w:pPr>
              <w:jc w:val="both"/>
              <w:rPr>
                <w:sz w:val="22"/>
                <w:szCs w:val="22"/>
              </w:rPr>
            </w:pPr>
            <w:r w:rsidRPr="00D45816">
              <w:rPr>
                <w:sz w:val="22"/>
                <w:szCs w:val="22"/>
              </w:rPr>
              <w:t>бюджет поселений</w:t>
            </w:r>
          </w:p>
        </w:tc>
        <w:tc>
          <w:tcPr>
            <w:tcW w:w="992" w:type="dxa"/>
          </w:tcPr>
          <w:p w:rsidR="007326B4" w:rsidRPr="00D45816" w:rsidRDefault="007326B4" w:rsidP="007326B4">
            <w:pPr>
              <w:jc w:val="center"/>
              <w:rPr>
                <w:sz w:val="22"/>
                <w:szCs w:val="22"/>
              </w:rPr>
            </w:pPr>
            <w:r w:rsidRPr="00D45816">
              <w:rPr>
                <w:sz w:val="22"/>
                <w:szCs w:val="22"/>
              </w:rPr>
              <w:t>х</w:t>
            </w:r>
          </w:p>
        </w:tc>
        <w:tc>
          <w:tcPr>
            <w:tcW w:w="1417" w:type="dxa"/>
          </w:tcPr>
          <w:p w:rsidR="007326B4" w:rsidRPr="00D45816" w:rsidRDefault="007326B4" w:rsidP="007326B4">
            <w:pPr>
              <w:jc w:val="center"/>
              <w:rPr>
                <w:sz w:val="22"/>
                <w:szCs w:val="22"/>
              </w:rPr>
            </w:pPr>
            <w:r w:rsidRPr="00D45816">
              <w:rPr>
                <w:sz w:val="22"/>
                <w:szCs w:val="22"/>
              </w:rPr>
              <w:t>0,00</w:t>
            </w:r>
          </w:p>
        </w:tc>
        <w:tc>
          <w:tcPr>
            <w:tcW w:w="993" w:type="dxa"/>
          </w:tcPr>
          <w:p w:rsidR="007326B4" w:rsidRPr="00D45816" w:rsidRDefault="007326B4" w:rsidP="007326B4">
            <w:pPr>
              <w:jc w:val="center"/>
              <w:rPr>
                <w:sz w:val="22"/>
                <w:szCs w:val="22"/>
              </w:rPr>
            </w:pPr>
            <w:r w:rsidRPr="00D45816">
              <w:rPr>
                <w:sz w:val="22"/>
                <w:szCs w:val="22"/>
              </w:rPr>
              <w:t>0,00</w:t>
            </w:r>
          </w:p>
        </w:tc>
        <w:tc>
          <w:tcPr>
            <w:tcW w:w="992" w:type="dxa"/>
          </w:tcPr>
          <w:p w:rsidR="007326B4" w:rsidRPr="00D45816" w:rsidRDefault="007326B4" w:rsidP="007326B4">
            <w:pPr>
              <w:jc w:val="center"/>
              <w:rPr>
                <w:sz w:val="22"/>
                <w:szCs w:val="22"/>
              </w:rPr>
            </w:pPr>
            <w:r w:rsidRPr="00D45816">
              <w:rPr>
                <w:sz w:val="22"/>
                <w:szCs w:val="22"/>
              </w:rPr>
              <w:t>0,00</w:t>
            </w:r>
          </w:p>
        </w:tc>
        <w:tc>
          <w:tcPr>
            <w:tcW w:w="992" w:type="dxa"/>
          </w:tcPr>
          <w:p w:rsidR="007326B4" w:rsidRPr="00D45816" w:rsidRDefault="007326B4" w:rsidP="007326B4">
            <w:pPr>
              <w:jc w:val="center"/>
              <w:rPr>
                <w:sz w:val="22"/>
                <w:szCs w:val="22"/>
              </w:rPr>
            </w:pPr>
            <w:r w:rsidRPr="00D45816">
              <w:rPr>
                <w:sz w:val="22"/>
                <w:szCs w:val="22"/>
              </w:rPr>
              <w:t>0,00</w:t>
            </w:r>
          </w:p>
        </w:tc>
        <w:tc>
          <w:tcPr>
            <w:tcW w:w="992" w:type="dxa"/>
          </w:tcPr>
          <w:p w:rsidR="007326B4" w:rsidRPr="00D45816" w:rsidRDefault="007326B4" w:rsidP="007326B4">
            <w:pPr>
              <w:jc w:val="center"/>
              <w:rPr>
                <w:sz w:val="22"/>
                <w:szCs w:val="22"/>
              </w:rPr>
            </w:pPr>
            <w:r w:rsidRPr="00D45816">
              <w:rPr>
                <w:sz w:val="22"/>
                <w:szCs w:val="22"/>
              </w:rPr>
              <w:t>0,00</w:t>
            </w:r>
          </w:p>
        </w:tc>
        <w:tc>
          <w:tcPr>
            <w:tcW w:w="993" w:type="dxa"/>
          </w:tcPr>
          <w:p w:rsidR="007326B4" w:rsidRPr="00D45816" w:rsidRDefault="007326B4" w:rsidP="007326B4">
            <w:pPr>
              <w:jc w:val="center"/>
              <w:rPr>
                <w:sz w:val="22"/>
                <w:szCs w:val="22"/>
              </w:rPr>
            </w:pPr>
            <w:r w:rsidRPr="00D45816">
              <w:rPr>
                <w:sz w:val="22"/>
                <w:szCs w:val="22"/>
              </w:rPr>
              <w:t>0,00</w:t>
            </w:r>
          </w:p>
        </w:tc>
        <w:tc>
          <w:tcPr>
            <w:tcW w:w="992" w:type="dxa"/>
          </w:tcPr>
          <w:p w:rsidR="007326B4" w:rsidRPr="00D45816" w:rsidRDefault="007326B4" w:rsidP="007326B4">
            <w:pPr>
              <w:jc w:val="center"/>
              <w:rPr>
                <w:sz w:val="22"/>
                <w:szCs w:val="22"/>
              </w:rPr>
            </w:pPr>
            <w:r w:rsidRPr="00D45816">
              <w:rPr>
                <w:sz w:val="22"/>
                <w:szCs w:val="22"/>
              </w:rPr>
              <w:t>0,00</w:t>
            </w:r>
          </w:p>
        </w:tc>
        <w:tc>
          <w:tcPr>
            <w:tcW w:w="992" w:type="dxa"/>
          </w:tcPr>
          <w:p w:rsidR="007326B4" w:rsidRPr="00D45816" w:rsidRDefault="007326B4" w:rsidP="007326B4">
            <w:pPr>
              <w:jc w:val="center"/>
              <w:rPr>
                <w:sz w:val="22"/>
                <w:szCs w:val="22"/>
              </w:rPr>
            </w:pPr>
            <w:r w:rsidRPr="00D45816">
              <w:rPr>
                <w:sz w:val="22"/>
                <w:szCs w:val="22"/>
              </w:rPr>
              <w:t>0,00</w:t>
            </w:r>
          </w:p>
        </w:tc>
      </w:tr>
      <w:tr w:rsidR="007326B4" w:rsidRPr="00D45816" w:rsidTr="00FB495E">
        <w:trPr>
          <w:trHeight w:val="300"/>
          <w:jc w:val="right"/>
        </w:trPr>
        <w:tc>
          <w:tcPr>
            <w:tcW w:w="4253" w:type="dxa"/>
            <w:gridSpan w:val="6"/>
            <w:vMerge/>
          </w:tcPr>
          <w:p w:rsidR="007326B4" w:rsidRPr="00D45816" w:rsidRDefault="007326B4" w:rsidP="007326B4">
            <w:pPr>
              <w:jc w:val="center"/>
              <w:rPr>
                <w:bCs/>
                <w:color w:val="000000" w:themeColor="text1"/>
                <w:sz w:val="22"/>
                <w:szCs w:val="22"/>
              </w:rPr>
            </w:pPr>
          </w:p>
        </w:tc>
        <w:tc>
          <w:tcPr>
            <w:tcW w:w="1276" w:type="dxa"/>
            <w:gridSpan w:val="2"/>
          </w:tcPr>
          <w:p w:rsidR="007326B4" w:rsidRPr="00D45816" w:rsidRDefault="007326B4" w:rsidP="007326B4">
            <w:pPr>
              <w:jc w:val="both"/>
              <w:rPr>
                <w:sz w:val="22"/>
                <w:szCs w:val="22"/>
              </w:rPr>
            </w:pPr>
            <w:r w:rsidRPr="00D45816">
              <w:rPr>
                <w:sz w:val="22"/>
                <w:szCs w:val="22"/>
              </w:rPr>
              <w:t xml:space="preserve">в том числе безвозмездные поступления от </w:t>
            </w:r>
            <w:r w:rsidRPr="00D45816">
              <w:rPr>
                <w:sz w:val="22"/>
                <w:szCs w:val="22"/>
              </w:rPr>
              <w:lastRenderedPageBreak/>
              <w:t>физических и юридических лиц</w:t>
            </w:r>
          </w:p>
        </w:tc>
        <w:tc>
          <w:tcPr>
            <w:tcW w:w="992" w:type="dxa"/>
          </w:tcPr>
          <w:p w:rsidR="007326B4" w:rsidRPr="00D45816" w:rsidRDefault="007326B4" w:rsidP="007326B4">
            <w:pPr>
              <w:jc w:val="center"/>
              <w:rPr>
                <w:sz w:val="22"/>
                <w:szCs w:val="22"/>
              </w:rPr>
            </w:pPr>
            <w:r w:rsidRPr="00D45816">
              <w:rPr>
                <w:sz w:val="22"/>
                <w:szCs w:val="22"/>
              </w:rPr>
              <w:lastRenderedPageBreak/>
              <w:t>х</w:t>
            </w:r>
          </w:p>
        </w:tc>
        <w:tc>
          <w:tcPr>
            <w:tcW w:w="1417" w:type="dxa"/>
          </w:tcPr>
          <w:p w:rsidR="007326B4" w:rsidRPr="00D45816" w:rsidRDefault="007326B4" w:rsidP="007326B4">
            <w:pPr>
              <w:jc w:val="center"/>
              <w:rPr>
                <w:sz w:val="22"/>
                <w:szCs w:val="22"/>
              </w:rPr>
            </w:pPr>
            <w:r w:rsidRPr="00D45816">
              <w:rPr>
                <w:sz w:val="22"/>
                <w:szCs w:val="22"/>
              </w:rPr>
              <w:t>1713,64</w:t>
            </w:r>
          </w:p>
        </w:tc>
        <w:tc>
          <w:tcPr>
            <w:tcW w:w="993" w:type="dxa"/>
          </w:tcPr>
          <w:p w:rsidR="007326B4" w:rsidRPr="00D45816" w:rsidRDefault="007326B4" w:rsidP="007326B4">
            <w:pPr>
              <w:jc w:val="center"/>
              <w:rPr>
                <w:sz w:val="22"/>
                <w:szCs w:val="22"/>
              </w:rPr>
            </w:pPr>
            <w:r w:rsidRPr="00D45816">
              <w:rPr>
                <w:sz w:val="22"/>
                <w:szCs w:val="22"/>
              </w:rPr>
              <w:t>0,00</w:t>
            </w:r>
          </w:p>
        </w:tc>
        <w:tc>
          <w:tcPr>
            <w:tcW w:w="992" w:type="dxa"/>
          </w:tcPr>
          <w:p w:rsidR="007326B4" w:rsidRPr="00D45816" w:rsidRDefault="007326B4" w:rsidP="007326B4">
            <w:pPr>
              <w:jc w:val="center"/>
              <w:rPr>
                <w:sz w:val="22"/>
                <w:szCs w:val="22"/>
              </w:rPr>
            </w:pPr>
            <w:r w:rsidRPr="00D45816">
              <w:rPr>
                <w:sz w:val="22"/>
                <w:szCs w:val="22"/>
              </w:rPr>
              <w:t>1713,64</w:t>
            </w:r>
          </w:p>
        </w:tc>
        <w:tc>
          <w:tcPr>
            <w:tcW w:w="992" w:type="dxa"/>
          </w:tcPr>
          <w:p w:rsidR="007326B4" w:rsidRPr="00D45816" w:rsidRDefault="007326B4" w:rsidP="007326B4">
            <w:pPr>
              <w:jc w:val="center"/>
              <w:rPr>
                <w:sz w:val="22"/>
                <w:szCs w:val="22"/>
              </w:rPr>
            </w:pPr>
            <w:r w:rsidRPr="00D45816">
              <w:rPr>
                <w:sz w:val="22"/>
                <w:szCs w:val="22"/>
              </w:rPr>
              <w:t>0,00</w:t>
            </w:r>
          </w:p>
        </w:tc>
        <w:tc>
          <w:tcPr>
            <w:tcW w:w="992" w:type="dxa"/>
          </w:tcPr>
          <w:p w:rsidR="007326B4" w:rsidRPr="00D45816" w:rsidRDefault="007326B4" w:rsidP="007326B4">
            <w:pPr>
              <w:jc w:val="center"/>
              <w:rPr>
                <w:sz w:val="22"/>
                <w:szCs w:val="22"/>
              </w:rPr>
            </w:pPr>
            <w:r w:rsidRPr="00D45816">
              <w:rPr>
                <w:sz w:val="22"/>
                <w:szCs w:val="22"/>
              </w:rPr>
              <w:t>0,00</w:t>
            </w:r>
          </w:p>
        </w:tc>
        <w:tc>
          <w:tcPr>
            <w:tcW w:w="993" w:type="dxa"/>
          </w:tcPr>
          <w:p w:rsidR="007326B4" w:rsidRPr="00D45816" w:rsidRDefault="007326B4" w:rsidP="007326B4">
            <w:pPr>
              <w:jc w:val="center"/>
              <w:rPr>
                <w:sz w:val="22"/>
                <w:szCs w:val="22"/>
              </w:rPr>
            </w:pPr>
            <w:r w:rsidRPr="00D45816">
              <w:rPr>
                <w:sz w:val="22"/>
                <w:szCs w:val="22"/>
              </w:rPr>
              <w:t>0,00</w:t>
            </w:r>
          </w:p>
        </w:tc>
        <w:tc>
          <w:tcPr>
            <w:tcW w:w="992" w:type="dxa"/>
          </w:tcPr>
          <w:p w:rsidR="007326B4" w:rsidRPr="00D45816" w:rsidRDefault="007326B4" w:rsidP="007326B4">
            <w:pPr>
              <w:jc w:val="center"/>
              <w:rPr>
                <w:sz w:val="22"/>
                <w:szCs w:val="22"/>
              </w:rPr>
            </w:pPr>
            <w:r w:rsidRPr="00D45816">
              <w:rPr>
                <w:sz w:val="22"/>
                <w:szCs w:val="22"/>
              </w:rPr>
              <w:t>0,00</w:t>
            </w:r>
          </w:p>
        </w:tc>
        <w:tc>
          <w:tcPr>
            <w:tcW w:w="992" w:type="dxa"/>
          </w:tcPr>
          <w:p w:rsidR="007326B4" w:rsidRPr="00D45816" w:rsidRDefault="007326B4" w:rsidP="007326B4">
            <w:pPr>
              <w:jc w:val="center"/>
              <w:rPr>
                <w:sz w:val="22"/>
                <w:szCs w:val="22"/>
              </w:rPr>
            </w:pPr>
            <w:r w:rsidRPr="00D45816">
              <w:rPr>
                <w:sz w:val="22"/>
                <w:szCs w:val="22"/>
              </w:rPr>
              <w:t>0,00</w:t>
            </w:r>
          </w:p>
        </w:tc>
      </w:tr>
      <w:tr w:rsidR="003179A8" w:rsidRPr="00D45816" w:rsidTr="00FB495E">
        <w:trPr>
          <w:trHeight w:val="300"/>
          <w:jc w:val="right"/>
        </w:trPr>
        <w:tc>
          <w:tcPr>
            <w:tcW w:w="1134" w:type="dxa"/>
            <w:vMerge w:val="restart"/>
          </w:tcPr>
          <w:p w:rsidR="003179A8" w:rsidRPr="00D45816" w:rsidRDefault="003179A8" w:rsidP="003179A8">
            <w:pPr>
              <w:jc w:val="center"/>
              <w:rPr>
                <w:sz w:val="22"/>
                <w:szCs w:val="22"/>
              </w:rPr>
            </w:pPr>
            <w:r w:rsidRPr="00D45816">
              <w:rPr>
                <w:sz w:val="22"/>
                <w:szCs w:val="22"/>
              </w:rPr>
              <w:lastRenderedPageBreak/>
              <w:t>2.5.1.</w:t>
            </w:r>
          </w:p>
        </w:tc>
        <w:tc>
          <w:tcPr>
            <w:tcW w:w="1418" w:type="dxa"/>
            <w:gridSpan w:val="4"/>
            <w:vMerge w:val="restart"/>
          </w:tcPr>
          <w:p w:rsidR="003179A8" w:rsidRPr="00D45816" w:rsidRDefault="003179A8" w:rsidP="003179A8">
            <w:pPr>
              <w:jc w:val="both"/>
              <w:rPr>
                <w:sz w:val="22"/>
                <w:szCs w:val="22"/>
              </w:rPr>
            </w:pPr>
            <w:r w:rsidRPr="00D45816">
              <w:rPr>
                <w:sz w:val="22"/>
                <w:szCs w:val="22"/>
              </w:rPr>
              <w:t>Создание безопасных условий проживания для граждан</w:t>
            </w:r>
            <w:r w:rsidR="00D45816">
              <w:rPr>
                <w:sz w:val="22"/>
                <w:szCs w:val="22"/>
              </w:rPr>
              <w:t>,</w:t>
            </w:r>
            <w:r w:rsidRPr="00D45816">
              <w:rPr>
                <w:sz w:val="22"/>
                <w:szCs w:val="22"/>
              </w:rPr>
              <w:t xml:space="preserve"> проживающих в жилых домах, находящихся в зоне подтопления и (или) в зоне береговой линии, подверженной абразии</w:t>
            </w:r>
          </w:p>
        </w:tc>
        <w:tc>
          <w:tcPr>
            <w:tcW w:w="1701" w:type="dxa"/>
            <w:vMerge w:val="restart"/>
          </w:tcPr>
          <w:p w:rsidR="003179A8" w:rsidRPr="00D45816" w:rsidRDefault="003179A8" w:rsidP="003179A8">
            <w:pPr>
              <w:jc w:val="both"/>
              <w:rPr>
                <w:sz w:val="22"/>
                <w:szCs w:val="22"/>
              </w:rPr>
            </w:pPr>
            <w:r w:rsidRPr="00D45816">
              <w:rPr>
                <w:sz w:val="22"/>
                <w:szCs w:val="22"/>
              </w:rPr>
              <w:t xml:space="preserve">отдел по жилищным вопросам и муниципальной собственности администрации района </w:t>
            </w:r>
          </w:p>
        </w:tc>
        <w:tc>
          <w:tcPr>
            <w:tcW w:w="1276" w:type="dxa"/>
            <w:gridSpan w:val="2"/>
          </w:tcPr>
          <w:p w:rsidR="003179A8" w:rsidRPr="00D45816" w:rsidRDefault="003179A8" w:rsidP="003179A8">
            <w:pPr>
              <w:jc w:val="both"/>
              <w:rPr>
                <w:sz w:val="22"/>
                <w:szCs w:val="22"/>
              </w:rPr>
            </w:pPr>
            <w:r w:rsidRPr="00D45816">
              <w:rPr>
                <w:sz w:val="22"/>
                <w:szCs w:val="22"/>
              </w:rPr>
              <w:t>всего</w:t>
            </w:r>
          </w:p>
        </w:tc>
        <w:tc>
          <w:tcPr>
            <w:tcW w:w="992" w:type="dxa"/>
          </w:tcPr>
          <w:p w:rsidR="003179A8" w:rsidRPr="00D45816" w:rsidRDefault="003179A8" w:rsidP="003179A8">
            <w:pPr>
              <w:jc w:val="center"/>
              <w:rPr>
                <w:sz w:val="22"/>
                <w:szCs w:val="22"/>
              </w:rPr>
            </w:pPr>
            <w:r w:rsidRPr="00D45816">
              <w:rPr>
                <w:sz w:val="22"/>
                <w:szCs w:val="22"/>
              </w:rPr>
              <w:t> </w:t>
            </w:r>
          </w:p>
        </w:tc>
        <w:tc>
          <w:tcPr>
            <w:tcW w:w="1417" w:type="dxa"/>
          </w:tcPr>
          <w:p w:rsidR="003179A8" w:rsidRPr="00D45816" w:rsidRDefault="003179A8" w:rsidP="003179A8">
            <w:pPr>
              <w:jc w:val="center"/>
              <w:rPr>
                <w:sz w:val="22"/>
                <w:szCs w:val="22"/>
              </w:rPr>
            </w:pPr>
            <w:r w:rsidRPr="00D45816">
              <w:rPr>
                <w:sz w:val="22"/>
                <w:szCs w:val="22"/>
              </w:rPr>
              <w:t>17 710,90</w:t>
            </w:r>
          </w:p>
        </w:tc>
        <w:tc>
          <w:tcPr>
            <w:tcW w:w="993" w:type="dxa"/>
          </w:tcPr>
          <w:p w:rsidR="003179A8" w:rsidRPr="00D45816" w:rsidRDefault="003179A8" w:rsidP="003179A8">
            <w:pPr>
              <w:jc w:val="center"/>
              <w:rPr>
                <w:sz w:val="22"/>
                <w:szCs w:val="22"/>
              </w:rPr>
            </w:pPr>
            <w:r w:rsidRPr="00D45816">
              <w:rPr>
                <w:sz w:val="22"/>
                <w:szCs w:val="22"/>
              </w:rPr>
              <w:t>0,00</w:t>
            </w:r>
          </w:p>
        </w:tc>
        <w:tc>
          <w:tcPr>
            <w:tcW w:w="992" w:type="dxa"/>
          </w:tcPr>
          <w:p w:rsidR="003179A8" w:rsidRPr="00D45816" w:rsidRDefault="003179A8" w:rsidP="003179A8">
            <w:pPr>
              <w:jc w:val="center"/>
              <w:rPr>
                <w:sz w:val="22"/>
                <w:szCs w:val="22"/>
              </w:rPr>
            </w:pPr>
            <w:r w:rsidRPr="00D45816">
              <w:rPr>
                <w:sz w:val="22"/>
                <w:szCs w:val="22"/>
              </w:rPr>
              <w:t>0,00</w:t>
            </w:r>
          </w:p>
        </w:tc>
        <w:tc>
          <w:tcPr>
            <w:tcW w:w="992" w:type="dxa"/>
          </w:tcPr>
          <w:p w:rsidR="003179A8" w:rsidRPr="00D45816" w:rsidRDefault="003179A8" w:rsidP="003179A8">
            <w:pPr>
              <w:jc w:val="center"/>
              <w:rPr>
                <w:sz w:val="22"/>
                <w:szCs w:val="22"/>
              </w:rPr>
            </w:pPr>
            <w:r w:rsidRPr="00D45816">
              <w:rPr>
                <w:sz w:val="22"/>
                <w:szCs w:val="22"/>
              </w:rPr>
              <w:t>0,00</w:t>
            </w:r>
          </w:p>
        </w:tc>
        <w:tc>
          <w:tcPr>
            <w:tcW w:w="992" w:type="dxa"/>
          </w:tcPr>
          <w:p w:rsidR="003179A8" w:rsidRPr="00D45816" w:rsidRDefault="003179A8" w:rsidP="003179A8">
            <w:pPr>
              <w:jc w:val="center"/>
              <w:rPr>
                <w:sz w:val="22"/>
                <w:szCs w:val="22"/>
              </w:rPr>
            </w:pPr>
            <w:r w:rsidRPr="00D45816">
              <w:rPr>
                <w:sz w:val="22"/>
                <w:szCs w:val="22"/>
              </w:rPr>
              <w:t>17 710,90</w:t>
            </w:r>
          </w:p>
        </w:tc>
        <w:tc>
          <w:tcPr>
            <w:tcW w:w="993" w:type="dxa"/>
          </w:tcPr>
          <w:p w:rsidR="003179A8" w:rsidRPr="00D45816" w:rsidRDefault="003179A8" w:rsidP="003179A8">
            <w:pPr>
              <w:jc w:val="center"/>
              <w:rPr>
                <w:sz w:val="22"/>
                <w:szCs w:val="22"/>
              </w:rPr>
            </w:pPr>
            <w:r w:rsidRPr="00D45816">
              <w:rPr>
                <w:sz w:val="22"/>
                <w:szCs w:val="22"/>
              </w:rPr>
              <w:t>0,00</w:t>
            </w:r>
          </w:p>
        </w:tc>
        <w:tc>
          <w:tcPr>
            <w:tcW w:w="992" w:type="dxa"/>
          </w:tcPr>
          <w:p w:rsidR="003179A8" w:rsidRPr="00D45816" w:rsidRDefault="003179A8" w:rsidP="003179A8">
            <w:pPr>
              <w:jc w:val="center"/>
              <w:rPr>
                <w:sz w:val="22"/>
                <w:szCs w:val="22"/>
              </w:rPr>
            </w:pPr>
            <w:r w:rsidRPr="00D45816">
              <w:rPr>
                <w:sz w:val="22"/>
                <w:szCs w:val="22"/>
              </w:rPr>
              <w:t>0,00</w:t>
            </w:r>
          </w:p>
        </w:tc>
        <w:tc>
          <w:tcPr>
            <w:tcW w:w="992" w:type="dxa"/>
          </w:tcPr>
          <w:p w:rsidR="003179A8" w:rsidRPr="00D45816" w:rsidRDefault="003179A8" w:rsidP="003179A8">
            <w:pPr>
              <w:jc w:val="center"/>
              <w:rPr>
                <w:sz w:val="22"/>
                <w:szCs w:val="22"/>
              </w:rPr>
            </w:pPr>
            <w:r w:rsidRPr="00D45816">
              <w:rPr>
                <w:sz w:val="22"/>
                <w:szCs w:val="22"/>
              </w:rPr>
              <w:t>0,00</w:t>
            </w:r>
          </w:p>
        </w:tc>
      </w:tr>
      <w:tr w:rsidR="003179A8" w:rsidRPr="00D45816" w:rsidTr="00FB495E">
        <w:trPr>
          <w:trHeight w:val="300"/>
          <w:jc w:val="right"/>
        </w:trPr>
        <w:tc>
          <w:tcPr>
            <w:tcW w:w="1134" w:type="dxa"/>
            <w:vMerge/>
          </w:tcPr>
          <w:p w:rsidR="003179A8" w:rsidRPr="00D45816" w:rsidRDefault="003179A8" w:rsidP="003179A8">
            <w:pPr>
              <w:jc w:val="center"/>
              <w:rPr>
                <w:bCs/>
                <w:color w:val="000000" w:themeColor="text1"/>
                <w:sz w:val="22"/>
                <w:szCs w:val="22"/>
              </w:rPr>
            </w:pPr>
          </w:p>
        </w:tc>
        <w:tc>
          <w:tcPr>
            <w:tcW w:w="1418" w:type="dxa"/>
            <w:gridSpan w:val="4"/>
            <w:vMerge/>
          </w:tcPr>
          <w:p w:rsidR="003179A8" w:rsidRPr="00D45816" w:rsidRDefault="003179A8" w:rsidP="003179A8">
            <w:pPr>
              <w:jc w:val="center"/>
              <w:rPr>
                <w:bCs/>
                <w:color w:val="000000" w:themeColor="text1"/>
                <w:sz w:val="22"/>
                <w:szCs w:val="22"/>
              </w:rPr>
            </w:pPr>
          </w:p>
        </w:tc>
        <w:tc>
          <w:tcPr>
            <w:tcW w:w="1701" w:type="dxa"/>
            <w:vMerge/>
          </w:tcPr>
          <w:p w:rsidR="003179A8" w:rsidRPr="00D45816" w:rsidRDefault="003179A8" w:rsidP="003179A8">
            <w:pPr>
              <w:jc w:val="center"/>
              <w:rPr>
                <w:bCs/>
                <w:color w:val="000000" w:themeColor="text1"/>
                <w:sz w:val="22"/>
                <w:szCs w:val="22"/>
              </w:rPr>
            </w:pPr>
          </w:p>
        </w:tc>
        <w:tc>
          <w:tcPr>
            <w:tcW w:w="1276" w:type="dxa"/>
            <w:gridSpan w:val="2"/>
          </w:tcPr>
          <w:p w:rsidR="003179A8" w:rsidRPr="00D45816" w:rsidRDefault="003179A8" w:rsidP="003179A8">
            <w:pPr>
              <w:jc w:val="both"/>
              <w:rPr>
                <w:sz w:val="22"/>
                <w:szCs w:val="22"/>
              </w:rPr>
            </w:pPr>
            <w:r w:rsidRPr="00D45816">
              <w:rPr>
                <w:sz w:val="22"/>
                <w:szCs w:val="22"/>
              </w:rPr>
              <w:t>федеральный бюджет</w:t>
            </w:r>
          </w:p>
        </w:tc>
        <w:tc>
          <w:tcPr>
            <w:tcW w:w="992" w:type="dxa"/>
          </w:tcPr>
          <w:p w:rsidR="003179A8" w:rsidRPr="00D45816" w:rsidRDefault="003179A8" w:rsidP="003179A8">
            <w:pPr>
              <w:jc w:val="center"/>
              <w:rPr>
                <w:sz w:val="22"/>
                <w:szCs w:val="22"/>
              </w:rPr>
            </w:pPr>
          </w:p>
        </w:tc>
        <w:tc>
          <w:tcPr>
            <w:tcW w:w="1417" w:type="dxa"/>
          </w:tcPr>
          <w:p w:rsidR="003179A8" w:rsidRPr="00D45816" w:rsidRDefault="003179A8" w:rsidP="003179A8">
            <w:pPr>
              <w:jc w:val="center"/>
              <w:rPr>
                <w:sz w:val="22"/>
                <w:szCs w:val="22"/>
              </w:rPr>
            </w:pPr>
            <w:r w:rsidRPr="00D45816">
              <w:rPr>
                <w:sz w:val="22"/>
                <w:szCs w:val="22"/>
              </w:rPr>
              <w:t>0,00</w:t>
            </w:r>
          </w:p>
        </w:tc>
        <w:tc>
          <w:tcPr>
            <w:tcW w:w="993" w:type="dxa"/>
          </w:tcPr>
          <w:p w:rsidR="003179A8" w:rsidRPr="00D45816" w:rsidRDefault="003179A8" w:rsidP="003179A8">
            <w:pPr>
              <w:jc w:val="center"/>
              <w:rPr>
                <w:sz w:val="22"/>
                <w:szCs w:val="22"/>
              </w:rPr>
            </w:pPr>
            <w:r w:rsidRPr="00D45816">
              <w:rPr>
                <w:sz w:val="22"/>
                <w:szCs w:val="22"/>
              </w:rPr>
              <w:t>0,00</w:t>
            </w:r>
          </w:p>
        </w:tc>
        <w:tc>
          <w:tcPr>
            <w:tcW w:w="992" w:type="dxa"/>
          </w:tcPr>
          <w:p w:rsidR="003179A8" w:rsidRPr="00D45816" w:rsidRDefault="003179A8" w:rsidP="003179A8">
            <w:pPr>
              <w:jc w:val="center"/>
              <w:rPr>
                <w:sz w:val="22"/>
                <w:szCs w:val="22"/>
              </w:rPr>
            </w:pPr>
            <w:r w:rsidRPr="00D45816">
              <w:rPr>
                <w:sz w:val="22"/>
                <w:szCs w:val="22"/>
              </w:rPr>
              <w:t>0,00</w:t>
            </w:r>
          </w:p>
        </w:tc>
        <w:tc>
          <w:tcPr>
            <w:tcW w:w="992" w:type="dxa"/>
          </w:tcPr>
          <w:p w:rsidR="003179A8" w:rsidRPr="00D45816" w:rsidRDefault="003179A8" w:rsidP="003179A8">
            <w:pPr>
              <w:jc w:val="center"/>
              <w:rPr>
                <w:sz w:val="22"/>
                <w:szCs w:val="22"/>
              </w:rPr>
            </w:pPr>
            <w:r w:rsidRPr="00D45816">
              <w:rPr>
                <w:sz w:val="22"/>
                <w:szCs w:val="22"/>
              </w:rPr>
              <w:t>0,00</w:t>
            </w:r>
          </w:p>
        </w:tc>
        <w:tc>
          <w:tcPr>
            <w:tcW w:w="992" w:type="dxa"/>
          </w:tcPr>
          <w:p w:rsidR="003179A8" w:rsidRPr="00D45816" w:rsidRDefault="003179A8" w:rsidP="003179A8">
            <w:pPr>
              <w:jc w:val="center"/>
              <w:rPr>
                <w:sz w:val="22"/>
                <w:szCs w:val="22"/>
              </w:rPr>
            </w:pPr>
            <w:r w:rsidRPr="00D45816">
              <w:rPr>
                <w:sz w:val="22"/>
                <w:szCs w:val="22"/>
              </w:rPr>
              <w:t>0,00</w:t>
            </w:r>
          </w:p>
        </w:tc>
        <w:tc>
          <w:tcPr>
            <w:tcW w:w="993" w:type="dxa"/>
          </w:tcPr>
          <w:p w:rsidR="003179A8" w:rsidRPr="00D45816" w:rsidRDefault="003179A8" w:rsidP="003179A8">
            <w:pPr>
              <w:jc w:val="center"/>
              <w:rPr>
                <w:sz w:val="22"/>
                <w:szCs w:val="22"/>
              </w:rPr>
            </w:pPr>
            <w:r w:rsidRPr="00D45816">
              <w:rPr>
                <w:sz w:val="22"/>
                <w:szCs w:val="22"/>
              </w:rPr>
              <w:t>0,00</w:t>
            </w:r>
          </w:p>
        </w:tc>
        <w:tc>
          <w:tcPr>
            <w:tcW w:w="992" w:type="dxa"/>
          </w:tcPr>
          <w:p w:rsidR="003179A8" w:rsidRPr="00D45816" w:rsidRDefault="003179A8" w:rsidP="003179A8">
            <w:pPr>
              <w:jc w:val="center"/>
              <w:rPr>
                <w:sz w:val="22"/>
                <w:szCs w:val="22"/>
              </w:rPr>
            </w:pPr>
            <w:r w:rsidRPr="00D45816">
              <w:rPr>
                <w:sz w:val="22"/>
                <w:szCs w:val="22"/>
              </w:rPr>
              <w:t>0,00</w:t>
            </w:r>
          </w:p>
        </w:tc>
        <w:tc>
          <w:tcPr>
            <w:tcW w:w="992" w:type="dxa"/>
          </w:tcPr>
          <w:p w:rsidR="003179A8" w:rsidRPr="00D45816" w:rsidRDefault="003179A8" w:rsidP="003179A8">
            <w:pPr>
              <w:jc w:val="center"/>
              <w:rPr>
                <w:sz w:val="22"/>
                <w:szCs w:val="22"/>
              </w:rPr>
            </w:pPr>
            <w:r w:rsidRPr="00D45816">
              <w:rPr>
                <w:sz w:val="22"/>
                <w:szCs w:val="22"/>
              </w:rPr>
              <w:t>0,00</w:t>
            </w:r>
          </w:p>
        </w:tc>
      </w:tr>
      <w:tr w:rsidR="003179A8" w:rsidRPr="00D45816" w:rsidTr="00FB495E">
        <w:trPr>
          <w:trHeight w:val="300"/>
          <w:jc w:val="right"/>
        </w:trPr>
        <w:tc>
          <w:tcPr>
            <w:tcW w:w="1134" w:type="dxa"/>
            <w:vMerge/>
          </w:tcPr>
          <w:p w:rsidR="003179A8" w:rsidRPr="00D45816" w:rsidRDefault="003179A8" w:rsidP="003179A8">
            <w:pPr>
              <w:jc w:val="center"/>
              <w:rPr>
                <w:bCs/>
                <w:color w:val="000000" w:themeColor="text1"/>
                <w:sz w:val="22"/>
                <w:szCs w:val="22"/>
              </w:rPr>
            </w:pPr>
          </w:p>
        </w:tc>
        <w:tc>
          <w:tcPr>
            <w:tcW w:w="1418" w:type="dxa"/>
            <w:gridSpan w:val="4"/>
            <w:vMerge/>
          </w:tcPr>
          <w:p w:rsidR="003179A8" w:rsidRPr="00D45816" w:rsidRDefault="003179A8" w:rsidP="003179A8">
            <w:pPr>
              <w:jc w:val="center"/>
              <w:rPr>
                <w:bCs/>
                <w:color w:val="000000" w:themeColor="text1"/>
                <w:sz w:val="22"/>
                <w:szCs w:val="22"/>
              </w:rPr>
            </w:pPr>
          </w:p>
        </w:tc>
        <w:tc>
          <w:tcPr>
            <w:tcW w:w="1701" w:type="dxa"/>
            <w:vMerge/>
          </w:tcPr>
          <w:p w:rsidR="003179A8" w:rsidRPr="00D45816" w:rsidRDefault="003179A8" w:rsidP="003179A8">
            <w:pPr>
              <w:jc w:val="center"/>
              <w:rPr>
                <w:bCs/>
                <w:color w:val="000000" w:themeColor="text1"/>
                <w:sz w:val="22"/>
                <w:szCs w:val="22"/>
              </w:rPr>
            </w:pPr>
          </w:p>
        </w:tc>
        <w:tc>
          <w:tcPr>
            <w:tcW w:w="1276" w:type="dxa"/>
            <w:gridSpan w:val="2"/>
          </w:tcPr>
          <w:p w:rsidR="003179A8" w:rsidRPr="00D45816" w:rsidRDefault="003179A8" w:rsidP="003179A8">
            <w:pPr>
              <w:jc w:val="both"/>
              <w:rPr>
                <w:sz w:val="22"/>
                <w:szCs w:val="22"/>
              </w:rPr>
            </w:pPr>
            <w:r w:rsidRPr="00D45816">
              <w:rPr>
                <w:sz w:val="22"/>
                <w:szCs w:val="22"/>
              </w:rPr>
              <w:t>бюджет автономного округа</w:t>
            </w:r>
          </w:p>
        </w:tc>
        <w:tc>
          <w:tcPr>
            <w:tcW w:w="992" w:type="dxa"/>
          </w:tcPr>
          <w:p w:rsidR="003179A8" w:rsidRPr="00D45816" w:rsidRDefault="003179A8" w:rsidP="003179A8">
            <w:pPr>
              <w:jc w:val="center"/>
              <w:rPr>
                <w:sz w:val="22"/>
                <w:szCs w:val="22"/>
              </w:rPr>
            </w:pPr>
          </w:p>
        </w:tc>
        <w:tc>
          <w:tcPr>
            <w:tcW w:w="1417" w:type="dxa"/>
          </w:tcPr>
          <w:p w:rsidR="003179A8" w:rsidRPr="00D45816" w:rsidRDefault="003179A8" w:rsidP="003179A8">
            <w:pPr>
              <w:jc w:val="center"/>
              <w:rPr>
                <w:sz w:val="22"/>
                <w:szCs w:val="22"/>
              </w:rPr>
            </w:pPr>
            <w:r w:rsidRPr="00D45816">
              <w:rPr>
                <w:sz w:val="22"/>
                <w:szCs w:val="22"/>
              </w:rPr>
              <w:t>15 762,70</w:t>
            </w:r>
          </w:p>
        </w:tc>
        <w:tc>
          <w:tcPr>
            <w:tcW w:w="993" w:type="dxa"/>
          </w:tcPr>
          <w:p w:rsidR="003179A8" w:rsidRPr="00D45816" w:rsidRDefault="003179A8" w:rsidP="003179A8">
            <w:pPr>
              <w:jc w:val="center"/>
              <w:rPr>
                <w:sz w:val="22"/>
                <w:szCs w:val="22"/>
              </w:rPr>
            </w:pPr>
            <w:r w:rsidRPr="00D45816">
              <w:rPr>
                <w:sz w:val="22"/>
                <w:szCs w:val="22"/>
              </w:rPr>
              <w:t>0,00</w:t>
            </w:r>
          </w:p>
        </w:tc>
        <w:tc>
          <w:tcPr>
            <w:tcW w:w="992" w:type="dxa"/>
          </w:tcPr>
          <w:p w:rsidR="003179A8" w:rsidRPr="00D45816" w:rsidRDefault="003179A8" w:rsidP="003179A8">
            <w:pPr>
              <w:jc w:val="center"/>
              <w:rPr>
                <w:sz w:val="22"/>
                <w:szCs w:val="22"/>
              </w:rPr>
            </w:pPr>
            <w:r w:rsidRPr="00D45816">
              <w:rPr>
                <w:sz w:val="22"/>
                <w:szCs w:val="22"/>
              </w:rPr>
              <w:t>0,00</w:t>
            </w:r>
          </w:p>
        </w:tc>
        <w:tc>
          <w:tcPr>
            <w:tcW w:w="992" w:type="dxa"/>
          </w:tcPr>
          <w:p w:rsidR="003179A8" w:rsidRPr="00D45816" w:rsidRDefault="003179A8" w:rsidP="003179A8">
            <w:pPr>
              <w:jc w:val="center"/>
              <w:rPr>
                <w:sz w:val="22"/>
                <w:szCs w:val="22"/>
              </w:rPr>
            </w:pPr>
            <w:r w:rsidRPr="00D45816">
              <w:rPr>
                <w:sz w:val="22"/>
                <w:szCs w:val="22"/>
              </w:rPr>
              <w:t>0,00</w:t>
            </w:r>
          </w:p>
        </w:tc>
        <w:tc>
          <w:tcPr>
            <w:tcW w:w="992" w:type="dxa"/>
          </w:tcPr>
          <w:p w:rsidR="003179A8" w:rsidRPr="00D45816" w:rsidRDefault="003179A8" w:rsidP="003179A8">
            <w:pPr>
              <w:jc w:val="center"/>
              <w:rPr>
                <w:sz w:val="22"/>
                <w:szCs w:val="22"/>
              </w:rPr>
            </w:pPr>
            <w:r w:rsidRPr="00D45816">
              <w:rPr>
                <w:sz w:val="22"/>
                <w:szCs w:val="22"/>
              </w:rPr>
              <w:t>15 762,70</w:t>
            </w:r>
          </w:p>
        </w:tc>
        <w:tc>
          <w:tcPr>
            <w:tcW w:w="993" w:type="dxa"/>
          </w:tcPr>
          <w:p w:rsidR="003179A8" w:rsidRPr="00D45816" w:rsidRDefault="003179A8" w:rsidP="003179A8">
            <w:pPr>
              <w:jc w:val="center"/>
              <w:rPr>
                <w:sz w:val="22"/>
                <w:szCs w:val="22"/>
              </w:rPr>
            </w:pPr>
            <w:r w:rsidRPr="00D45816">
              <w:rPr>
                <w:sz w:val="22"/>
                <w:szCs w:val="22"/>
              </w:rPr>
              <w:t>0,00</w:t>
            </w:r>
          </w:p>
        </w:tc>
        <w:tc>
          <w:tcPr>
            <w:tcW w:w="992" w:type="dxa"/>
          </w:tcPr>
          <w:p w:rsidR="003179A8" w:rsidRPr="00D45816" w:rsidRDefault="003179A8" w:rsidP="003179A8">
            <w:pPr>
              <w:jc w:val="center"/>
              <w:rPr>
                <w:sz w:val="22"/>
                <w:szCs w:val="22"/>
              </w:rPr>
            </w:pPr>
            <w:r w:rsidRPr="00D45816">
              <w:rPr>
                <w:sz w:val="22"/>
                <w:szCs w:val="22"/>
              </w:rPr>
              <w:t>0,00</w:t>
            </w:r>
          </w:p>
        </w:tc>
        <w:tc>
          <w:tcPr>
            <w:tcW w:w="992" w:type="dxa"/>
          </w:tcPr>
          <w:p w:rsidR="003179A8" w:rsidRPr="00D45816" w:rsidRDefault="003179A8" w:rsidP="003179A8">
            <w:pPr>
              <w:jc w:val="center"/>
              <w:rPr>
                <w:sz w:val="22"/>
                <w:szCs w:val="22"/>
              </w:rPr>
            </w:pPr>
            <w:r w:rsidRPr="00D45816">
              <w:rPr>
                <w:sz w:val="22"/>
                <w:szCs w:val="22"/>
              </w:rPr>
              <w:t>0,00</w:t>
            </w:r>
          </w:p>
        </w:tc>
      </w:tr>
      <w:tr w:rsidR="003179A8" w:rsidRPr="00D45816" w:rsidTr="00FB495E">
        <w:trPr>
          <w:trHeight w:val="300"/>
          <w:jc w:val="right"/>
        </w:trPr>
        <w:tc>
          <w:tcPr>
            <w:tcW w:w="1134" w:type="dxa"/>
            <w:vMerge/>
          </w:tcPr>
          <w:p w:rsidR="003179A8" w:rsidRPr="00D45816" w:rsidRDefault="003179A8" w:rsidP="003179A8">
            <w:pPr>
              <w:jc w:val="center"/>
              <w:rPr>
                <w:bCs/>
                <w:color w:val="000000" w:themeColor="text1"/>
                <w:sz w:val="22"/>
                <w:szCs w:val="22"/>
              </w:rPr>
            </w:pPr>
          </w:p>
        </w:tc>
        <w:tc>
          <w:tcPr>
            <w:tcW w:w="1418" w:type="dxa"/>
            <w:gridSpan w:val="4"/>
            <w:vMerge/>
          </w:tcPr>
          <w:p w:rsidR="003179A8" w:rsidRPr="00D45816" w:rsidRDefault="003179A8" w:rsidP="003179A8">
            <w:pPr>
              <w:jc w:val="center"/>
              <w:rPr>
                <w:bCs/>
                <w:color w:val="000000" w:themeColor="text1"/>
                <w:sz w:val="22"/>
                <w:szCs w:val="22"/>
              </w:rPr>
            </w:pPr>
          </w:p>
        </w:tc>
        <w:tc>
          <w:tcPr>
            <w:tcW w:w="1701" w:type="dxa"/>
            <w:vMerge/>
          </w:tcPr>
          <w:p w:rsidR="003179A8" w:rsidRPr="00D45816" w:rsidRDefault="003179A8" w:rsidP="003179A8">
            <w:pPr>
              <w:jc w:val="center"/>
              <w:rPr>
                <w:bCs/>
                <w:color w:val="000000" w:themeColor="text1"/>
                <w:sz w:val="22"/>
                <w:szCs w:val="22"/>
              </w:rPr>
            </w:pPr>
          </w:p>
        </w:tc>
        <w:tc>
          <w:tcPr>
            <w:tcW w:w="1276" w:type="dxa"/>
            <w:gridSpan w:val="2"/>
          </w:tcPr>
          <w:p w:rsidR="003179A8" w:rsidRPr="00D45816" w:rsidRDefault="003179A8" w:rsidP="003179A8">
            <w:pPr>
              <w:jc w:val="both"/>
              <w:rPr>
                <w:sz w:val="22"/>
                <w:szCs w:val="22"/>
              </w:rPr>
            </w:pPr>
            <w:r w:rsidRPr="00D45816">
              <w:rPr>
                <w:sz w:val="22"/>
                <w:szCs w:val="22"/>
              </w:rPr>
              <w:t>бюджет района</w:t>
            </w:r>
          </w:p>
        </w:tc>
        <w:tc>
          <w:tcPr>
            <w:tcW w:w="992" w:type="dxa"/>
          </w:tcPr>
          <w:p w:rsidR="003179A8" w:rsidRPr="00D45816" w:rsidRDefault="003179A8" w:rsidP="003179A8">
            <w:pPr>
              <w:jc w:val="center"/>
              <w:rPr>
                <w:sz w:val="22"/>
                <w:szCs w:val="22"/>
              </w:rPr>
            </w:pPr>
          </w:p>
        </w:tc>
        <w:tc>
          <w:tcPr>
            <w:tcW w:w="1417" w:type="dxa"/>
          </w:tcPr>
          <w:p w:rsidR="003179A8" w:rsidRPr="00D45816" w:rsidRDefault="003179A8" w:rsidP="003179A8">
            <w:pPr>
              <w:jc w:val="center"/>
              <w:rPr>
                <w:sz w:val="22"/>
                <w:szCs w:val="22"/>
              </w:rPr>
            </w:pPr>
            <w:r w:rsidRPr="00D45816">
              <w:rPr>
                <w:sz w:val="22"/>
                <w:szCs w:val="22"/>
              </w:rPr>
              <w:t>1 948,20</w:t>
            </w:r>
          </w:p>
        </w:tc>
        <w:tc>
          <w:tcPr>
            <w:tcW w:w="993" w:type="dxa"/>
          </w:tcPr>
          <w:p w:rsidR="003179A8" w:rsidRPr="00D45816" w:rsidRDefault="003179A8" w:rsidP="003179A8">
            <w:pPr>
              <w:jc w:val="center"/>
              <w:rPr>
                <w:sz w:val="22"/>
                <w:szCs w:val="22"/>
              </w:rPr>
            </w:pPr>
            <w:r w:rsidRPr="00D45816">
              <w:rPr>
                <w:sz w:val="22"/>
                <w:szCs w:val="22"/>
              </w:rPr>
              <w:t>0,00</w:t>
            </w:r>
          </w:p>
        </w:tc>
        <w:tc>
          <w:tcPr>
            <w:tcW w:w="992" w:type="dxa"/>
          </w:tcPr>
          <w:p w:rsidR="003179A8" w:rsidRPr="00D45816" w:rsidRDefault="003179A8" w:rsidP="003179A8">
            <w:pPr>
              <w:jc w:val="center"/>
              <w:rPr>
                <w:sz w:val="22"/>
                <w:szCs w:val="22"/>
              </w:rPr>
            </w:pPr>
            <w:r w:rsidRPr="00D45816">
              <w:rPr>
                <w:sz w:val="22"/>
                <w:szCs w:val="22"/>
              </w:rPr>
              <w:t>0,00</w:t>
            </w:r>
          </w:p>
        </w:tc>
        <w:tc>
          <w:tcPr>
            <w:tcW w:w="992" w:type="dxa"/>
          </w:tcPr>
          <w:p w:rsidR="003179A8" w:rsidRPr="00D45816" w:rsidRDefault="003179A8" w:rsidP="003179A8">
            <w:pPr>
              <w:jc w:val="center"/>
              <w:rPr>
                <w:sz w:val="22"/>
                <w:szCs w:val="22"/>
              </w:rPr>
            </w:pPr>
            <w:r w:rsidRPr="00D45816">
              <w:rPr>
                <w:sz w:val="22"/>
                <w:szCs w:val="22"/>
              </w:rPr>
              <w:t>0,00</w:t>
            </w:r>
          </w:p>
        </w:tc>
        <w:tc>
          <w:tcPr>
            <w:tcW w:w="992" w:type="dxa"/>
          </w:tcPr>
          <w:p w:rsidR="003179A8" w:rsidRPr="00D45816" w:rsidRDefault="003179A8" w:rsidP="003179A8">
            <w:pPr>
              <w:jc w:val="center"/>
              <w:rPr>
                <w:sz w:val="22"/>
                <w:szCs w:val="22"/>
              </w:rPr>
            </w:pPr>
            <w:r w:rsidRPr="00D45816">
              <w:rPr>
                <w:sz w:val="22"/>
                <w:szCs w:val="22"/>
              </w:rPr>
              <w:t>1 948,20</w:t>
            </w:r>
          </w:p>
        </w:tc>
        <w:tc>
          <w:tcPr>
            <w:tcW w:w="993" w:type="dxa"/>
          </w:tcPr>
          <w:p w:rsidR="003179A8" w:rsidRPr="00D45816" w:rsidRDefault="003179A8" w:rsidP="003179A8">
            <w:pPr>
              <w:jc w:val="center"/>
              <w:rPr>
                <w:sz w:val="22"/>
                <w:szCs w:val="22"/>
              </w:rPr>
            </w:pPr>
            <w:r w:rsidRPr="00D45816">
              <w:rPr>
                <w:sz w:val="22"/>
                <w:szCs w:val="22"/>
              </w:rPr>
              <w:t>0,00</w:t>
            </w:r>
          </w:p>
        </w:tc>
        <w:tc>
          <w:tcPr>
            <w:tcW w:w="992" w:type="dxa"/>
          </w:tcPr>
          <w:p w:rsidR="003179A8" w:rsidRPr="00D45816" w:rsidRDefault="003179A8" w:rsidP="003179A8">
            <w:pPr>
              <w:jc w:val="center"/>
              <w:rPr>
                <w:sz w:val="22"/>
                <w:szCs w:val="22"/>
              </w:rPr>
            </w:pPr>
            <w:r w:rsidRPr="00D45816">
              <w:rPr>
                <w:sz w:val="22"/>
                <w:szCs w:val="22"/>
              </w:rPr>
              <w:t>0,00</w:t>
            </w:r>
          </w:p>
        </w:tc>
        <w:tc>
          <w:tcPr>
            <w:tcW w:w="992" w:type="dxa"/>
          </w:tcPr>
          <w:p w:rsidR="003179A8" w:rsidRPr="00D45816" w:rsidRDefault="003179A8" w:rsidP="003179A8">
            <w:pPr>
              <w:jc w:val="center"/>
              <w:rPr>
                <w:sz w:val="22"/>
                <w:szCs w:val="22"/>
              </w:rPr>
            </w:pPr>
            <w:r w:rsidRPr="00D45816">
              <w:rPr>
                <w:sz w:val="22"/>
                <w:szCs w:val="22"/>
              </w:rPr>
              <w:t>0,00</w:t>
            </w:r>
          </w:p>
        </w:tc>
      </w:tr>
      <w:tr w:rsidR="003179A8" w:rsidRPr="00D45816" w:rsidTr="00FB495E">
        <w:trPr>
          <w:trHeight w:val="300"/>
          <w:jc w:val="right"/>
        </w:trPr>
        <w:tc>
          <w:tcPr>
            <w:tcW w:w="1134" w:type="dxa"/>
            <w:vMerge/>
          </w:tcPr>
          <w:p w:rsidR="003179A8" w:rsidRPr="00D45816" w:rsidRDefault="003179A8" w:rsidP="003179A8">
            <w:pPr>
              <w:jc w:val="center"/>
              <w:rPr>
                <w:bCs/>
                <w:color w:val="000000" w:themeColor="text1"/>
                <w:sz w:val="22"/>
                <w:szCs w:val="22"/>
              </w:rPr>
            </w:pPr>
          </w:p>
        </w:tc>
        <w:tc>
          <w:tcPr>
            <w:tcW w:w="1418" w:type="dxa"/>
            <w:gridSpan w:val="4"/>
            <w:vMerge/>
          </w:tcPr>
          <w:p w:rsidR="003179A8" w:rsidRPr="00D45816" w:rsidRDefault="003179A8" w:rsidP="003179A8">
            <w:pPr>
              <w:jc w:val="center"/>
              <w:rPr>
                <w:bCs/>
                <w:color w:val="000000" w:themeColor="text1"/>
                <w:sz w:val="22"/>
                <w:szCs w:val="22"/>
              </w:rPr>
            </w:pPr>
          </w:p>
        </w:tc>
        <w:tc>
          <w:tcPr>
            <w:tcW w:w="1701" w:type="dxa"/>
            <w:vMerge/>
          </w:tcPr>
          <w:p w:rsidR="003179A8" w:rsidRPr="00D45816" w:rsidRDefault="003179A8" w:rsidP="003179A8">
            <w:pPr>
              <w:jc w:val="center"/>
              <w:rPr>
                <w:bCs/>
                <w:color w:val="000000" w:themeColor="text1"/>
                <w:sz w:val="22"/>
                <w:szCs w:val="22"/>
              </w:rPr>
            </w:pPr>
          </w:p>
        </w:tc>
        <w:tc>
          <w:tcPr>
            <w:tcW w:w="1276" w:type="dxa"/>
            <w:gridSpan w:val="2"/>
          </w:tcPr>
          <w:p w:rsidR="003179A8" w:rsidRPr="00D45816" w:rsidRDefault="003179A8" w:rsidP="003179A8">
            <w:pPr>
              <w:jc w:val="both"/>
              <w:rPr>
                <w:sz w:val="22"/>
                <w:szCs w:val="22"/>
              </w:rPr>
            </w:pPr>
            <w:r w:rsidRPr="00D45816">
              <w:rPr>
                <w:sz w:val="22"/>
                <w:szCs w:val="22"/>
              </w:rPr>
              <w:t>бюджет поселений</w:t>
            </w:r>
          </w:p>
        </w:tc>
        <w:tc>
          <w:tcPr>
            <w:tcW w:w="992" w:type="dxa"/>
          </w:tcPr>
          <w:p w:rsidR="003179A8" w:rsidRPr="00D45816" w:rsidRDefault="003179A8" w:rsidP="003179A8">
            <w:pPr>
              <w:jc w:val="center"/>
              <w:rPr>
                <w:sz w:val="22"/>
                <w:szCs w:val="22"/>
              </w:rPr>
            </w:pPr>
          </w:p>
        </w:tc>
        <w:tc>
          <w:tcPr>
            <w:tcW w:w="1417" w:type="dxa"/>
          </w:tcPr>
          <w:p w:rsidR="003179A8" w:rsidRPr="00D45816" w:rsidRDefault="003179A8" w:rsidP="003179A8">
            <w:pPr>
              <w:jc w:val="center"/>
              <w:rPr>
                <w:sz w:val="22"/>
                <w:szCs w:val="22"/>
              </w:rPr>
            </w:pPr>
            <w:r w:rsidRPr="00D45816">
              <w:rPr>
                <w:sz w:val="22"/>
                <w:szCs w:val="22"/>
              </w:rPr>
              <w:t>0,00</w:t>
            </w:r>
          </w:p>
        </w:tc>
        <w:tc>
          <w:tcPr>
            <w:tcW w:w="993" w:type="dxa"/>
          </w:tcPr>
          <w:p w:rsidR="003179A8" w:rsidRPr="00D45816" w:rsidRDefault="003179A8" w:rsidP="003179A8">
            <w:pPr>
              <w:jc w:val="center"/>
              <w:rPr>
                <w:sz w:val="22"/>
                <w:szCs w:val="22"/>
              </w:rPr>
            </w:pPr>
            <w:r w:rsidRPr="00D45816">
              <w:rPr>
                <w:sz w:val="22"/>
                <w:szCs w:val="22"/>
              </w:rPr>
              <w:t>0,00</w:t>
            </w:r>
          </w:p>
        </w:tc>
        <w:tc>
          <w:tcPr>
            <w:tcW w:w="992" w:type="dxa"/>
          </w:tcPr>
          <w:p w:rsidR="003179A8" w:rsidRPr="00D45816" w:rsidRDefault="003179A8" w:rsidP="003179A8">
            <w:pPr>
              <w:jc w:val="center"/>
              <w:rPr>
                <w:sz w:val="22"/>
                <w:szCs w:val="22"/>
              </w:rPr>
            </w:pPr>
            <w:r w:rsidRPr="00D45816">
              <w:rPr>
                <w:sz w:val="22"/>
                <w:szCs w:val="22"/>
              </w:rPr>
              <w:t>0,00</w:t>
            </w:r>
          </w:p>
        </w:tc>
        <w:tc>
          <w:tcPr>
            <w:tcW w:w="992" w:type="dxa"/>
          </w:tcPr>
          <w:p w:rsidR="003179A8" w:rsidRPr="00D45816" w:rsidRDefault="003179A8" w:rsidP="003179A8">
            <w:pPr>
              <w:jc w:val="center"/>
              <w:rPr>
                <w:sz w:val="22"/>
                <w:szCs w:val="22"/>
              </w:rPr>
            </w:pPr>
            <w:r w:rsidRPr="00D45816">
              <w:rPr>
                <w:sz w:val="22"/>
                <w:szCs w:val="22"/>
              </w:rPr>
              <w:t>0,00</w:t>
            </w:r>
          </w:p>
        </w:tc>
        <w:tc>
          <w:tcPr>
            <w:tcW w:w="992" w:type="dxa"/>
          </w:tcPr>
          <w:p w:rsidR="003179A8" w:rsidRPr="00D45816" w:rsidRDefault="003179A8" w:rsidP="003179A8">
            <w:pPr>
              <w:jc w:val="center"/>
              <w:rPr>
                <w:sz w:val="22"/>
                <w:szCs w:val="22"/>
              </w:rPr>
            </w:pPr>
            <w:r w:rsidRPr="00D45816">
              <w:rPr>
                <w:sz w:val="22"/>
                <w:szCs w:val="22"/>
              </w:rPr>
              <w:t>0,00</w:t>
            </w:r>
          </w:p>
        </w:tc>
        <w:tc>
          <w:tcPr>
            <w:tcW w:w="993" w:type="dxa"/>
          </w:tcPr>
          <w:p w:rsidR="003179A8" w:rsidRPr="00D45816" w:rsidRDefault="003179A8" w:rsidP="003179A8">
            <w:pPr>
              <w:jc w:val="center"/>
              <w:rPr>
                <w:sz w:val="22"/>
                <w:szCs w:val="22"/>
              </w:rPr>
            </w:pPr>
            <w:r w:rsidRPr="00D45816">
              <w:rPr>
                <w:sz w:val="22"/>
                <w:szCs w:val="22"/>
              </w:rPr>
              <w:t>0,00</w:t>
            </w:r>
          </w:p>
        </w:tc>
        <w:tc>
          <w:tcPr>
            <w:tcW w:w="992" w:type="dxa"/>
          </w:tcPr>
          <w:p w:rsidR="003179A8" w:rsidRPr="00D45816" w:rsidRDefault="003179A8" w:rsidP="003179A8">
            <w:pPr>
              <w:jc w:val="center"/>
              <w:rPr>
                <w:sz w:val="22"/>
                <w:szCs w:val="22"/>
              </w:rPr>
            </w:pPr>
            <w:r w:rsidRPr="00D45816">
              <w:rPr>
                <w:sz w:val="22"/>
                <w:szCs w:val="22"/>
              </w:rPr>
              <w:t>0,00</w:t>
            </w:r>
          </w:p>
        </w:tc>
        <w:tc>
          <w:tcPr>
            <w:tcW w:w="992" w:type="dxa"/>
          </w:tcPr>
          <w:p w:rsidR="003179A8" w:rsidRPr="00D45816" w:rsidRDefault="003179A8" w:rsidP="003179A8">
            <w:pPr>
              <w:jc w:val="center"/>
              <w:rPr>
                <w:sz w:val="22"/>
                <w:szCs w:val="22"/>
              </w:rPr>
            </w:pPr>
            <w:r w:rsidRPr="00D45816">
              <w:rPr>
                <w:sz w:val="22"/>
                <w:szCs w:val="22"/>
              </w:rPr>
              <w:t>0,00</w:t>
            </w:r>
          </w:p>
        </w:tc>
      </w:tr>
      <w:tr w:rsidR="003179A8" w:rsidRPr="00D45816" w:rsidTr="00FB495E">
        <w:trPr>
          <w:trHeight w:val="300"/>
          <w:jc w:val="right"/>
        </w:trPr>
        <w:tc>
          <w:tcPr>
            <w:tcW w:w="1134" w:type="dxa"/>
            <w:vMerge/>
          </w:tcPr>
          <w:p w:rsidR="003179A8" w:rsidRPr="00D45816" w:rsidRDefault="003179A8" w:rsidP="003179A8">
            <w:pPr>
              <w:jc w:val="center"/>
              <w:rPr>
                <w:bCs/>
                <w:color w:val="000000" w:themeColor="text1"/>
                <w:sz w:val="22"/>
                <w:szCs w:val="22"/>
              </w:rPr>
            </w:pPr>
          </w:p>
        </w:tc>
        <w:tc>
          <w:tcPr>
            <w:tcW w:w="1418" w:type="dxa"/>
            <w:gridSpan w:val="4"/>
            <w:vMerge/>
          </w:tcPr>
          <w:p w:rsidR="003179A8" w:rsidRPr="00D45816" w:rsidRDefault="003179A8" w:rsidP="003179A8">
            <w:pPr>
              <w:jc w:val="center"/>
              <w:rPr>
                <w:bCs/>
                <w:color w:val="000000" w:themeColor="text1"/>
                <w:sz w:val="22"/>
                <w:szCs w:val="22"/>
              </w:rPr>
            </w:pPr>
          </w:p>
        </w:tc>
        <w:tc>
          <w:tcPr>
            <w:tcW w:w="1701" w:type="dxa"/>
            <w:vMerge/>
          </w:tcPr>
          <w:p w:rsidR="003179A8" w:rsidRPr="00D45816" w:rsidRDefault="003179A8" w:rsidP="003179A8">
            <w:pPr>
              <w:jc w:val="center"/>
              <w:rPr>
                <w:bCs/>
                <w:color w:val="000000" w:themeColor="text1"/>
                <w:sz w:val="22"/>
                <w:szCs w:val="22"/>
              </w:rPr>
            </w:pPr>
          </w:p>
        </w:tc>
        <w:tc>
          <w:tcPr>
            <w:tcW w:w="1276" w:type="dxa"/>
            <w:gridSpan w:val="2"/>
          </w:tcPr>
          <w:p w:rsidR="003179A8" w:rsidRPr="00D45816" w:rsidRDefault="003179A8" w:rsidP="003179A8">
            <w:pPr>
              <w:jc w:val="both"/>
              <w:rPr>
                <w:sz w:val="22"/>
                <w:szCs w:val="22"/>
              </w:rPr>
            </w:pPr>
            <w:r w:rsidRPr="00D45816">
              <w:rPr>
                <w:sz w:val="22"/>
                <w:szCs w:val="22"/>
              </w:rPr>
              <w:t>в том числе безвозмездные поступления от физических и юридических лиц</w:t>
            </w:r>
          </w:p>
        </w:tc>
        <w:tc>
          <w:tcPr>
            <w:tcW w:w="992" w:type="dxa"/>
          </w:tcPr>
          <w:p w:rsidR="003179A8" w:rsidRPr="00D45816" w:rsidRDefault="003179A8" w:rsidP="003179A8">
            <w:pPr>
              <w:jc w:val="center"/>
              <w:rPr>
                <w:sz w:val="22"/>
                <w:szCs w:val="22"/>
              </w:rPr>
            </w:pPr>
          </w:p>
        </w:tc>
        <w:tc>
          <w:tcPr>
            <w:tcW w:w="1417" w:type="dxa"/>
          </w:tcPr>
          <w:p w:rsidR="003179A8" w:rsidRPr="00D45816" w:rsidRDefault="003179A8" w:rsidP="003179A8">
            <w:pPr>
              <w:jc w:val="center"/>
              <w:rPr>
                <w:sz w:val="22"/>
                <w:szCs w:val="22"/>
              </w:rPr>
            </w:pPr>
            <w:r w:rsidRPr="00D45816">
              <w:rPr>
                <w:sz w:val="22"/>
                <w:szCs w:val="22"/>
              </w:rPr>
              <w:t>0,00</w:t>
            </w:r>
          </w:p>
        </w:tc>
        <w:tc>
          <w:tcPr>
            <w:tcW w:w="993" w:type="dxa"/>
          </w:tcPr>
          <w:p w:rsidR="003179A8" w:rsidRPr="00D45816" w:rsidRDefault="003179A8" w:rsidP="003179A8">
            <w:pPr>
              <w:jc w:val="center"/>
              <w:rPr>
                <w:sz w:val="22"/>
                <w:szCs w:val="22"/>
              </w:rPr>
            </w:pPr>
            <w:r w:rsidRPr="00D45816">
              <w:rPr>
                <w:sz w:val="22"/>
                <w:szCs w:val="22"/>
              </w:rPr>
              <w:t>0,00</w:t>
            </w:r>
          </w:p>
        </w:tc>
        <w:tc>
          <w:tcPr>
            <w:tcW w:w="992" w:type="dxa"/>
          </w:tcPr>
          <w:p w:rsidR="003179A8" w:rsidRPr="00D45816" w:rsidRDefault="003179A8" w:rsidP="003179A8">
            <w:pPr>
              <w:jc w:val="center"/>
              <w:rPr>
                <w:sz w:val="22"/>
                <w:szCs w:val="22"/>
              </w:rPr>
            </w:pPr>
            <w:r w:rsidRPr="00D45816">
              <w:rPr>
                <w:sz w:val="22"/>
                <w:szCs w:val="22"/>
              </w:rPr>
              <w:t>0,00</w:t>
            </w:r>
          </w:p>
        </w:tc>
        <w:tc>
          <w:tcPr>
            <w:tcW w:w="992" w:type="dxa"/>
          </w:tcPr>
          <w:p w:rsidR="003179A8" w:rsidRPr="00D45816" w:rsidRDefault="003179A8" w:rsidP="003179A8">
            <w:pPr>
              <w:jc w:val="center"/>
              <w:rPr>
                <w:sz w:val="22"/>
                <w:szCs w:val="22"/>
              </w:rPr>
            </w:pPr>
            <w:r w:rsidRPr="00D45816">
              <w:rPr>
                <w:sz w:val="22"/>
                <w:szCs w:val="22"/>
              </w:rPr>
              <w:t>0,00</w:t>
            </w:r>
          </w:p>
        </w:tc>
        <w:tc>
          <w:tcPr>
            <w:tcW w:w="992" w:type="dxa"/>
          </w:tcPr>
          <w:p w:rsidR="003179A8" w:rsidRPr="00D45816" w:rsidRDefault="003179A8" w:rsidP="003179A8">
            <w:pPr>
              <w:jc w:val="center"/>
              <w:rPr>
                <w:sz w:val="22"/>
                <w:szCs w:val="22"/>
              </w:rPr>
            </w:pPr>
            <w:r w:rsidRPr="00D45816">
              <w:rPr>
                <w:sz w:val="22"/>
                <w:szCs w:val="22"/>
              </w:rPr>
              <w:t>0,00</w:t>
            </w:r>
          </w:p>
        </w:tc>
        <w:tc>
          <w:tcPr>
            <w:tcW w:w="993" w:type="dxa"/>
          </w:tcPr>
          <w:p w:rsidR="003179A8" w:rsidRPr="00D45816" w:rsidRDefault="003179A8" w:rsidP="003179A8">
            <w:pPr>
              <w:jc w:val="center"/>
              <w:rPr>
                <w:sz w:val="22"/>
                <w:szCs w:val="22"/>
              </w:rPr>
            </w:pPr>
            <w:r w:rsidRPr="00D45816">
              <w:rPr>
                <w:sz w:val="22"/>
                <w:szCs w:val="22"/>
              </w:rPr>
              <w:t>0,00</w:t>
            </w:r>
          </w:p>
        </w:tc>
        <w:tc>
          <w:tcPr>
            <w:tcW w:w="992" w:type="dxa"/>
          </w:tcPr>
          <w:p w:rsidR="003179A8" w:rsidRPr="00D45816" w:rsidRDefault="003179A8" w:rsidP="003179A8">
            <w:pPr>
              <w:jc w:val="center"/>
              <w:rPr>
                <w:sz w:val="22"/>
                <w:szCs w:val="22"/>
              </w:rPr>
            </w:pPr>
            <w:r w:rsidRPr="00D45816">
              <w:rPr>
                <w:sz w:val="22"/>
                <w:szCs w:val="22"/>
              </w:rPr>
              <w:t>0,00</w:t>
            </w:r>
          </w:p>
        </w:tc>
        <w:tc>
          <w:tcPr>
            <w:tcW w:w="992" w:type="dxa"/>
          </w:tcPr>
          <w:p w:rsidR="003179A8" w:rsidRPr="00D45816" w:rsidRDefault="003179A8" w:rsidP="003179A8">
            <w:pPr>
              <w:jc w:val="center"/>
              <w:rPr>
                <w:sz w:val="22"/>
                <w:szCs w:val="22"/>
              </w:rPr>
            </w:pPr>
            <w:r w:rsidRPr="00D45816">
              <w:rPr>
                <w:sz w:val="22"/>
                <w:szCs w:val="22"/>
              </w:rPr>
              <w:t>0,00</w:t>
            </w:r>
          </w:p>
        </w:tc>
      </w:tr>
      <w:tr w:rsidR="003179A8" w:rsidRPr="00D45816" w:rsidTr="00FB495E">
        <w:trPr>
          <w:trHeight w:val="300"/>
          <w:jc w:val="right"/>
        </w:trPr>
        <w:tc>
          <w:tcPr>
            <w:tcW w:w="1134" w:type="dxa"/>
            <w:vMerge w:val="restart"/>
          </w:tcPr>
          <w:p w:rsidR="003179A8" w:rsidRPr="00D45816" w:rsidRDefault="003179A8" w:rsidP="003179A8">
            <w:pPr>
              <w:jc w:val="center"/>
              <w:rPr>
                <w:sz w:val="22"/>
                <w:szCs w:val="22"/>
              </w:rPr>
            </w:pPr>
            <w:r w:rsidRPr="00D45816">
              <w:rPr>
                <w:sz w:val="22"/>
                <w:szCs w:val="22"/>
              </w:rPr>
              <w:t>2.5.1.1.</w:t>
            </w:r>
          </w:p>
        </w:tc>
        <w:tc>
          <w:tcPr>
            <w:tcW w:w="1418" w:type="dxa"/>
            <w:gridSpan w:val="4"/>
            <w:vMerge w:val="restart"/>
          </w:tcPr>
          <w:p w:rsidR="003179A8" w:rsidRPr="00D45816" w:rsidRDefault="003179A8" w:rsidP="003179A8">
            <w:pPr>
              <w:jc w:val="both"/>
              <w:rPr>
                <w:sz w:val="22"/>
                <w:szCs w:val="22"/>
              </w:rPr>
            </w:pPr>
            <w:r w:rsidRPr="00D45816">
              <w:rPr>
                <w:sz w:val="22"/>
                <w:szCs w:val="22"/>
              </w:rPr>
              <w:t xml:space="preserve">Предоставление субсидии на приобретение жилого помещения в собственность гражданам, проживающим в жилых </w:t>
            </w:r>
            <w:r w:rsidRPr="00D45816">
              <w:rPr>
                <w:sz w:val="22"/>
                <w:szCs w:val="22"/>
              </w:rPr>
              <w:lastRenderedPageBreak/>
              <w:t>домах</w:t>
            </w:r>
            <w:r w:rsidR="00D45816">
              <w:rPr>
                <w:sz w:val="22"/>
                <w:szCs w:val="22"/>
              </w:rPr>
              <w:t>,</w:t>
            </w:r>
            <w:r w:rsidRPr="00D45816">
              <w:rPr>
                <w:sz w:val="22"/>
                <w:szCs w:val="22"/>
              </w:rPr>
              <w:t xml:space="preserve"> находящихся в зоне подтопления и (или) в зоне береговой линии, подверженной абразии</w:t>
            </w:r>
          </w:p>
        </w:tc>
        <w:tc>
          <w:tcPr>
            <w:tcW w:w="1701" w:type="dxa"/>
            <w:vMerge w:val="restart"/>
          </w:tcPr>
          <w:p w:rsidR="003179A8" w:rsidRPr="00D45816" w:rsidRDefault="003179A8" w:rsidP="003179A8">
            <w:pPr>
              <w:jc w:val="both"/>
              <w:rPr>
                <w:sz w:val="22"/>
                <w:szCs w:val="22"/>
              </w:rPr>
            </w:pPr>
            <w:r w:rsidRPr="00D45816">
              <w:rPr>
                <w:sz w:val="22"/>
                <w:szCs w:val="22"/>
              </w:rPr>
              <w:lastRenderedPageBreak/>
              <w:t xml:space="preserve">отдел по жилищным вопросам и муниципальной собственности администрации района </w:t>
            </w:r>
          </w:p>
        </w:tc>
        <w:tc>
          <w:tcPr>
            <w:tcW w:w="1276" w:type="dxa"/>
            <w:gridSpan w:val="2"/>
          </w:tcPr>
          <w:p w:rsidR="003179A8" w:rsidRPr="00D45816" w:rsidRDefault="003179A8" w:rsidP="003179A8">
            <w:pPr>
              <w:jc w:val="both"/>
              <w:rPr>
                <w:sz w:val="22"/>
                <w:szCs w:val="22"/>
              </w:rPr>
            </w:pPr>
            <w:r w:rsidRPr="00D45816">
              <w:rPr>
                <w:sz w:val="22"/>
                <w:szCs w:val="22"/>
              </w:rPr>
              <w:t>всего</w:t>
            </w:r>
          </w:p>
        </w:tc>
        <w:tc>
          <w:tcPr>
            <w:tcW w:w="992" w:type="dxa"/>
          </w:tcPr>
          <w:p w:rsidR="003179A8" w:rsidRPr="00D45816" w:rsidRDefault="003179A8" w:rsidP="003179A8">
            <w:pPr>
              <w:jc w:val="center"/>
              <w:rPr>
                <w:sz w:val="22"/>
                <w:szCs w:val="22"/>
              </w:rPr>
            </w:pPr>
            <w:r w:rsidRPr="00D45816">
              <w:rPr>
                <w:sz w:val="22"/>
                <w:szCs w:val="22"/>
              </w:rPr>
              <w:t>х</w:t>
            </w:r>
          </w:p>
        </w:tc>
        <w:tc>
          <w:tcPr>
            <w:tcW w:w="1417" w:type="dxa"/>
          </w:tcPr>
          <w:p w:rsidR="003179A8" w:rsidRPr="00D45816" w:rsidRDefault="003179A8" w:rsidP="003179A8">
            <w:pPr>
              <w:jc w:val="center"/>
              <w:rPr>
                <w:sz w:val="22"/>
                <w:szCs w:val="22"/>
              </w:rPr>
            </w:pPr>
            <w:r w:rsidRPr="00D45816">
              <w:rPr>
                <w:sz w:val="22"/>
                <w:szCs w:val="22"/>
              </w:rPr>
              <w:t>17 710,90</w:t>
            </w:r>
          </w:p>
        </w:tc>
        <w:tc>
          <w:tcPr>
            <w:tcW w:w="993" w:type="dxa"/>
          </w:tcPr>
          <w:p w:rsidR="003179A8" w:rsidRPr="00D45816" w:rsidRDefault="003179A8" w:rsidP="003179A8">
            <w:pPr>
              <w:jc w:val="center"/>
              <w:rPr>
                <w:sz w:val="22"/>
                <w:szCs w:val="22"/>
              </w:rPr>
            </w:pPr>
            <w:r w:rsidRPr="00D45816">
              <w:rPr>
                <w:sz w:val="22"/>
                <w:szCs w:val="22"/>
              </w:rPr>
              <w:t>0,00</w:t>
            </w:r>
          </w:p>
        </w:tc>
        <w:tc>
          <w:tcPr>
            <w:tcW w:w="992" w:type="dxa"/>
          </w:tcPr>
          <w:p w:rsidR="003179A8" w:rsidRPr="00D45816" w:rsidRDefault="003179A8" w:rsidP="003179A8">
            <w:pPr>
              <w:jc w:val="center"/>
              <w:rPr>
                <w:sz w:val="22"/>
                <w:szCs w:val="22"/>
              </w:rPr>
            </w:pPr>
            <w:r w:rsidRPr="00D45816">
              <w:rPr>
                <w:sz w:val="22"/>
                <w:szCs w:val="22"/>
              </w:rPr>
              <w:t>0,00</w:t>
            </w:r>
          </w:p>
        </w:tc>
        <w:tc>
          <w:tcPr>
            <w:tcW w:w="992" w:type="dxa"/>
          </w:tcPr>
          <w:p w:rsidR="003179A8" w:rsidRPr="00D45816" w:rsidRDefault="003179A8" w:rsidP="003179A8">
            <w:pPr>
              <w:jc w:val="center"/>
              <w:rPr>
                <w:sz w:val="22"/>
                <w:szCs w:val="22"/>
              </w:rPr>
            </w:pPr>
            <w:r w:rsidRPr="00D45816">
              <w:rPr>
                <w:sz w:val="22"/>
                <w:szCs w:val="22"/>
              </w:rPr>
              <w:t>0,00</w:t>
            </w:r>
          </w:p>
        </w:tc>
        <w:tc>
          <w:tcPr>
            <w:tcW w:w="992" w:type="dxa"/>
          </w:tcPr>
          <w:p w:rsidR="003179A8" w:rsidRPr="00D45816" w:rsidRDefault="003179A8" w:rsidP="003179A8">
            <w:pPr>
              <w:jc w:val="center"/>
              <w:rPr>
                <w:sz w:val="22"/>
                <w:szCs w:val="22"/>
              </w:rPr>
            </w:pPr>
            <w:r w:rsidRPr="00D45816">
              <w:rPr>
                <w:sz w:val="22"/>
                <w:szCs w:val="22"/>
              </w:rPr>
              <w:t>17 710,90</w:t>
            </w:r>
          </w:p>
        </w:tc>
        <w:tc>
          <w:tcPr>
            <w:tcW w:w="993" w:type="dxa"/>
          </w:tcPr>
          <w:p w:rsidR="003179A8" w:rsidRPr="00D45816" w:rsidRDefault="003179A8" w:rsidP="003179A8">
            <w:pPr>
              <w:jc w:val="center"/>
              <w:rPr>
                <w:sz w:val="22"/>
                <w:szCs w:val="22"/>
              </w:rPr>
            </w:pPr>
            <w:r w:rsidRPr="00D45816">
              <w:rPr>
                <w:sz w:val="22"/>
                <w:szCs w:val="22"/>
              </w:rPr>
              <w:t>0,00</w:t>
            </w:r>
          </w:p>
        </w:tc>
        <w:tc>
          <w:tcPr>
            <w:tcW w:w="992" w:type="dxa"/>
          </w:tcPr>
          <w:p w:rsidR="003179A8" w:rsidRPr="00D45816" w:rsidRDefault="003179A8" w:rsidP="003179A8">
            <w:pPr>
              <w:jc w:val="center"/>
              <w:rPr>
                <w:sz w:val="22"/>
                <w:szCs w:val="22"/>
              </w:rPr>
            </w:pPr>
            <w:r w:rsidRPr="00D45816">
              <w:rPr>
                <w:sz w:val="22"/>
                <w:szCs w:val="22"/>
              </w:rPr>
              <w:t>0,00</w:t>
            </w:r>
          </w:p>
        </w:tc>
        <w:tc>
          <w:tcPr>
            <w:tcW w:w="992" w:type="dxa"/>
          </w:tcPr>
          <w:p w:rsidR="003179A8" w:rsidRPr="00D45816" w:rsidRDefault="003179A8" w:rsidP="003179A8">
            <w:pPr>
              <w:jc w:val="center"/>
              <w:rPr>
                <w:sz w:val="22"/>
                <w:szCs w:val="22"/>
              </w:rPr>
            </w:pPr>
            <w:r w:rsidRPr="00D45816">
              <w:rPr>
                <w:sz w:val="22"/>
                <w:szCs w:val="22"/>
              </w:rPr>
              <w:t>0,00</w:t>
            </w:r>
          </w:p>
        </w:tc>
      </w:tr>
      <w:tr w:rsidR="003179A8" w:rsidRPr="00D45816" w:rsidTr="00FB495E">
        <w:trPr>
          <w:trHeight w:val="300"/>
          <w:jc w:val="right"/>
        </w:trPr>
        <w:tc>
          <w:tcPr>
            <w:tcW w:w="1134" w:type="dxa"/>
            <w:vMerge/>
          </w:tcPr>
          <w:p w:rsidR="003179A8" w:rsidRPr="00D45816" w:rsidRDefault="003179A8" w:rsidP="003179A8">
            <w:pPr>
              <w:jc w:val="center"/>
              <w:rPr>
                <w:bCs/>
                <w:color w:val="000000" w:themeColor="text1"/>
                <w:sz w:val="22"/>
                <w:szCs w:val="22"/>
              </w:rPr>
            </w:pPr>
          </w:p>
        </w:tc>
        <w:tc>
          <w:tcPr>
            <w:tcW w:w="1418" w:type="dxa"/>
            <w:gridSpan w:val="4"/>
            <w:vMerge/>
          </w:tcPr>
          <w:p w:rsidR="003179A8" w:rsidRPr="00D45816" w:rsidRDefault="003179A8" w:rsidP="003179A8">
            <w:pPr>
              <w:jc w:val="center"/>
              <w:rPr>
                <w:bCs/>
                <w:color w:val="000000" w:themeColor="text1"/>
                <w:sz w:val="22"/>
                <w:szCs w:val="22"/>
              </w:rPr>
            </w:pPr>
          </w:p>
        </w:tc>
        <w:tc>
          <w:tcPr>
            <w:tcW w:w="1701" w:type="dxa"/>
            <w:vMerge/>
          </w:tcPr>
          <w:p w:rsidR="003179A8" w:rsidRPr="00D45816" w:rsidRDefault="003179A8" w:rsidP="003179A8">
            <w:pPr>
              <w:jc w:val="center"/>
              <w:rPr>
                <w:bCs/>
                <w:color w:val="000000" w:themeColor="text1"/>
                <w:sz w:val="22"/>
                <w:szCs w:val="22"/>
              </w:rPr>
            </w:pPr>
          </w:p>
        </w:tc>
        <w:tc>
          <w:tcPr>
            <w:tcW w:w="1276" w:type="dxa"/>
            <w:gridSpan w:val="2"/>
          </w:tcPr>
          <w:p w:rsidR="003179A8" w:rsidRPr="00D45816" w:rsidRDefault="003179A8" w:rsidP="003179A8">
            <w:pPr>
              <w:jc w:val="both"/>
              <w:rPr>
                <w:sz w:val="22"/>
                <w:szCs w:val="22"/>
              </w:rPr>
            </w:pPr>
            <w:r w:rsidRPr="00D45816">
              <w:rPr>
                <w:sz w:val="22"/>
                <w:szCs w:val="22"/>
              </w:rPr>
              <w:t>федеральный бюджет</w:t>
            </w:r>
          </w:p>
        </w:tc>
        <w:tc>
          <w:tcPr>
            <w:tcW w:w="992" w:type="dxa"/>
          </w:tcPr>
          <w:p w:rsidR="003179A8" w:rsidRPr="00D45816" w:rsidRDefault="003179A8" w:rsidP="003179A8">
            <w:pPr>
              <w:jc w:val="center"/>
              <w:rPr>
                <w:sz w:val="22"/>
                <w:szCs w:val="22"/>
              </w:rPr>
            </w:pPr>
            <w:r w:rsidRPr="00D45816">
              <w:rPr>
                <w:sz w:val="22"/>
                <w:szCs w:val="22"/>
              </w:rPr>
              <w:t>х</w:t>
            </w:r>
          </w:p>
        </w:tc>
        <w:tc>
          <w:tcPr>
            <w:tcW w:w="1417" w:type="dxa"/>
          </w:tcPr>
          <w:p w:rsidR="003179A8" w:rsidRPr="00D45816" w:rsidRDefault="003179A8" w:rsidP="003179A8">
            <w:pPr>
              <w:jc w:val="center"/>
              <w:rPr>
                <w:sz w:val="22"/>
                <w:szCs w:val="22"/>
              </w:rPr>
            </w:pPr>
            <w:r w:rsidRPr="00D45816">
              <w:rPr>
                <w:sz w:val="22"/>
                <w:szCs w:val="22"/>
              </w:rPr>
              <w:t>0,00</w:t>
            </w:r>
          </w:p>
        </w:tc>
        <w:tc>
          <w:tcPr>
            <w:tcW w:w="993" w:type="dxa"/>
          </w:tcPr>
          <w:p w:rsidR="003179A8" w:rsidRPr="00D45816" w:rsidRDefault="003179A8" w:rsidP="003179A8">
            <w:pPr>
              <w:jc w:val="center"/>
              <w:rPr>
                <w:sz w:val="22"/>
                <w:szCs w:val="22"/>
              </w:rPr>
            </w:pPr>
            <w:r w:rsidRPr="00D45816">
              <w:rPr>
                <w:sz w:val="22"/>
                <w:szCs w:val="22"/>
              </w:rPr>
              <w:t>0,00</w:t>
            </w:r>
          </w:p>
        </w:tc>
        <w:tc>
          <w:tcPr>
            <w:tcW w:w="992" w:type="dxa"/>
          </w:tcPr>
          <w:p w:rsidR="003179A8" w:rsidRPr="00D45816" w:rsidRDefault="003179A8" w:rsidP="003179A8">
            <w:pPr>
              <w:jc w:val="center"/>
              <w:rPr>
                <w:sz w:val="22"/>
                <w:szCs w:val="22"/>
              </w:rPr>
            </w:pPr>
            <w:r w:rsidRPr="00D45816">
              <w:rPr>
                <w:sz w:val="22"/>
                <w:szCs w:val="22"/>
              </w:rPr>
              <w:t>0,00</w:t>
            </w:r>
          </w:p>
        </w:tc>
        <w:tc>
          <w:tcPr>
            <w:tcW w:w="992" w:type="dxa"/>
          </w:tcPr>
          <w:p w:rsidR="003179A8" w:rsidRPr="00D45816" w:rsidRDefault="003179A8" w:rsidP="003179A8">
            <w:pPr>
              <w:jc w:val="center"/>
              <w:rPr>
                <w:sz w:val="22"/>
                <w:szCs w:val="22"/>
              </w:rPr>
            </w:pPr>
            <w:r w:rsidRPr="00D45816">
              <w:rPr>
                <w:sz w:val="22"/>
                <w:szCs w:val="22"/>
              </w:rPr>
              <w:t>0,00</w:t>
            </w:r>
          </w:p>
        </w:tc>
        <w:tc>
          <w:tcPr>
            <w:tcW w:w="992" w:type="dxa"/>
          </w:tcPr>
          <w:p w:rsidR="003179A8" w:rsidRPr="00D45816" w:rsidRDefault="003179A8" w:rsidP="003179A8">
            <w:pPr>
              <w:jc w:val="center"/>
              <w:rPr>
                <w:sz w:val="22"/>
                <w:szCs w:val="22"/>
              </w:rPr>
            </w:pPr>
            <w:r w:rsidRPr="00D45816">
              <w:rPr>
                <w:sz w:val="22"/>
                <w:szCs w:val="22"/>
              </w:rPr>
              <w:t>0,00</w:t>
            </w:r>
          </w:p>
        </w:tc>
        <w:tc>
          <w:tcPr>
            <w:tcW w:w="993" w:type="dxa"/>
          </w:tcPr>
          <w:p w:rsidR="003179A8" w:rsidRPr="00D45816" w:rsidRDefault="003179A8" w:rsidP="003179A8">
            <w:pPr>
              <w:jc w:val="center"/>
              <w:rPr>
                <w:sz w:val="22"/>
                <w:szCs w:val="22"/>
              </w:rPr>
            </w:pPr>
            <w:r w:rsidRPr="00D45816">
              <w:rPr>
                <w:sz w:val="22"/>
                <w:szCs w:val="22"/>
              </w:rPr>
              <w:t>0,00</w:t>
            </w:r>
          </w:p>
        </w:tc>
        <w:tc>
          <w:tcPr>
            <w:tcW w:w="992" w:type="dxa"/>
          </w:tcPr>
          <w:p w:rsidR="003179A8" w:rsidRPr="00D45816" w:rsidRDefault="003179A8" w:rsidP="003179A8">
            <w:pPr>
              <w:jc w:val="center"/>
              <w:rPr>
                <w:sz w:val="22"/>
                <w:szCs w:val="22"/>
              </w:rPr>
            </w:pPr>
            <w:r w:rsidRPr="00D45816">
              <w:rPr>
                <w:sz w:val="22"/>
                <w:szCs w:val="22"/>
              </w:rPr>
              <w:t>0,00</w:t>
            </w:r>
          </w:p>
        </w:tc>
        <w:tc>
          <w:tcPr>
            <w:tcW w:w="992" w:type="dxa"/>
          </w:tcPr>
          <w:p w:rsidR="003179A8" w:rsidRPr="00D45816" w:rsidRDefault="003179A8" w:rsidP="003179A8">
            <w:pPr>
              <w:jc w:val="center"/>
              <w:rPr>
                <w:sz w:val="22"/>
                <w:szCs w:val="22"/>
              </w:rPr>
            </w:pPr>
            <w:r w:rsidRPr="00D45816">
              <w:rPr>
                <w:sz w:val="22"/>
                <w:szCs w:val="22"/>
              </w:rPr>
              <w:t>0,00</w:t>
            </w:r>
          </w:p>
        </w:tc>
      </w:tr>
      <w:tr w:rsidR="003179A8" w:rsidRPr="00D45816" w:rsidTr="00FB495E">
        <w:trPr>
          <w:trHeight w:val="300"/>
          <w:jc w:val="right"/>
        </w:trPr>
        <w:tc>
          <w:tcPr>
            <w:tcW w:w="1134" w:type="dxa"/>
            <w:vMerge/>
          </w:tcPr>
          <w:p w:rsidR="003179A8" w:rsidRPr="00D45816" w:rsidRDefault="003179A8" w:rsidP="003179A8">
            <w:pPr>
              <w:jc w:val="center"/>
              <w:rPr>
                <w:bCs/>
                <w:color w:val="000000" w:themeColor="text1"/>
                <w:sz w:val="22"/>
                <w:szCs w:val="22"/>
              </w:rPr>
            </w:pPr>
          </w:p>
        </w:tc>
        <w:tc>
          <w:tcPr>
            <w:tcW w:w="1418" w:type="dxa"/>
            <w:gridSpan w:val="4"/>
            <w:vMerge/>
          </w:tcPr>
          <w:p w:rsidR="003179A8" w:rsidRPr="00D45816" w:rsidRDefault="003179A8" w:rsidP="003179A8">
            <w:pPr>
              <w:jc w:val="center"/>
              <w:rPr>
                <w:bCs/>
                <w:color w:val="000000" w:themeColor="text1"/>
                <w:sz w:val="22"/>
                <w:szCs w:val="22"/>
              </w:rPr>
            </w:pPr>
          </w:p>
        </w:tc>
        <w:tc>
          <w:tcPr>
            <w:tcW w:w="1701" w:type="dxa"/>
            <w:vMerge/>
          </w:tcPr>
          <w:p w:rsidR="003179A8" w:rsidRPr="00D45816" w:rsidRDefault="003179A8" w:rsidP="003179A8">
            <w:pPr>
              <w:jc w:val="center"/>
              <w:rPr>
                <w:bCs/>
                <w:color w:val="000000" w:themeColor="text1"/>
                <w:sz w:val="22"/>
                <w:szCs w:val="22"/>
              </w:rPr>
            </w:pPr>
          </w:p>
        </w:tc>
        <w:tc>
          <w:tcPr>
            <w:tcW w:w="1276" w:type="dxa"/>
            <w:gridSpan w:val="2"/>
          </w:tcPr>
          <w:p w:rsidR="003179A8" w:rsidRPr="00D45816" w:rsidRDefault="003179A8" w:rsidP="003179A8">
            <w:pPr>
              <w:jc w:val="both"/>
              <w:rPr>
                <w:sz w:val="22"/>
                <w:szCs w:val="22"/>
              </w:rPr>
            </w:pPr>
            <w:r w:rsidRPr="00D45816">
              <w:rPr>
                <w:sz w:val="22"/>
                <w:szCs w:val="22"/>
              </w:rPr>
              <w:t>бюджет автономного округа</w:t>
            </w:r>
          </w:p>
        </w:tc>
        <w:tc>
          <w:tcPr>
            <w:tcW w:w="992" w:type="dxa"/>
          </w:tcPr>
          <w:p w:rsidR="003179A8" w:rsidRPr="00D45816" w:rsidRDefault="003179A8" w:rsidP="003179A8">
            <w:pPr>
              <w:jc w:val="center"/>
              <w:rPr>
                <w:sz w:val="22"/>
                <w:szCs w:val="22"/>
              </w:rPr>
            </w:pPr>
            <w:r w:rsidRPr="00D45816">
              <w:rPr>
                <w:sz w:val="22"/>
                <w:szCs w:val="22"/>
              </w:rPr>
              <w:t>х</w:t>
            </w:r>
          </w:p>
        </w:tc>
        <w:tc>
          <w:tcPr>
            <w:tcW w:w="1417" w:type="dxa"/>
          </w:tcPr>
          <w:p w:rsidR="003179A8" w:rsidRPr="00D45816" w:rsidRDefault="003179A8" w:rsidP="003179A8">
            <w:pPr>
              <w:jc w:val="center"/>
              <w:rPr>
                <w:sz w:val="22"/>
                <w:szCs w:val="22"/>
              </w:rPr>
            </w:pPr>
            <w:r w:rsidRPr="00D45816">
              <w:rPr>
                <w:sz w:val="22"/>
                <w:szCs w:val="22"/>
              </w:rPr>
              <w:t>15 762,70</w:t>
            </w:r>
          </w:p>
        </w:tc>
        <w:tc>
          <w:tcPr>
            <w:tcW w:w="993" w:type="dxa"/>
          </w:tcPr>
          <w:p w:rsidR="003179A8" w:rsidRPr="00D45816" w:rsidRDefault="003179A8" w:rsidP="003179A8">
            <w:pPr>
              <w:jc w:val="center"/>
              <w:rPr>
                <w:sz w:val="22"/>
                <w:szCs w:val="22"/>
              </w:rPr>
            </w:pPr>
            <w:r w:rsidRPr="00D45816">
              <w:rPr>
                <w:sz w:val="22"/>
                <w:szCs w:val="22"/>
              </w:rPr>
              <w:t>0,00</w:t>
            </w:r>
          </w:p>
        </w:tc>
        <w:tc>
          <w:tcPr>
            <w:tcW w:w="992" w:type="dxa"/>
          </w:tcPr>
          <w:p w:rsidR="003179A8" w:rsidRPr="00D45816" w:rsidRDefault="003179A8" w:rsidP="003179A8">
            <w:pPr>
              <w:jc w:val="center"/>
              <w:rPr>
                <w:sz w:val="22"/>
                <w:szCs w:val="22"/>
              </w:rPr>
            </w:pPr>
            <w:r w:rsidRPr="00D45816">
              <w:rPr>
                <w:sz w:val="22"/>
                <w:szCs w:val="22"/>
              </w:rPr>
              <w:t>0,00</w:t>
            </w:r>
          </w:p>
        </w:tc>
        <w:tc>
          <w:tcPr>
            <w:tcW w:w="992" w:type="dxa"/>
          </w:tcPr>
          <w:p w:rsidR="003179A8" w:rsidRPr="00D45816" w:rsidRDefault="003179A8" w:rsidP="003179A8">
            <w:pPr>
              <w:jc w:val="center"/>
              <w:rPr>
                <w:sz w:val="22"/>
                <w:szCs w:val="22"/>
              </w:rPr>
            </w:pPr>
            <w:r w:rsidRPr="00D45816">
              <w:rPr>
                <w:sz w:val="22"/>
                <w:szCs w:val="22"/>
              </w:rPr>
              <w:t>0,00</w:t>
            </w:r>
          </w:p>
        </w:tc>
        <w:tc>
          <w:tcPr>
            <w:tcW w:w="992" w:type="dxa"/>
          </w:tcPr>
          <w:p w:rsidR="003179A8" w:rsidRPr="00D45816" w:rsidRDefault="003179A8" w:rsidP="003179A8">
            <w:pPr>
              <w:jc w:val="center"/>
              <w:rPr>
                <w:sz w:val="22"/>
                <w:szCs w:val="22"/>
              </w:rPr>
            </w:pPr>
            <w:r w:rsidRPr="00D45816">
              <w:rPr>
                <w:sz w:val="22"/>
                <w:szCs w:val="22"/>
              </w:rPr>
              <w:t>15 762,70</w:t>
            </w:r>
          </w:p>
        </w:tc>
        <w:tc>
          <w:tcPr>
            <w:tcW w:w="993" w:type="dxa"/>
          </w:tcPr>
          <w:p w:rsidR="003179A8" w:rsidRPr="00D45816" w:rsidRDefault="003179A8" w:rsidP="003179A8">
            <w:pPr>
              <w:jc w:val="center"/>
              <w:rPr>
                <w:sz w:val="22"/>
                <w:szCs w:val="22"/>
              </w:rPr>
            </w:pPr>
            <w:r w:rsidRPr="00D45816">
              <w:rPr>
                <w:sz w:val="22"/>
                <w:szCs w:val="22"/>
              </w:rPr>
              <w:t>0,00</w:t>
            </w:r>
          </w:p>
        </w:tc>
        <w:tc>
          <w:tcPr>
            <w:tcW w:w="992" w:type="dxa"/>
          </w:tcPr>
          <w:p w:rsidR="003179A8" w:rsidRPr="00D45816" w:rsidRDefault="003179A8" w:rsidP="003179A8">
            <w:pPr>
              <w:jc w:val="center"/>
              <w:rPr>
                <w:sz w:val="22"/>
                <w:szCs w:val="22"/>
              </w:rPr>
            </w:pPr>
            <w:r w:rsidRPr="00D45816">
              <w:rPr>
                <w:sz w:val="22"/>
                <w:szCs w:val="22"/>
              </w:rPr>
              <w:t>0,00</w:t>
            </w:r>
          </w:p>
        </w:tc>
        <w:tc>
          <w:tcPr>
            <w:tcW w:w="992" w:type="dxa"/>
          </w:tcPr>
          <w:p w:rsidR="003179A8" w:rsidRPr="00D45816" w:rsidRDefault="003179A8" w:rsidP="003179A8">
            <w:pPr>
              <w:jc w:val="center"/>
              <w:rPr>
                <w:sz w:val="22"/>
                <w:szCs w:val="22"/>
              </w:rPr>
            </w:pPr>
            <w:r w:rsidRPr="00D45816">
              <w:rPr>
                <w:sz w:val="22"/>
                <w:szCs w:val="22"/>
              </w:rPr>
              <w:t>0,00</w:t>
            </w:r>
          </w:p>
        </w:tc>
      </w:tr>
      <w:tr w:rsidR="003179A8" w:rsidRPr="00D45816" w:rsidTr="00FB495E">
        <w:trPr>
          <w:trHeight w:val="300"/>
          <w:jc w:val="right"/>
        </w:trPr>
        <w:tc>
          <w:tcPr>
            <w:tcW w:w="1134" w:type="dxa"/>
            <w:vMerge/>
          </w:tcPr>
          <w:p w:rsidR="003179A8" w:rsidRPr="00D45816" w:rsidRDefault="003179A8" w:rsidP="003179A8">
            <w:pPr>
              <w:jc w:val="center"/>
              <w:rPr>
                <w:bCs/>
                <w:color w:val="000000" w:themeColor="text1"/>
                <w:sz w:val="22"/>
                <w:szCs w:val="22"/>
              </w:rPr>
            </w:pPr>
          </w:p>
        </w:tc>
        <w:tc>
          <w:tcPr>
            <w:tcW w:w="1418" w:type="dxa"/>
            <w:gridSpan w:val="4"/>
            <w:vMerge/>
          </w:tcPr>
          <w:p w:rsidR="003179A8" w:rsidRPr="00D45816" w:rsidRDefault="003179A8" w:rsidP="003179A8">
            <w:pPr>
              <w:jc w:val="center"/>
              <w:rPr>
                <w:bCs/>
                <w:color w:val="000000" w:themeColor="text1"/>
                <w:sz w:val="22"/>
                <w:szCs w:val="22"/>
              </w:rPr>
            </w:pPr>
          </w:p>
        </w:tc>
        <w:tc>
          <w:tcPr>
            <w:tcW w:w="1701" w:type="dxa"/>
            <w:vMerge/>
          </w:tcPr>
          <w:p w:rsidR="003179A8" w:rsidRPr="00D45816" w:rsidRDefault="003179A8" w:rsidP="003179A8">
            <w:pPr>
              <w:jc w:val="center"/>
              <w:rPr>
                <w:bCs/>
                <w:color w:val="000000" w:themeColor="text1"/>
                <w:sz w:val="22"/>
                <w:szCs w:val="22"/>
              </w:rPr>
            </w:pPr>
          </w:p>
        </w:tc>
        <w:tc>
          <w:tcPr>
            <w:tcW w:w="1276" w:type="dxa"/>
            <w:gridSpan w:val="2"/>
          </w:tcPr>
          <w:p w:rsidR="003179A8" w:rsidRPr="00D45816" w:rsidRDefault="003179A8" w:rsidP="003179A8">
            <w:pPr>
              <w:jc w:val="both"/>
              <w:rPr>
                <w:sz w:val="22"/>
                <w:szCs w:val="22"/>
              </w:rPr>
            </w:pPr>
            <w:r w:rsidRPr="00D45816">
              <w:rPr>
                <w:sz w:val="22"/>
                <w:szCs w:val="22"/>
              </w:rPr>
              <w:t>бюджет района</w:t>
            </w:r>
          </w:p>
        </w:tc>
        <w:tc>
          <w:tcPr>
            <w:tcW w:w="992" w:type="dxa"/>
          </w:tcPr>
          <w:p w:rsidR="003179A8" w:rsidRPr="00D45816" w:rsidRDefault="003179A8" w:rsidP="003179A8">
            <w:pPr>
              <w:jc w:val="center"/>
              <w:rPr>
                <w:sz w:val="22"/>
                <w:szCs w:val="22"/>
              </w:rPr>
            </w:pPr>
            <w:r w:rsidRPr="00D45816">
              <w:rPr>
                <w:sz w:val="22"/>
                <w:szCs w:val="22"/>
              </w:rPr>
              <w:t>х</w:t>
            </w:r>
          </w:p>
        </w:tc>
        <w:tc>
          <w:tcPr>
            <w:tcW w:w="1417" w:type="dxa"/>
          </w:tcPr>
          <w:p w:rsidR="003179A8" w:rsidRPr="00D45816" w:rsidRDefault="003179A8" w:rsidP="003179A8">
            <w:pPr>
              <w:jc w:val="center"/>
              <w:rPr>
                <w:sz w:val="22"/>
                <w:szCs w:val="22"/>
              </w:rPr>
            </w:pPr>
            <w:r w:rsidRPr="00D45816">
              <w:rPr>
                <w:sz w:val="22"/>
                <w:szCs w:val="22"/>
              </w:rPr>
              <w:t>1 948,20</w:t>
            </w:r>
          </w:p>
        </w:tc>
        <w:tc>
          <w:tcPr>
            <w:tcW w:w="993" w:type="dxa"/>
          </w:tcPr>
          <w:p w:rsidR="003179A8" w:rsidRPr="00D45816" w:rsidRDefault="003179A8" w:rsidP="003179A8">
            <w:pPr>
              <w:jc w:val="center"/>
              <w:rPr>
                <w:sz w:val="22"/>
                <w:szCs w:val="22"/>
              </w:rPr>
            </w:pPr>
            <w:r w:rsidRPr="00D45816">
              <w:rPr>
                <w:sz w:val="22"/>
                <w:szCs w:val="22"/>
              </w:rPr>
              <w:t>0,00</w:t>
            </w:r>
          </w:p>
        </w:tc>
        <w:tc>
          <w:tcPr>
            <w:tcW w:w="992" w:type="dxa"/>
          </w:tcPr>
          <w:p w:rsidR="003179A8" w:rsidRPr="00D45816" w:rsidRDefault="003179A8" w:rsidP="003179A8">
            <w:pPr>
              <w:jc w:val="center"/>
              <w:rPr>
                <w:sz w:val="22"/>
                <w:szCs w:val="22"/>
              </w:rPr>
            </w:pPr>
            <w:r w:rsidRPr="00D45816">
              <w:rPr>
                <w:sz w:val="22"/>
                <w:szCs w:val="22"/>
              </w:rPr>
              <w:t>0,00</w:t>
            </w:r>
          </w:p>
        </w:tc>
        <w:tc>
          <w:tcPr>
            <w:tcW w:w="992" w:type="dxa"/>
          </w:tcPr>
          <w:p w:rsidR="003179A8" w:rsidRPr="00D45816" w:rsidRDefault="003179A8" w:rsidP="003179A8">
            <w:pPr>
              <w:jc w:val="center"/>
              <w:rPr>
                <w:sz w:val="22"/>
                <w:szCs w:val="22"/>
              </w:rPr>
            </w:pPr>
            <w:r w:rsidRPr="00D45816">
              <w:rPr>
                <w:sz w:val="22"/>
                <w:szCs w:val="22"/>
              </w:rPr>
              <w:t>0,00</w:t>
            </w:r>
          </w:p>
        </w:tc>
        <w:tc>
          <w:tcPr>
            <w:tcW w:w="992" w:type="dxa"/>
          </w:tcPr>
          <w:p w:rsidR="003179A8" w:rsidRPr="00D45816" w:rsidRDefault="003179A8" w:rsidP="003179A8">
            <w:pPr>
              <w:jc w:val="center"/>
              <w:rPr>
                <w:sz w:val="22"/>
                <w:szCs w:val="22"/>
              </w:rPr>
            </w:pPr>
            <w:r w:rsidRPr="00D45816">
              <w:rPr>
                <w:sz w:val="22"/>
                <w:szCs w:val="22"/>
              </w:rPr>
              <w:t>1 948,20</w:t>
            </w:r>
          </w:p>
        </w:tc>
        <w:tc>
          <w:tcPr>
            <w:tcW w:w="993" w:type="dxa"/>
          </w:tcPr>
          <w:p w:rsidR="003179A8" w:rsidRPr="00D45816" w:rsidRDefault="003179A8" w:rsidP="003179A8">
            <w:pPr>
              <w:jc w:val="center"/>
              <w:rPr>
                <w:sz w:val="22"/>
                <w:szCs w:val="22"/>
              </w:rPr>
            </w:pPr>
            <w:r w:rsidRPr="00D45816">
              <w:rPr>
                <w:sz w:val="22"/>
                <w:szCs w:val="22"/>
              </w:rPr>
              <w:t>0,00</w:t>
            </w:r>
          </w:p>
        </w:tc>
        <w:tc>
          <w:tcPr>
            <w:tcW w:w="992" w:type="dxa"/>
          </w:tcPr>
          <w:p w:rsidR="003179A8" w:rsidRPr="00D45816" w:rsidRDefault="003179A8" w:rsidP="003179A8">
            <w:pPr>
              <w:jc w:val="center"/>
              <w:rPr>
                <w:sz w:val="22"/>
                <w:szCs w:val="22"/>
              </w:rPr>
            </w:pPr>
            <w:r w:rsidRPr="00D45816">
              <w:rPr>
                <w:sz w:val="22"/>
                <w:szCs w:val="22"/>
              </w:rPr>
              <w:t>0,00</w:t>
            </w:r>
          </w:p>
        </w:tc>
        <w:tc>
          <w:tcPr>
            <w:tcW w:w="992" w:type="dxa"/>
          </w:tcPr>
          <w:p w:rsidR="003179A8" w:rsidRPr="00D45816" w:rsidRDefault="003179A8" w:rsidP="003179A8">
            <w:pPr>
              <w:jc w:val="center"/>
              <w:rPr>
                <w:sz w:val="22"/>
                <w:szCs w:val="22"/>
              </w:rPr>
            </w:pPr>
            <w:r w:rsidRPr="00D45816">
              <w:rPr>
                <w:sz w:val="22"/>
                <w:szCs w:val="22"/>
              </w:rPr>
              <w:t>0,00</w:t>
            </w:r>
          </w:p>
        </w:tc>
      </w:tr>
      <w:tr w:rsidR="003179A8" w:rsidRPr="00D45816" w:rsidTr="00FB495E">
        <w:trPr>
          <w:trHeight w:val="300"/>
          <w:jc w:val="right"/>
        </w:trPr>
        <w:tc>
          <w:tcPr>
            <w:tcW w:w="1134" w:type="dxa"/>
            <w:vMerge/>
          </w:tcPr>
          <w:p w:rsidR="003179A8" w:rsidRPr="00D45816" w:rsidRDefault="003179A8" w:rsidP="003179A8">
            <w:pPr>
              <w:jc w:val="center"/>
              <w:rPr>
                <w:bCs/>
                <w:color w:val="000000" w:themeColor="text1"/>
                <w:sz w:val="22"/>
                <w:szCs w:val="22"/>
              </w:rPr>
            </w:pPr>
          </w:p>
        </w:tc>
        <w:tc>
          <w:tcPr>
            <w:tcW w:w="1418" w:type="dxa"/>
            <w:gridSpan w:val="4"/>
            <w:vMerge/>
          </w:tcPr>
          <w:p w:rsidR="003179A8" w:rsidRPr="00D45816" w:rsidRDefault="003179A8" w:rsidP="003179A8">
            <w:pPr>
              <w:jc w:val="center"/>
              <w:rPr>
                <w:bCs/>
                <w:color w:val="000000" w:themeColor="text1"/>
                <w:sz w:val="22"/>
                <w:szCs w:val="22"/>
              </w:rPr>
            </w:pPr>
          </w:p>
        </w:tc>
        <w:tc>
          <w:tcPr>
            <w:tcW w:w="1701" w:type="dxa"/>
            <w:vMerge/>
          </w:tcPr>
          <w:p w:rsidR="003179A8" w:rsidRPr="00D45816" w:rsidRDefault="003179A8" w:rsidP="003179A8">
            <w:pPr>
              <w:jc w:val="center"/>
              <w:rPr>
                <w:bCs/>
                <w:color w:val="000000" w:themeColor="text1"/>
                <w:sz w:val="22"/>
                <w:szCs w:val="22"/>
              </w:rPr>
            </w:pPr>
          </w:p>
        </w:tc>
        <w:tc>
          <w:tcPr>
            <w:tcW w:w="1276" w:type="dxa"/>
            <w:gridSpan w:val="2"/>
          </w:tcPr>
          <w:p w:rsidR="003179A8" w:rsidRPr="00D45816" w:rsidRDefault="003179A8" w:rsidP="003179A8">
            <w:pPr>
              <w:jc w:val="both"/>
              <w:rPr>
                <w:sz w:val="22"/>
                <w:szCs w:val="22"/>
              </w:rPr>
            </w:pPr>
            <w:r w:rsidRPr="00D45816">
              <w:rPr>
                <w:sz w:val="22"/>
                <w:szCs w:val="22"/>
              </w:rPr>
              <w:t>бюджет поселений</w:t>
            </w:r>
          </w:p>
        </w:tc>
        <w:tc>
          <w:tcPr>
            <w:tcW w:w="992" w:type="dxa"/>
          </w:tcPr>
          <w:p w:rsidR="003179A8" w:rsidRPr="00D45816" w:rsidRDefault="003179A8" w:rsidP="003179A8">
            <w:pPr>
              <w:jc w:val="center"/>
              <w:rPr>
                <w:sz w:val="22"/>
                <w:szCs w:val="22"/>
              </w:rPr>
            </w:pPr>
            <w:r w:rsidRPr="00D45816">
              <w:rPr>
                <w:sz w:val="22"/>
                <w:szCs w:val="22"/>
              </w:rPr>
              <w:t>х</w:t>
            </w:r>
          </w:p>
        </w:tc>
        <w:tc>
          <w:tcPr>
            <w:tcW w:w="1417" w:type="dxa"/>
          </w:tcPr>
          <w:p w:rsidR="003179A8" w:rsidRPr="00D45816" w:rsidRDefault="003179A8" w:rsidP="003179A8">
            <w:pPr>
              <w:jc w:val="center"/>
              <w:rPr>
                <w:sz w:val="22"/>
                <w:szCs w:val="22"/>
              </w:rPr>
            </w:pPr>
            <w:r w:rsidRPr="00D45816">
              <w:rPr>
                <w:sz w:val="22"/>
                <w:szCs w:val="22"/>
              </w:rPr>
              <w:t>0,00</w:t>
            </w:r>
          </w:p>
        </w:tc>
        <w:tc>
          <w:tcPr>
            <w:tcW w:w="993" w:type="dxa"/>
          </w:tcPr>
          <w:p w:rsidR="003179A8" w:rsidRPr="00D45816" w:rsidRDefault="003179A8" w:rsidP="003179A8">
            <w:pPr>
              <w:jc w:val="center"/>
              <w:rPr>
                <w:sz w:val="22"/>
                <w:szCs w:val="22"/>
              </w:rPr>
            </w:pPr>
            <w:r w:rsidRPr="00D45816">
              <w:rPr>
                <w:sz w:val="22"/>
                <w:szCs w:val="22"/>
              </w:rPr>
              <w:t>0,00</w:t>
            </w:r>
          </w:p>
        </w:tc>
        <w:tc>
          <w:tcPr>
            <w:tcW w:w="992" w:type="dxa"/>
          </w:tcPr>
          <w:p w:rsidR="003179A8" w:rsidRPr="00D45816" w:rsidRDefault="003179A8" w:rsidP="003179A8">
            <w:pPr>
              <w:jc w:val="center"/>
              <w:rPr>
                <w:sz w:val="22"/>
                <w:szCs w:val="22"/>
              </w:rPr>
            </w:pPr>
            <w:r w:rsidRPr="00D45816">
              <w:rPr>
                <w:sz w:val="22"/>
                <w:szCs w:val="22"/>
              </w:rPr>
              <w:t>0,00</w:t>
            </w:r>
          </w:p>
        </w:tc>
        <w:tc>
          <w:tcPr>
            <w:tcW w:w="992" w:type="dxa"/>
          </w:tcPr>
          <w:p w:rsidR="003179A8" w:rsidRPr="00D45816" w:rsidRDefault="003179A8" w:rsidP="003179A8">
            <w:pPr>
              <w:jc w:val="center"/>
              <w:rPr>
                <w:sz w:val="22"/>
                <w:szCs w:val="22"/>
              </w:rPr>
            </w:pPr>
            <w:r w:rsidRPr="00D45816">
              <w:rPr>
                <w:sz w:val="22"/>
                <w:szCs w:val="22"/>
              </w:rPr>
              <w:t>0,00</w:t>
            </w:r>
          </w:p>
        </w:tc>
        <w:tc>
          <w:tcPr>
            <w:tcW w:w="992" w:type="dxa"/>
          </w:tcPr>
          <w:p w:rsidR="003179A8" w:rsidRPr="00D45816" w:rsidRDefault="003179A8" w:rsidP="003179A8">
            <w:pPr>
              <w:jc w:val="center"/>
              <w:rPr>
                <w:sz w:val="22"/>
                <w:szCs w:val="22"/>
              </w:rPr>
            </w:pPr>
            <w:r w:rsidRPr="00D45816">
              <w:rPr>
                <w:sz w:val="22"/>
                <w:szCs w:val="22"/>
              </w:rPr>
              <w:t>0,00</w:t>
            </w:r>
          </w:p>
        </w:tc>
        <w:tc>
          <w:tcPr>
            <w:tcW w:w="993" w:type="dxa"/>
          </w:tcPr>
          <w:p w:rsidR="003179A8" w:rsidRPr="00D45816" w:rsidRDefault="003179A8" w:rsidP="003179A8">
            <w:pPr>
              <w:jc w:val="center"/>
              <w:rPr>
                <w:sz w:val="22"/>
                <w:szCs w:val="22"/>
              </w:rPr>
            </w:pPr>
            <w:r w:rsidRPr="00D45816">
              <w:rPr>
                <w:sz w:val="22"/>
                <w:szCs w:val="22"/>
              </w:rPr>
              <w:t>0,00</w:t>
            </w:r>
          </w:p>
        </w:tc>
        <w:tc>
          <w:tcPr>
            <w:tcW w:w="992" w:type="dxa"/>
          </w:tcPr>
          <w:p w:rsidR="003179A8" w:rsidRPr="00D45816" w:rsidRDefault="003179A8" w:rsidP="003179A8">
            <w:pPr>
              <w:jc w:val="center"/>
              <w:rPr>
                <w:sz w:val="22"/>
                <w:szCs w:val="22"/>
              </w:rPr>
            </w:pPr>
            <w:r w:rsidRPr="00D45816">
              <w:rPr>
                <w:sz w:val="22"/>
                <w:szCs w:val="22"/>
              </w:rPr>
              <w:t>0,00</w:t>
            </w:r>
          </w:p>
        </w:tc>
        <w:tc>
          <w:tcPr>
            <w:tcW w:w="992" w:type="dxa"/>
          </w:tcPr>
          <w:p w:rsidR="003179A8" w:rsidRPr="00D45816" w:rsidRDefault="003179A8" w:rsidP="003179A8">
            <w:pPr>
              <w:jc w:val="center"/>
              <w:rPr>
                <w:sz w:val="22"/>
                <w:szCs w:val="22"/>
              </w:rPr>
            </w:pPr>
            <w:r w:rsidRPr="00D45816">
              <w:rPr>
                <w:sz w:val="22"/>
                <w:szCs w:val="22"/>
              </w:rPr>
              <w:t>0,00</w:t>
            </w:r>
          </w:p>
        </w:tc>
      </w:tr>
      <w:tr w:rsidR="003179A8" w:rsidRPr="00D45816" w:rsidTr="00FB495E">
        <w:trPr>
          <w:trHeight w:val="300"/>
          <w:jc w:val="right"/>
        </w:trPr>
        <w:tc>
          <w:tcPr>
            <w:tcW w:w="1134" w:type="dxa"/>
            <w:vMerge/>
          </w:tcPr>
          <w:p w:rsidR="003179A8" w:rsidRPr="00D45816" w:rsidRDefault="003179A8" w:rsidP="003179A8">
            <w:pPr>
              <w:jc w:val="center"/>
              <w:rPr>
                <w:bCs/>
                <w:color w:val="000000" w:themeColor="text1"/>
                <w:sz w:val="22"/>
                <w:szCs w:val="22"/>
              </w:rPr>
            </w:pPr>
          </w:p>
        </w:tc>
        <w:tc>
          <w:tcPr>
            <w:tcW w:w="1418" w:type="dxa"/>
            <w:gridSpan w:val="4"/>
            <w:vMerge/>
          </w:tcPr>
          <w:p w:rsidR="003179A8" w:rsidRPr="00D45816" w:rsidRDefault="003179A8" w:rsidP="003179A8">
            <w:pPr>
              <w:jc w:val="center"/>
              <w:rPr>
                <w:bCs/>
                <w:color w:val="000000" w:themeColor="text1"/>
                <w:sz w:val="22"/>
                <w:szCs w:val="22"/>
              </w:rPr>
            </w:pPr>
          </w:p>
        </w:tc>
        <w:tc>
          <w:tcPr>
            <w:tcW w:w="1701" w:type="dxa"/>
            <w:vMerge/>
          </w:tcPr>
          <w:p w:rsidR="003179A8" w:rsidRPr="00D45816" w:rsidRDefault="003179A8" w:rsidP="003179A8">
            <w:pPr>
              <w:jc w:val="center"/>
              <w:rPr>
                <w:bCs/>
                <w:color w:val="000000" w:themeColor="text1"/>
                <w:sz w:val="22"/>
                <w:szCs w:val="22"/>
              </w:rPr>
            </w:pPr>
          </w:p>
        </w:tc>
        <w:tc>
          <w:tcPr>
            <w:tcW w:w="1276" w:type="dxa"/>
            <w:gridSpan w:val="2"/>
          </w:tcPr>
          <w:p w:rsidR="003179A8" w:rsidRPr="00D45816" w:rsidRDefault="003179A8" w:rsidP="003179A8">
            <w:pPr>
              <w:jc w:val="both"/>
              <w:rPr>
                <w:sz w:val="22"/>
                <w:szCs w:val="22"/>
              </w:rPr>
            </w:pPr>
            <w:r w:rsidRPr="00D45816">
              <w:rPr>
                <w:sz w:val="22"/>
                <w:szCs w:val="22"/>
              </w:rPr>
              <w:t xml:space="preserve">в том </w:t>
            </w:r>
            <w:r w:rsidRPr="00D45816">
              <w:rPr>
                <w:sz w:val="22"/>
                <w:szCs w:val="22"/>
              </w:rPr>
              <w:lastRenderedPageBreak/>
              <w:t>числе безвозмездные поступления от физических и юридических лиц</w:t>
            </w:r>
          </w:p>
        </w:tc>
        <w:tc>
          <w:tcPr>
            <w:tcW w:w="992" w:type="dxa"/>
          </w:tcPr>
          <w:p w:rsidR="003179A8" w:rsidRPr="00D45816" w:rsidRDefault="003179A8" w:rsidP="003179A8">
            <w:pPr>
              <w:jc w:val="center"/>
              <w:rPr>
                <w:sz w:val="22"/>
                <w:szCs w:val="22"/>
              </w:rPr>
            </w:pPr>
            <w:r w:rsidRPr="00D45816">
              <w:rPr>
                <w:sz w:val="22"/>
                <w:szCs w:val="22"/>
              </w:rPr>
              <w:lastRenderedPageBreak/>
              <w:t>х</w:t>
            </w:r>
          </w:p>
        </w:tc>
        <w:tc>
          <w:tcPr>
            <w:tcW w:w="1417" w:type="dxa"/>
          </w:tcPr>
          <w:p w:rsidR="003179A8" w:rsidRPr="00D45816" w:rsidRDefault="003179A8" w:rsidP="003179A8">
            <w:pPr>
              <w:jc w:val="center"/>
              <w:rPr>
                <w:sz w:val="22"/>
                <w:szCs w:val="22"/>
              </w:rPr>
            </w:pPr>
            <w:r w:rsidRPr="00D45816">
              <w:rPr>
                <w:sz w:val="22"/>
                <w:szCs w:val="22"/>
              </w:rPr>
              <w:t>0,00</w:t>
            </w:r>
          </w:p>
        </w:tc>
        <w:tc>
          <w:tcPr>
            <w:tcW w:w="993" w:type="dxa"/>
          </w:tcPr>
          <w:p w:rsidR="003179A8" w:rsidRPr="00D45816" w:rsidRDefault="003179A8" w:rsidP="003179A8">
            <w:pPr>
              <w:jc w:val="center"/>
              <w:rPr>
                <w:sz w:val="22"/>
                <w:szCs w:val="22"/>
              </w:rPr>
            </w:pPr>
            <w:r w:rsidRPr="00D45816">
              <w:rPr>
                <w:sz w:val="22"/>
                <w:szCs w:val="22"/>
              </w:rPr>
              <w:t>0,00</w:t>
            </w:r>
          </w:p>
        </w:tc>
        <w:tc>
          <w:tcPr>
            <w:tcW w:w="992" w:type="dxa"/>
          </w:tcPr>
          <w:p w:rsidR="003179A8" w:rsidRPr="00D45816" w:rsidRDefault="003179A8" w:rsidP="003179A8">
            <w:pPr>
              <w:jc w:val="center"/>
              <w:rPr>
                <w:sz w:val="22"/>
                <w:szCs w:val="22"/>
              </w:rPr>
            </w:pPr>
            <w:r w:rsidRPr="00D45816">
              <w:rPr>
                <w:sz w:val="22"/>
                <w:szCs w:val="22"/>
              </w:rPr>
              <w:t>0,00</w:t>
            </w:r>
          </w:p>
        </w:tc>
        <w:tc>
          <w:tcPr>
            <w:tcW w:w="992" w:type="dxa"/>
          </w:tcPr>
          <w:p w:rsidR="003179A8" w:rsidRPr="00D45816" w:rsidRDefault="003179A8" w:rsidP="003179A8">
            <w:pPr>
              <w:jc w:val="center"/>
              <w:rPr>
                <w:sz w:val="22"/>
                <w:szCs w:val="22"/>
              </w:rPr>
            </w:pPr>
            <w:r w:rsidRPr="00D45816">
              <w:rPr>
                <w:sz w:val="22"/>
                <w:szCs w:val="22"/>
              </w:rPr>
              <w:t>0,00</w:t>
            </w:r>
          </w:p>
        </w:tc>
        <w:tc>
          <w:tcPr>
            <w:tcW w:w="992" w:type="dxa"/>
          </w:tcPr>
          <w:p w:rsidR="003179A8" w:rsidRPr="00D45816" w:rsidRDefault="003179A8" w:rsidP="003179A8">
            <w:pPr>
              <w:jc w:val="center"/>
              <w:rPr>
                <w:sz w:val="22"/>
                <w:szCs w:val="22"/>
              </w:rPr>
            </w:pPr>
            <w:r w:rsidRPr="00D45816">
              <w:rPr>
                <w:sz w:val="22"/>
                <w:szCs w:val="22"/>
              </w:rPr>
              <w:t>0,00</w:t>
            </w:r>
          </w:p>
        </w:tc>
        <w:tc>
          <w:tcPr>
            <w:tcW w:w="993" w:type="dxa"/>
          </w:tcPr>
          <w:p w:rsidR="003179A8" w:rsidRPr="00D45816" w:rsidRDefault="003179A8" w:rsidP="003179A8">
            <w:pPr>
              <w:jc w:val="center"/>
              <w:rPr>
                <w:sz w:val="22"/>
                <w:szCs w:val="22"/>
              </w:rPr>
            </w:pPr>
            <w:r w:rsidRPr="00D45816">
              <w:rPr>
                <w:sz w:val="22"/>
                <w:szCs w:val="22"/>
              </w:rPr>
              <w:t>0,00</w:t>
            </w:r>
          </w:p>
        </w:tc>
        <w:tc>
          <w:tcPr>
            <w:tcW w:w="992" w:type="dxa"/>
          </w:tcPr>
          <w:p w:rsidR="003179A8" w:rsidRPr="00D45816" w:rsidRDefault="003179A8" w:rsidP="003179A8">
            <w:pPr>
              <w:jc w:val="center"/>
              <w:rPr>
                <w:sz w:val="22"/>
                <w:szCs w:val="22"/>
              </w:rPr>
            </w:pPr>
            <w:r w:rsidRPr="00D45816">
              <w:rPr>
                <w:sz w:val="22"/>
                <w:szCs w:val="22"/>
              </w:rPr>
              <w:t>0,00</w:t>
            </w:r>
          </w:p>
        </w:tc>
        <w:tc>
          <w:tcPr>
            <w:tcW w:w="992" w:type="dxa"/>
          </w:tcPr>
          <w:p w:rsidR="003179A8" w:rsidRPr="00D45816" w:rsidRDefault="003179A8" w:rsidP="003179A8">
            <w:pPr>
              <w:jc w:val="center"/>
              <w:rPr>
                <w:sz w:val="22"/>
                <w:szCs w:val="22"/>
              </w:rPr>
            </w:pPr>
            <w:r w:rsidRPr="00D45816">
              <w:rPr>
                <w:sz w:val="22"/>
                <w:szCs w:val="22"/>
              </w:rPr>
              <w:t>0,00</w:t>
            </w:r>
          </w:p>
        </w:tc>
      </w:tr>
      <w:tr w:rsidR="003179A8" w:rsidRPr="00D45816" w:rsidTr="00FB495E">
        <w:trPr>
          <w:trHeight w:val="300"/>
          <w:jc w:val="right"/>
        </w:trPr>
        <w:tc>
          <w:tcPr>
            <w:tcW w:w="4253" w:type="dxa"/>
            <w:gridSpan w:val="6"/>
            <w:vMerge w:val="restart"/>
          </w:tcPr>
          <w:p w:rsidR="003179A8" w:rsidRPr="00D45816" w:rsidRDefault="003179A8" w:rsidP="003179A8">
            <w:pPr>
              <w:rPr>
                <w:sz w:val="22"/>
                <w:szCs w:val="22"/>
              </w:rPr>
            </w:pPr>
            <w:r w:rsidRPr="00D45816">
              <w:rPr>
                <w:sz w:val="22"/>
                <w:szCs w:val="22"/>
              </w:rPr>
              <w:lastRenderedPageBreak/>
              <w:t>Итого</w:t>
            </w:r>
            <w:r w:rsidR="00D45816">
              <w:rPr>
                <w:sz w:val="22"/>
                <w:szCs w:val="22"/>
              </w:rPr>
              <w:t xml:space="preserve"> по основному мероприятию 2.5.1</w:t>
            </w:r>
          </w:p>
        </w:tc>
        <w:tc>
          <w:tcPr>
            <w:tcW w:w="1276" w:type="dxa"/>
            <w:gridSpan w:val="2"/>
          </w:tcPr>
          <w:p w:rsidR="003179A8" w:rsidRPr="00D45816" w:rsidRDefault="003179A8" w:rsidP="003179A8">
            <w:pPr>
              <w:jc w:val="both"/>
              <w:rPr>
                <w:sz w:val="22"/>
                <w:szCs w:val="22"/>
              </w:rPr>
            </w:pPr>
            <w:r w:rsidRPr="00D45816">
              <w:rPr>
                <w:sz w:val="22"/>
                <w:szCs w:val="22"/>
              </w:rPr>
              <w:t>всего</w:t>
            </w:r>
          </w:p>
        </w:tc>
        <w:tc>
          <w:tcPr>
            <w:tcW w:w="992" w:type="dxa"/>
          </w:tcPr>
          <w:p w:rsidR="003179A8" w:rsidRPr="00D45816" w:rsidRDefault="003179A8" w:rsidP="003179A8">
            <w:pPr>
              <w:jc w:val="center"/>
              <w:rPr>
                <w:sz w:val="22"/>
                <w:szCs w:val="22"/>
              </w:rPr>
            </w:pPr>
            <w:r w:rsidRPr="00D45816">
              <w:rPr>
                <w:sz w:val="22"/>
                <w:szCs w:val="22"/>
              </w:rPr>
              <w:t>х</w:t>
            </w:r>
          </w:p>
        </w:tc>
        <w:tc>
          <w:tcPr>
            <w:tcW w:w="1417" w:type="dxa"/>
          </w:tcPr>
          <w:p w:rsidR="003179A8" w:rsidRPr="00D45816" w:rsidRDefault="003179A8" w:rsidP="003179A8">
            <w:pPr>
              <w:jc w:val="center"/>
              <w:rPr>
                <w:sz w:val="22"/>
                <w:szCs w:val="22"/>
              </w:rPr>
            </w:pPr>
            <w:r w:rsidRPr="00D45816">
              <w:rPr>
                <w:sz w:val="22"/>
                <w:szCs w:val="22"/>
              </w:rPr>
              <w:t>17 710,90</w:t>
            </w:r>
          </w:p>
        </w:tc>
        <w:tc>
          <w:tcPr>
            <w:tcW w:w="993" w:type="dxa"/>
          </w:tcPr>
          <w:p w:rsidR="003179A8" w:rsidRPr="00D45816" w:rsidRDefault="003179A8" w:rsidP="003179A8">
            <w:pPr>
              <w:jc w:val="center"/>
              <w:rPr>
                <w:sz w:val="22"/>
                <w:szCs w:val="22"/>
              </w:rPr>
            </w:pPr>
            <w:r w:rsidRPr="00D45816">
              <w:rPr>
                <w:sz w:val="22"/>
                <w:szCs w:val="22"/>
              </w:rPr>
              <w:t>0,00</w:t>
            </w:r>
          </w:p>
        </w:tc>
        <w:tc>
          <w:tcPr>
            <w:tcW w:w="992" w:type="dxa"/>
          </w:tcPr>
          <w:p w:rsidR="003179A8" w:rsidRPr="00D45816" w:rsidRDefault="003179A8" w:rsidP="003179A8">
            <w:pPr>
              <w:jc w:val="center"/>
              <w:rPr>
                <w:sz w:val="22"/>
                <w:szCs w:val="22"/>
              </w:rPr>
            </w:pPr>
            <w:r w:rsidRPr="00D45816">
              <w:rPr>
                <w:sz w:val="22"/>
                <w:szCs w:val="22"/>
              </w:rPr>
              <w:t>0,00</w:t>
            </w:r>
          </w:p>
        </w:tc>
        <w:tc>
          <w:tcPr>
            <w:tcW w:w="992" w:type="dxa"/>
          </w:tcPr>
          <w:p w:rsidR="003179A8" w:rsidRPr="00D45816" w:rsidRDefault="003179A8" w:rsidP="003179A8">
            <w:pPr>
              <w:jc w:val="center"/>
              <w:rPr>
                <w:sz w:val="22"/>
                <w:szCs w:val="22"/>
              </w:rPr>
            </w:pPr>
            <w:r w:rsidRPr="00D45816">
              <w:rPr>
                <w:sz w:val="22"/>
                <w:szCs w:val="22"/>
              </w:rPr>
              <w:t>0,00</w:t>
            </w:r>
          </w:p>
        </w:tc>
        <w:tc>
          <w:tcPr>
            <w:tcW w:w="992" w:type="dxa"/>
          </w:tcPr>
          <w:p w:rsidR="003179A8" w:rsidRPr="00D45816" w:rsidRDefault="003179A8" w:rsidP="003179A8">
            <w:pPr>
              <w:jc w:val="center"/>
              <w:rPr>
                <w:sz w:val="22"/>
                <w:szCs w:val="22"/>
              </w:rPr>
            </w:pPr>
            <w:r w:rsidRPr="00D45816">
              <w:rPr>
                <w:sz w:val="22"/>
                <w:szCs w:val="22"/>
              </w:rPr>
              <w:t>17 710,90</w:t>
            </w:r>
          </w:p>
        </w:tc>
        <w:tc>
          <w:tcPr>
            <w:tcW w:w="993" w:type="dxa"/>
          </w:tcPr>
          <w:p w:rsidR="003179A8" w:rsidRPr="00D45816" w:rsidRDefault="003179A8" w:rsidP="003179A8">
            <w:pPr>
              <w:jc w:val="center"/>
              <w:rPr>
                <w:sz w:val="22"/>
                <w:szCs w:val="22"/>
              </w:rPr>
            </w:pPr>
            <w:r w:rsidRPr="00D45816">
              <w:rPr>
                <w:sz w:val="22"/>
                <w:szCs w:val="22"/>
              </w:rPr>
              <w:t>0,00</w:t>
            </w:r>
          </w:p>
        </w:tc>
        <w:tc>
          <w:tcPr>
            <w:tcW w:w="992" w:type="dxa"/>
          </w:tcPr>
          <w:p w:rsidR="003179A8" w:rsidRPr="00D45816" w:rsidRDefault="003179A8" w:rsidP="003179A8">
            <w:pPr>
              <w:jc w:val="center"/>
              <w:rPr>
                <w:sz w:val="22"/>
                <w:szCs w:val="22"/>
              </w:rPr>
            </w:pPr>
            <w:r w:rsidRPr="00D45816">
              <w:rPr>
                <w:sz w:val="22"/>
                <w:szCs w:val="22"/>
              </w:rPr>
              <w:t>0,00</w:t>
            </w:r>
          </w:p>
        </w:tc>
        <w:tc>
          <w:tcPr>
            <w:tcW w:w="992" w:type="dxa"/>
          </w:tcPr>
          <w:p w:rsidR="003179A8" w:rsidRPr="00D45816" w:rsidRDefault="003179A8" w:rsidP="003179A8">
            <w:pPr>
              <w:jc w:val="center"/>
              <w:rPr>
                <w:sz w:val="22"/>
                <w:szCs w:val="22"/>
              </w:rPr>
            </w:pPr>
            <w:r w:rsidRPr="00D45816">
              <w:rPr>
                <w:sz w:val="22"/>
                <w:szCs w:val="22"/>
              </w:rPr>
              <w:t>0,00</w:t>
            </w:r>
          </w:p>
        </w:tc>
      </w:tr>
      <w:tr w:rsidR="003179A8" w:rsidRPr="00D45816" w:rsidTr="00FB495E">
        <w:trPr>
          <w:trHeight w:val="300"/>
          <w:jc w:val="right"/>
        </w:trPr>
        <w:tc>
          <w:tcPr>
            <w:tcW w:w="4253" w:type="dxa"/>
            <w:gridSpan w:val="6"/>
            <w:vMerge/>
          </w:tcPr>
          <w:p w:rsidR="003179A8" w:rsidRPr="00D45816" w:rsidRDefault="003179A8" w:rsidP="003179A8">
            <w:pPr>
              <w:jc w:val="center"/>
              <w:rPr>
                <w:bCs/>
                <w:color w:val="000000" w:themeColor="text1"/>
                <w:sz w:val="22"/>
                <w:szCs w:val="22"/>
              </w:rPr>
            </w:pPr>
          </w:p>
        </w:tc>
        <w:tc>
          <w:tcPr>
            <w:tcW w:w="1276" w:type="dxa"/>
            <w:gridSpan w:val="2"/>
          </w:tcPr>
          <w:p w:rsidR="003179A8" w:rsidRPr="00D45816" w:rsidRDefault="003179A8" w:rsidP="003179A8">
            <w:pPr>
              <w:jc w:val="both"/>
              <w:rPr>
                <w:sz w:val="22"/>
                <w:szCs w:val="22"/>
              </w:rPr>
            </w:pPr>
            <w:r w:rsidRPr="00D45816">
              <w:rPr>
                <w:sz w:val="22"/>
                <w:szCs w:val="22"/>
              </w:rPr>
              <w:t>федеральный бюджет</w:t>
            </w:r>
          </w:p>
        </w:tc>
        <w:tc>
          <w:tcPr>
            <w:tcW w:w="992" w:type="dxa"/>
          </w:tcPr>
          <w:p w:rsidR="003179A8" w:rsidRPr="00D45816" w:rsidRDefault="003179A8" w:rsidP="003179A8">
            <w:pPr>
              <w:jc w:val="center"/>
              <w:rPr>
                <w:sz w:val="22"/>
                <w:szCs w:val="22"/>
              </w:rPr>
            </w:pPr>
            <w:r w:rsidRPr="00D45816">
              <w:rPr>
                <w:sz w:val="22"/>
                <w:szCs w:val="22"/>
              </w:rPr>
              <w:t>х</w:t>
            </w:r>
          </w:p>
        </w:tc>
        <w:tc>
          <w:tcPr>
            <w:tcW w:w="1417" w:type="dxa"/>
          </w:tcPr>
          <w:p w:rsidR="003179A8" w:rsidRPr="00D45816" w:rsidRDefault="003179A8" w:rsidP="003179A8">
            <w:pPr>
              <w:jc w:val="center"/>
              <w:rPr>
                <w:sz w:val="22"/>
                <w:szCs w:val="22"/>
              </w:rPr>
            </w:pPr>
            <w:r w:rsidRPr="00D45816">
              <w:rPr>
                <w:sz w:val="22"/>
                <w:szCs w:val="22"/>
              </w:rPr>
              <w:t>0,00</w:t>
            </w:r>
          </w:p>
        </w:tc>
        <w:tc>
          <w:tcPr>
            <w:tcW w:w="993" w:type="dxa"/>
          </w:tcPr>
          <w:p w:rsidR="003179A8" w:rsidRPr="00D45816" w:rsidRDefault="003179A8" w:rsidP="003179A8">
            <w:pPr>
              <w:jc w:val="center"/>
              <w:rPr>
                <w:sz w:val="22"/>
                <w:szCs w:val="22"/>
              </w:rPr>
            </w:pPr>
            <w:r w:rsidRPr="00D45816">
              <w:rPr>
                <w:sz w:val="22"/>
                <w:szCs w:val="22"/>
              </w:rPr>
              <w:t>0,00</w:t>
            </w:r>
          </w:p>
        </w:tc>
        <w:tc>
          <w:tcPr>
            <w:tcW w:w="992" w:type="dxa"/>
          </w:tcPr>
          <w:p w:rsidR="003179A8" w:rsidRPr="00D45816" w:rsidRDefault="003179A8" w:rsidP="003179A8">
            <w:pPr>
              <w:jc w:val="center"/>
              <w:rPr>
                <w:sz w:val="22"/>
                <w:szCs w:val="22"/>
              </w:rPr>
            </w:pPr>
            <w:r w:rsidRPr="00D45816">
              <w:rPr>
                <w:sz w:val="22"/>
                <w:szCs w:val="22"/>
              </w:rPr>
              <w:t>0,00</w:t>
            </w:r>
          </w:p>
        </w:tc>
        <w:tc>
          <w:tcPr>
            <w:tcW w:w="992" w:type="dxa"/>
          </w:tcPr>
          <w:p w:rsidR="003179A8" w:rsidRPr="00D45816" w:rsidRDefault="003179A8" w:rsidP="003179A8">
            <w:pPr>
              <w:jc w:val="center"/>
              <w:rPr>
                <w:sz w:val="22"/>
                <w:szCs w:val="22"/>
              </w:rPr>
            </w:pPr>
            <w:r w:rsidRPr="00D45816">
              <w:rPr>
                <w:sz w:val="22"/>
                <w:szCs w:val="22"/>
              </w:rPr>
              <w:t>0,00</w:t>
            </w:r>
          </w:p>
        </w:tc>
        <w:tc>
          <w:tcPr>
            <w:tcW w:w="992" w:type="dxa"/>
          </w:tcPr>
          <w:p w:rsidR="003179A8" w:rsidRPr="00D45816" w:rsidRDefault="003179A8" w:rsidP="003179A8">
            <w:pPr>
              <w:jc w:val="center"/>
              <w:rPr>
                <w:sz w:val="22"/>
                <w:szCs w:val="22"/>
              </w:rPr>
            </w:pPr>
            <w:r w:rsidRPr="00D45816">
              <w:rPr>
                <w:sz w:val="22"/>
                <w:szCs w:val="22"/>
              </w:rPr>
              <w:t>0,00</w:t>
            </w:r>
          </w:p>
        </w:tc>
        <w:tc>
          <w:tcPr>
            <w:tcW w:w="993" w:type="dxa"/>
          </w:tcPr>
          <w:p w:rsidR="003179A8" w:rsidRPr="00D45816" w:rsidRDefault="003179A8" w:rsidP="003179A8">
            <w:pPr>
              <w:jc w:val="center"/>
              <w:rPr>
                <w:sz w:val="22"/>
                <w:szCs w:val="22"/>
              </w:rPr>
            </w:pPr>
            <w:r w:rsidRPr="00D45816">
              <w:rPr>
                <w:sz w:val="22"/>
                <w:szCs w:val="22"/>
              </w:rPr>
              <w:t>0,00</w:t>
            </w:r>
          </w:p>
        </w:tc>
        <w:tc>
          <w:tcPr>
            <w:tcW w:w="992" w:type="dxa"/>
          </w:tcPr>
          <w:p w:rsidR="003179A8" w:rsidRPr="00D45816" w:rsidRDefault="003179A8" w:rsidP="003179A8">
            <w:pPr>
              <w:jc w:val="center"/>
              <w:rPr>
                <w:sz w:val="22"/>
                <w:szCs w:val="22"/>
              </w:rPr>
            </w:pPr>
            <w:r w:rsidRPr="00D45816">
              <w:rPr>
                <w:sz w:val="22"/>
                <w:szCs w:val="22"/>
              </w:rPr>
              <w:t>0,00</w:t>
            </w:r>
          </w:p>
        </w:tc>
        <w:tc>
          <w:tcPr>
            <w:tcW w:w="992" w:type="dxa"/>
          </w:tcPr>
          <w:p w:rsidR="003179A8" w:rsidRPr="00D45816" w:rsidRDefault="003179A8" w:rsidP="003179A8">
            <w:pPr>
              <w:jc w:val="center"/>
              <w:rPr>
                <w:sz w:val="22"/>
                <w:szCs w:val="22"/>
              </w:rPr>
            </w:pPr>
            <w:r w:rsidRPr="00D45816">
              <w:rPr>
                <w:sz w:val="22"/>
                <w:szCs w:val="22"/>
              </w:rPr>
              <w:t>0,00</w:t>
            </w:r>
          </w:p>
        </w:tc>
      </w:tr>
      <w:tr w:rsidR="003179A8" w:rsidRPr="00D45816" w:rsidTr="00FB495E">
        <w:trPr>
          <w:trHeight w:val="300"/>
          <w:jc w:val="right"/>
        </w:trPr>
        <w:tc>
          <w:tcPr>
            <w:tcW w:w="4253" w:type="dxa"/>
            <w:gridSpan w:val="6"/>
            <w:vMerge/>
          </w:tcPr>
          <w:p w:rsidR="003179A8" w:rsidRPr="00D45816" w:rsidRDefault="003179A8" w:rsidP="003179A8">
            <w:pPr>
              <w:jc w:val="center"/>
              <w:rPr>
                <w:bCs/>
                <w:color w:val="000000" w:themeColor="text1"/>
                <w:sz w:val="22"/>
                <w:szCs w:val="22"/>
              </w:rPr>
            </w:pPr>
          </w:p>
        </w:tc>
        <w:tc>
          <w:tcPr>
            <w:tcW w:w="1276" w:type="dxa"/>
            <w:gridSpan w:val="2"/>
          </w:tcPr>
          <w:p w:rsidR="003179A8" w:rsidRPr="00D45816" w:rsidRDefault="003179A8" w:rsidP="003179A8">
            <w:pPr>
              <w:jc w:val="both"/>
              <w:rPr>
                <w:sz w:val="22"/>
                <w:szCs w:val="22"/>
              </w:rPr>
            </w:pPr>
            <w:r w:rsidRPr="00D45816">
              <w:rPr>
                <w:sz w:val="22"/>
                <w:szCs w:val="22"/>
              </w:rPr>
              <w:t>бюджет автономного округа</w:t>
            </w:r>
          </w:p>
        </w:tc>
        <w:tc>
          <w:tcPr>
            <w:tcW w:w="992" w:type="dxa"/>
          </w:tcPr>
          <w:p w:rsidR="003179A8" w:rsidRPr="00D45816" w:rsidRDefault="003179A8" w:rsidP="003179A8">
            <w:pPr>
              <w:jc w:val="center"/>
              <w:rPr>
                <w:sz w:val="22"/>
                <w:szCs w:val="22"/>
              </w:rPr>
            </w:pPr>
            <w:r w:rsidRPr="00D45816">
              <w:rPr>
                <w:sz w:val="22"/>
                <w:szCs w:val="22"/>
              </w:rPr>
              <w:t>х</w:t>
            </w:r>
          </w:p>
        </w:tc>
        <w:tc>
          <w:tcPr>
            <w:tcW w:w="1417" w:type="dxa"/>
          </w:tcPr>
          <w:p w:rsidR="003179A8" w:rsidRPr="00D45816" w:rsidRDefault="003179A8" w:rsidP="003179A8">
            <w:pPr>
              <w:jc w:val="center"/>
              <w:rPr>
                <w:sz w:val="22"/>
                <w:szCs w:val="22"/>
              </w:rPr>
            </w:pPr>
            <w:r w:rsidRPr="00D45816">
              <w:rPr>
                <w:sz w:val="22"/>
                <w:szCs w:val="22"/>
              </w:rPr>
              <w:t>15 762,70</w:t>
            </w:r>
          </w:p>
        </w:tc>
        <w:tc>
          <w:tcPr>
            <w:tcW w:w="993" w:type="dxa"/>
          </w:tcPr>
          <w:p w:rsidR="003179A8" w:rsidRPr="00D45816" w:rsidRDefault="003179A8" w:rsidP="003179A8">
            <w:pPr>
              <w:jc w:val="center"/>
              <w:rPr>
                <w:sz w:val="22"/>
                <w:szCs w:val="22"/>
              </w:rPr>
            </w:pPr>
            <w:r w:rsidRPr="00D45816">
              <w:rPr>
                <w:sz w:val="22"/>
                <w:szCs w:val="22"/>
              </w:rPr>
              <w:t>0,00</w:t>
            </w:r>
          </w:p>
        </w:tc>
        <w:tc>
          <w:tcPr>
            <w:tcW w:w="992" w:type="dxa"/>
          </w:tcPr>
          <w:p w:rsidR="003179A8" w:rsidRPr="00D45816" w:rsidRDefault="003179A8" w:rsidP="003179A8">
            <w:pPr>
              <w:jc w:val="center"/>
              <w:rPr>
                <w:sz w:val="22"/>
                <w:szCs w:val="22"/>
              </w:rPr>
            </w:pPr>
            <w:r w:rsidRPr="00D45816">
              <w:rPr>
                <w:sz w:val="22"/>
                <w:szCs w:val="22"/>
              </w:rPr>
              <w:t>0,00</w:t>
            </w:r>
          </w:p>
        </w:tc>
        <w:tc>
          <w:tcPr>
            <w:tcW w:w="992" w:type="dxa"/>
          </w:tcPr>
          <w:p w:rsidR="003179A8" w:rsidRPr="00D45816" w:rsidRDefault="003179A8" w:rsidP="003179A8">
            <w:pPr>
              <w:jc w:val="center"/>
              <w:rPr>
                <w:sz w:val="22"/>
                <w:szCs w:val="22"/>
              </w:rPr>
            </w:pPr>
            <w:r w:rsidRPr="00D45816">
              <w:rPr>
                <w:sz w:val="22"/>
                <w:szCs w:val="22"/>
              </w:rPr>
              <w:t>0,00</w:t>
            </w:r>
          </w:p>
        </w:tc>
        <w:tc>
          <w:tcPr>
            <w:tcW w:w="992" w:type="dxa"/>
          </w:tcPr>
          <w:p w:rsidR="003179A8" w:rsidRPr="00D45816" w:rsidRDefault="003179A8" w:rsidP="003179A8">
            <w:pPr>
              <w:jc w:val="center"/>
              <w:rPr>
                <w:sz w:val="22"/>
                <w:szCs w:val="22"/>
              </w:rPr>
            </w:pPr>
            <w:r w:rsidRPr="00D45816">
              <w:rPr>
                <w:sz w:val="22"/>
                <w:szCs w:val="22"/>
              </w:rPr>
              <w:t>15 762,70</w:t>
            </w:r>
          </w:p>
        </w:tc>
        <w:tc>
          <w:tcPr>
            <w:tcW w:w="993" w:type="dxa"/>
          </w:tcPr>
          <w:p w:rsidR="003179A8" w:rsidRPr="00D45816" w:rsidRDefault="003179A8" w:rsidP="003179A8">
            <w:pPr>
              <w:jc w:val="center"/>
              <w:rPr>
                <w:sz w:val="22"/>
                <w:szCs w:val="22"/>
              </w:rPr>
            </w:pPr>
            <w:r w:rsidRPr="00D45816">
              <w:rPr>
                <w:sz w:val="22"/>
                <w:szCs w:val="22"/>
              </w:rPr>
              <w:t>0,00</w:t>
            </w:r>
          </w:p>
        </w:tc>
        <w:tc>
          <w:tcPr>
            <w:tcW w:w="992" w:type="dxa"/>
          </w:tcPr>
          <w:p w:rsidR="003179A8" w:rsidRPr="00D45816" w:rsidRDefault="003179A8" w:rsidP="003179A8">
            <w:pPr>
              <w:jc w:val="center"/>
              <w:rPr>
                <w:sz w:val="22"/>
                <w:szCs w:val="22"/>
              </w:rPr>
            </w:pPr>
            <w:r w:rsidRPr="00D45816">
              <w:rPr>
                <w:sz w:val="22"/>
                <w:szCs w:val="22"/>
              </w:rPr>
              <w:t>0,00</w:t>
            </w:r>
          </w:p>
        </w:tc>
        <w:tc>
          <w:tcPr>
            <w:tcW w:w="992" w:type="dxa"/>
          </w:tcPr>
          <w:p w:rsidR="003179A8" w:rsidRPr="00D45816" w:rsidRDefault="003179A8" w:rsidP="003179A8">
            <w:pPr>
              <w:jc w:val="center"/>
              <w:rPr>
                <w:sz w:val="22"/>
                <w:szCs w:val="22"/>
              </w:rPr>
            </w:pPr>
            <w:r w:rsidRPr="00D45816">
              <w:rPr>
                <w:sz w:val="22"/>
                <w:szCs w:val="22"/>
              </w:rPr>
              <w:t>0,00</w:t>
            </w:r>
          </w:p>
        </w:tc>
      </w:tr>
      <w:tr w:rsidR="003179A8" w:rsidRPr="00D45816" w:rsidTr="00FB495E">
        <w:trPr>
          <w:trHeight w:val="300"/>
          <w:jc w:val="right"/>
        </w:trPr>
        <w:tc>
          <w:tcPr>
            <w:tcW w:w="4253" w:type="dxa"/>
            <w:gridSpan w:val="6"/>
            <w:vMerge/>
          </w:tcPr>
          <w:p w:rsidR="003179A8" w:rsidRPr="00D45816" w:rsidRDefault="003179A8" w:rsidP="003179A8">
            <w:pPr>
              <w:jc w:val="center"/>
              <w:rPr>
                <w:bCs/>
                <w:color w:val="000000" w:themeColor="text1"/>
                <w:sz w:val="22"/>
                <w:szCs w:val="22"/>
              </w:rPr>
            </w:pPr>
          </w:p>
        </w:tc>
        <w:tc>
          <w:tcPr>
            <w:tcW w:w="1276" w:type="dxa"/>
            <w:gridSpan w:val="2"/>
          </w:tcPr>
          <w:p w:rsidR="003179A8" w:rsidRPr="00D45816" w:rsidRDefault="003179A8" w:rsidP="003179A8">
            <w:pPr>
              <w:jc w:val="both"/>
              <w:rPr>
                <w:sz w:val="22"/>
                <w:szCs w:val="22"/>
              </w:rPr>
            </w:pPr>
            <w:r w:rsidRPr="00D45816">
              <w:rPr>
                <w:sz w:val="22"/>
                <w:szCs w:val="22"/>
              </w:rPr>
              <w:t>бюджет района</w:t>
            </w:r>
          </w:p>
        </w:tc>
        <w:tc>
          <w:tcPr>
            <w:tcW w:w="992" w:type="dxa"/>
          </w:tcPr>
          <w:p w:rsidR="003179A8" w:rsidRPr="00D45816" w:rsidRDefault="003179A8" w:rsidP="003179A8">
            <w:pPr>
              <w:jc w:val="center"/>
              <w:rPr>
                <w:sz w:val="22"/>
                <w:szCs w:val="22"/>
              </w:rPr>
            </w:pPr>
            <w:r w:rsidRPr="00D45816">
              <w:rPr>
                <w:sz w:val="22"/>
                <w:szCs w:val="22"/>
              </w:rPr>
              <w:t>х</w:t>
            </w:r>
          </w:p>
        </w:tc>
        <w:tc>
          <w:tcPr>
            <w:tcW w:w="1417" w:type="dxa"/>
          </w:tcPr>
          <w:p w:rsidR="003179A8" w:rsidRPr="00D45816" w:rsidRDefault="003179A8" w:rsidP="003179A8">
            <w:pPr>
              <w:jc w:val="center"/>
              <w:rPr>
                <w:sz w:val="22"/>
                <w:szCs w:val="22"/>
              </w:rPr>
            </w:pPr>
            <w:r w:rsidRPr="00D45816">
              <w:rPr>
                <w:sz w:val="22"/>
                <w:szCs w:val="22"/>
              </w:rPr>
              <w:t>1 948,20</w:t>
            </w:r>
          </w:p>
        </w:tc>
        <w:tc>
          <w:tcPr>
            <w:tcW w:w="993" w:type="dxa"/>
          </w:tcPr>
          <w:p w:rsidR="003179A8" w:rsidRPr="00D45816" w:rsidRDefault="003179A8" w:rsidP="003179A8">
            <w:pPr>
              <w:jc w:val="center"/>
              <w:rPr>
                <w:sz w:val="22"/>
                <w:szCs w:val="22"/>
              </w:rPr>
            </w:pPr>
            <w:r w:rsidRPr="00D45816">
              <w:rPr>
                <w:sz w:val="22"/>
                <w:szCs w:val="22"/>
              </w:rPr>
              <w:t>0,00</w:t>
            </w:r>
          </w:p>
        </w:tc>
        <w:tc>
          <w:tcPr>
            <w:tcW w:w="992" w:type="dxa"/>
          </w:tcPr>
          <w:p w:rsidR="003179A8" w:rsidRPr="00D45816" w:rsidRDefault="003179A8" w:rsidP="003179A8">
            <w:pPr>
              <w:jc w:val="center"/>
              <w:rPr>
                <w:sz w:val="22"/>
                <w:szCs w:val="22"/>
              </w:rPr>
            </w:pPr>
            <w:r w:rsidRPr="00D45816">
              <w:rPr>
                <w:sz w:val="22"/>
                <w:szCs w:val="22"/>
              </w:rPr>
              <w:t>0,00</w:t>
            </w:r>
          </w:p>
        </w:tc>
        <w:tc>
          <w:tcPr>
            <w:tcW w:w="992" w:type="dxa"/>
          </w:tcPr>
          <w:p w:rsidR="003179A8" w:rsidRPr="00D45816" w:rsidRDefault="003179A8" w:rsidP="003179A8">
            <w:pPr>
              <w:jc w:val="center"/>
              <w:rPr>
                <w:sz w:val="22"/>
                <w:szCs w:val="22"/>
              </w:rPr>
            </w:pPr>
            <w:r w:rsidRPr="00D45816">
              <w:rPr>
                <w:sz w:val="22"/>
                <w:szCs w:val="22"/>
              </w:rPr>
              <w:t>0,00</w:t>
            </w:r>
          </w:p>
        </w:tc>
        <w:tc>
          <w:tcPr>
            <w:tcW w:w="992" w:type="dxa"/>
          </w:tcPr>
          <w:p w:rsidR="003179A8" w:rsidRPr="00D45816" w:rsidRDefault="003179A8" w:rsidP="003179A8">
            <w:pPr>
              <w:jc w:val="center"/>
              <w:rPr>
                <w:sz w:val="22"/>
                <w:szCs w:val="22"/>
              </w:rPr>
            </w:pPr>
            <w:r w:rsidRPr="00D45816">
              <w:rPr>
                <w:sz w:val="22"/>
                <w:szCs w:val="22"/>
              </w:rPr>
              <w:t>1 948,20</w:t>
            </w:r>
          </w:p>
        </w:tc>
        <w:tc>
          <w:tcPr>
            <w:tcW w:w="993" w:type="dxa"/>
          </w:tcPr>
          <w:p w:rsidR="003179A8" w:rsidRPr="00D45816" w:rsidRDefault="003179A8" w:rsidP="003179A8">
            <w:pPr>
              <w:jc w:val="center"/>
              <w:rPr>
                <w:sz w:val="22"/>
                <w:szCs w:val="22"/>
              </w:rPr>
            </w:pPr>
            <w:r w:rsidRPr="00D45816">
              <w:rPr>
                <w:sz w:val="22"/>
                <w:szCs w:val="22"/>
              </w:rPr>
              <w:t>0,00</w:t>
            </w:r>
          </w:p>
        </w:tc>
        <w:tc>
          <w:tcPr>
            <w:tcW w:w="992" w:type="dxa"/>
          </w:tcPr>
          <w:p w:rsidR="003179A8" w:rsidRPr="00D45816" w:rsidRDefault="003179A8" w:rsidP="003179A8">
            <w:pPr>
              <w:jc w:val="center"/>
              <w:rPr>
                <w:sz w:val="22"/>
                <w:szCs w:val="22"/>
              </w:rPr>
            </w:pPr>
            <w:r w:rsidRPr="00D45816">
              <w:rPr>
                <w:sz w:val="22"/>
                <w:szCs w:val="22"/>
              </w:rPr>
              <w:t>0,00</w:t>
            </w:r>
          </w:p>
        </w:tc>
        <w:tc>
          <w:tcPr>
            <w:tcW w:w="992" w:type="dxa"/>
          </w:tcPr>
          <w:p w:rsidR="003179A8" w:rsidRPr="00D45816" w:rsidRDefault="003179A8" w:rsidP="003179A8">
            <w:pPr>
              <w:jc w:val="center"/>
              <w:rPr>
                <w:sz w:val="22"/>
                <w:szCs w:val="22"/>
              </w:rPr>
            </w:pPr>
            <w:r w:rsidRPr="00D45816">
              <w:rPr>
                <w:sz w:val="22"/>
                <w:szCs w:val="22"/>
              </w:rPr>
              <w:t>0,00</w:t>
            </w:r>
          </w:p>
        </w:tc>
      </w:tr>
      <w:tr w:rsidR="003179A8" w:rsidRPr="00D45816" w:rsidTr="00FB495E">
        <w:trPr>
          <w:trHeight w:val="300"/>
          <w:jc w:val="right"/>
        </w:trPr>
        <w:tc>
          <w:tcPr>
            <w:tcW w:w="4253" w:type="dxa"/>
            <w:gridSpan w:val="6"/>
            <w:vMerge/>
          </w:tcPr>
          <w:p w:rsidR="003179A8" w:rsidRPr="00D45816" w:rsidRDefault="003179A8" w:rsidP="003179A8">
            <w:pPr>
              <w:jc w:val="center"/>
              <w:rPr>
                <w:bCs/>
                <w:color w:val="000000" w:themeColor="text1"/>
                <w:sz w:val="22"/>
                <w:szCs w:val="22"/>
              </w:rPr>
            </w:pPr>
          </w:p>
        </w:tc>
        <w:tc>
          <w:tcPr>
            <w:tcW w:w="1276" w:type="dxa"/>
            <w:gridSpan w:val="2"/>
          </w:tcPr>
          <w:p w:rsidR="003179A8" w:rsidRPr="00D45816" w:rsidRDefault="003179A8" w:rsidP="003179A8">
            <w:pPr>
              <w:jc w:val="both"/>
              <w:rPr>
                <w:sz w:val="22"/>
                <w:szCs w:val="22"/>
              </w:rPr>
            </w:pPr>
            <w:r w:rsidRPr="00D45816">
              <w:rPr>
                <w:sz w:val="22"/>
                <w:szCs w:val="22"/>
              </w:rPr>
              <w:t>бюджет поселений</w:t>
            </w:r>
          </w:p>
        </w:tc>
        <w:tc>
          <w:tcPr>
            <w:tcW w:w="992" w:type="dxa"/>
          </w:tcPr>
          <w:p w:rsidR="003179A8" w:rsidRPr="00D45816" w:rsidRDefault="003179A8" w:rsidP="003179A8">
            <w:pPr>
              <w:jc w:val="center"/>
              <w:rPr>
                <w:sz w:val="22"/>
                <w:szCs w:val="22"/>
              </w:rPr>
            </w:pPr>
            <w:r w:rsidRPr="00D45816">
              <w:rPr>
                <w:sz w:val="22"/>
                <w:szCs w:val="22"/>
              </w:rPr>
              <w:t>х</w:t>
            </w:r>
          </w:p>
        </w:tc>
        <w:tc>
          <w:tcPr>
            <w:tcW w:w="1417" w:type="dxa"/>
          </w:tcPr>
          <w:p w:rsidR="003179A8" w:rsidRPr="00D45816" w:rsidRDefault="003179A8" w:rsidP="003179A8">
            <w:pPr>
              <w:jc w:val="center"/>
              <w:rPr>
                <w:sz w:val="22"/>
                <w:szCs w:val="22"/>
              </w:rPr>
            </w:pPr>
            <w:r w:rsidRPr="00D45816">
              <w:rPr>
                <w:sz w:val="22"/>
                <w:szCs w:val="22"/>
              </w:rPr>
              <w:t>0,00</w:t>
            </w:r>
          </w:p>
        </w:tc>
        <w:tc>
          <w:tcPr>
            <w:tcW w:w="993" w:type="dxa"/>
          </w:tcPr>
          <w:p w:rsidR="003179A8" w:rsidRPr="00D45816" w:rsidRDefault="003179A8" w:rsidP="003179A8">
            <w:pPr>
              <w:jc w:val="center"/>
              <w:rPr>
                <w:sz w:val="22"/>
                <w:szCs w:val="22"/>
              </w:rPr>
            </w:pPr>
            <w:r w:rsidRPr="00D45816">
              <w:rPr>
                <w:sz w:val="22"/>
                <w:szCs w:val="22"/>
              </w:rPr>
              <w:t>0,00</w:t>
            </w:r>
          </w:p>
        </w:tc>
        <w:tc>
          <w:tcPr>
            <w:tcW w:w="992" w:type="dxa"/>
          </w:tcPr>
          <w:p w:rsidR="003179A8" w:rsidRPr="00D45816" w:rsidRDefault="003179A8" w:rsidP="003179A8">
            <w:pPr>
              <w:jc w:val="center"/>
              <w:rPr>
                <w:sz w:val="22"/>
                <w:szCs w:val="22"/>
              </w:rPr>
            </w:pPr>
            <w:r w:rsidRPr="00D45816">
              <w:rPr>
                <w:sz w:val="22"/>
                <w:szCs w:val="22"/>
              </w:rPr>
              <w:t>0,00</w:t>
            </w:r>
          </w:p>
        </w:tc>
        <w:tc>
          <w:tcPr>
            <w:tcW w:w="992" w:type="dxa"/>
          </w:tcPr>
          <w:p w:rsidR="003179A8" w:rsidRPr="00D45816" w:rsidRDefault="003179A8" w:rsidP="003179A8">
            <w:pPr>
              <w:jc w:val="center"/>
              <w:rPr>
                <w:sz w:val="22"/>
                <w:szCs w:val="22"/>
              </w:rPr>
            </w:pPr>
            <w:r w:rsidRPr="00D45816">
              <w:rPr>
                <w:sz w:val="22"/>
                <w:szCs w:val="22"/>
              </w:rPr>
              <w:t>0,00</w:t>
            </w:r>
          </w:p>
        </w:tc>
        <w:tc>
          <w:tcPr>
            <w:tcW w:w="992" w:type="dxa"/>
          </w:tcPr>
          <w:p w:rsidR="003179A8" w:rsidRPr="00D45816" w:rsidRDefault="003179A8" w:rsidP="003179A8">
            <w:pPr>
              <w:jc w:val="center"/>
              <w:rPr>
                <w:sz w:val="22"/>
                <w:szCs w:val="22"/>
              </w:rPr>
            </w:pPr>
            <w:r w:rsidRPr="00D45816">
              <w:rPr>
                <w:sz w:val="22"/>
                <w:szCs w:val="22"/>
              </w:rPr>
              <w:t>0,00</w:t>
            </w:r>
          </w:p>
        </w:tc>
        <w:tc>
          <w:tcPr>
            <w:tcW w:w="993" w:type="dxa"/>
          </w:tcPr>
          <w:p w:rsidR="003179A8" w:rsidRPr="00D45816" w:rsidRDefault="003179A8" w:rsidP="003179A8">
            <w:pPr>
              <w:jc w:val="center"/>
              <w:rPr>
                <w:sz w:val="22"/>
                <w:szCs w:val="22"/>
              </w:rPr>
            </w:pPr>
            <w:r w:rsidRPr="00D45816">
              <w:rPr>
                <w:sz w:val="22"/>
                <w:szCs w:val="22"/>
              </w:rPr>
              <w:t>0,00</w:t>
            </w:r>
          </w:p>
        </w:tc>
        <w:tc>
          <w:tcPr>
            <w:tcW w:w="992" w:type="dxa"/>
          </w:tcPr>
          <w:p w:rsidR="003179A8" w:rsidRPr="00D45816" w:rsidRDefault="003179A8" w:rsidP="003179A8">
            <w:pPr>
              <w:jc w:val="center"/>
              <w:rPr>
                <w:sz w:val="22"/>
                <w:szCs w:val="22"/>
              </w:rPr>
            </w:pPr>
            <w:r w:rsidRPr="00D45816">
              <w:rPr>
                <w:sz w:val="22"/>
                <w:szCs w:val="22"/>
              </w:rPr>
              <w:t>0,00</w:t>
            </w:r>
          </w:p>
        </w:tc>
        <w:tc>
          <w:tcPr>
            <w:tcW w:w="992" w:type="dxa"/>
          </w:tcPr>
          <w:p w:rsidR="003179A8" w:rsidRPr="00D45816" w:rsidRDefault="003179A8" w:rsidP="003179A8">
            <w:pPr>
              <w:jc w:val="center"/>
              <w:rPr>
                <w:sz w:val="22"/>
                <w:szCs w:val="22"/>
              </w:rPr>
            </w:pPr>
            <w:r w:rsidRPr="00D45816">
              <w:rPr>
                <w:sz w:val="22"/>
                <w:szCs w:val="22"/>
              </w:rPr>
              <w:t>0,00</w:t>
            </w:r>
          </w:p>
        </w:tc>
      </w:tr>
      <w:tr w:rsidR="003179A8" w:rsidRPr="00D45816" w:rsidTr="00FB495E">
        <w:trPr>
          <w:trHeight w:val="300"/>
          <w:jc w:val="right"/>
        </w:trPr>
        <w:tc>
          <w:tcPr>
            <w:tcW w:w="4253" w:type="dxa"/>
            <w:gridSpan w:val="6"/>
            <w:vMerge/>
          </w:tcPr>
          <w:p w:rsidR="003179A8" w:rsidRPr="00D45816" w:rsidRDefault="003179A8" w:rsidP="003179A8">
            <w:pPr>
              <w:jc w:val="center"/>
              <w:rPr>
                <w:bCs/>
                <w:color w:val="000000" w:themeColor="text1"/>
                <w:sz w:val="22"/>
                <w:szCs w:val="22"/>
              </w:rPr>
            </w:pPr>
          </w:p>
        </w:tc>
        <w:tc>
          <w:tcPr>
            <w:tcW w:w="1276" w:type="dxa"/>
            <w:gridSpan w:val="2"/>
          </w:tcPr>
          <w:p w:rsidR="003179A8" w:rsidRPr="00D45816" w:rsidRDefault="003179A8" w:rsidP="003179A8">
            <w:pPr>
              <w:jc w:val="both"/>
              <w:rPr>
                <w:sz w:val="22"/>
                <w:szCs w:val="22"/>
              </w:rPr>
            </w:pPr>
            <w:r w:rsidRPr="00D45816">
              <w:rPr>
                <w:sz w:val="22"/>
                <w:szCs w:val="22"/>
              </w:rPr>
              <w:t>в том числе безвозмездные поступления от физических и юридических лиц</w:t>
            </w:r>
          </w:p>
        </w:tc>
        <w:tc>
          <w:tcPr>
            <w:tcW w:w="992" w:type="dxa"/>
          </w:tcPr>
          <w:p w:rsidR="003179A8" w:rsidRPr="00D45816" w:rsidRDefault="003179A8" w:rsidP="003179A8">
            <w:pPr>
              <w:jc w:val="center"/>
              <w:rPr>
                <w:sz w:val="22"/>
                <w:szCs w:val="22"/>
              </w:rPr>
            </w:pPr>
            <w:r w:rsidRPr="00D45816">
              <w:rPr>
                <w:sz w:val="22"/>
                <w:szCs w:val="22"/>
              </w:rPr>
              <w:t>х</w:t>
            </w:r>
          </w:p>
        </w:tc>
        <w:tc>
          <w:tcPr>
            <w:tcW w:w="1417" w:type="dxa"/>
          </w:tcPr>
          <w:p w:rsidR="003179A8" w:rsidRPr="00D45816" w:rsidRDefault="003179A8" w:rsidP="003179A8">
            <w:pPr>
              <w:jc w:val="center"/>
              <w:rPr>
                <w:sz w:val="22"/>
                <w:szCs w:val="22"/>
              </w:rPr>
            </w:pPr>
            <w:r w:rsidRPr="00D45816">
              <w:rPr>
                <w:sz w:val="22"/>
                <w:szCs w:val="22"/>
              </w:rPr>
              <w:t>0,00</w:t>
            </w:r>
          </w:p>
        </w:tc>
        <w:tc>
          <w:tcPr>
            <w:tcW w:w="993" w:type="dxa"/>
          </w:tcPr>
          <w:p w:rsidR="003179A8" w:rsidRPr="00D45816" w:rsidRDefault="003179A8" w:rsidP="003179A8">
            <w:pPr>
              <w:jc w:val="center"/>
              <w:rPr>
                <w:sz w:val="22"/>
                <w:szCs w:val="22"/>
              </w:rPr>
            </w:pPr>
            <w:r w:rsidRPr="00D45816">
              <w:rPr>
                <w:sz w:val="22"/>
                <w:szCs w:val="22"/>
              </w:rPr>
              <w:t>0,00</w:t>
            </w:r>
          </w:p>
        </w:tc>
        <w:tc>
          <w:tcPr>
            <w:tcW w:w="992" w:type="dxa"/>
          </w:tcPr>
          <w:p w:rsidR="003179A8" w:rsidRPr="00D45816" w:rsidRDefault="003179A8" w:rsidP="003179A8">
            <w:pPr>
              <w:jc w:val="center"/>
              <w:rPr>
                <w:sz w:val="22"/>
                <w:szCs w:val="22"/>
              </w:rPr>
            </w:pPr>
            <w:r w:rsidRPr="00D45816">
              <w:rPr>
                <w:sz w:val="22"/>
                <w:szCs w:val="22"/>
              </w:rPr>
              <w:t>0,00</w:t>
            </w:r>
          </w:p>
        </w:tc>
        <w:tc>
          <w:tcPr>
            <w:tcW w:w="992" w:type="dxa"/>
          </w:tcPr>
          <w:p w:rsidR="003179A8" w:rsidRPr="00D45816" w:rsidRDefault="003179A8" w:rsidP="003179A8">
            <w:pPr>
              <w:jc w:val="center"/>
              <w:rPr>
                <w:sz w:val="22"/>
                <w:szCs w:val="22"/>
              </w:rPr>
            </w:pPr>
            <w:r w:rsidRPr="00D45816">
              <w:rPr>
                <w:sz w:val="22"/>
                <w:szCs w:val="22"/>
              </w:rPr>
              <w:t>0,00</w:t>
            </w:r>
          </w:p>
        </w:tc>
        <w:tc>
          <w:tcPr>
            <w:tcW w:w="992" w:type="dxa"/>
          </w:tcPr>
          <w:p w:rsidR="003179A8" w:rsidRPr="00D45816" w:rsidRDefault="003179A8" w:rsidP="003179A8">
            <w:pPr>
              <w:jc w:val="center"/>
              <w:rPr>
                <w:sz w:val="22"/>
                <w:szCs w:val="22"/>
              </w:rPr>
            </w:pPr>
            <w:r w:rsidRPr="00D45816">
              <w:rPr>
                <w:sz w:val="22"/>
                <w:szCs w:val="22"/>
              </w:rPr>
              <w:t>0,00</w:t>
            </w:r>
          </w:p>
        </w:tc>
        <w:tc>
          <w:tcPr>
            <w:tcW w:w="993" w:type="dxa"/>
          </w:tcPr>
          <w:p w:rsidR="003179A8" w:rsidRPr="00D45816" w:rsidRDefault="003179A8" w:rsidP="003179A8">
            <w:pPr>
              <w:jc w:val="center"/>
              <w:rPr>
                <w:sz w:val="22"/>
                <w:szCs w:val="22"/>
              </w:rPr>
            </w:pPr>
            <w:r w:rsidRPr="00D45816">
              <w:rPr>
                <w:sz w:val="22"/>
                <w:szCs w:val="22"/>
              </w:rPr>
              <w:t>0,00</w:t>
            </w:r>
          </w:p>
        </w:tc>
        <w:tc>
          <w:tcPr>
            <w:tcW w:w="992" w:type="dxa"/>
          </w:tcPr>
          <w:p w:rsidR="003179A8" w:rsidRPr="00D45816" w:rsidRDefault="003179A8" w:rsidP="003179A8">
            <w:pPr>
              <w:jc w:val="center"/>
              <w:rPr>
                <w:sz w:val="22"/>
                <w:szCs w:val="22"/>
              </w:rPr>
            </w:pPr>
            <w:r w:rsidRPr="00D45816">
              <w:rPr>
                <w:sz w:val="22"/>
                <w:szCs w:val="22"/>
              </w:rPr>
              <w:t>0,00</w:t>
            </w:r>
          </w:p>
        </w:tc>
        <w:tc>
          <w:tcPr>
            <w:tcW w:w="992" w:type="dxa"/>
          </w:tcPr>
          <w:p w:rsidR="003179A8" w:rsidRPr="00D45816" w:rsidRDefault="003179A8" w:rsidP="003179A8">
            <w:pPr>
              <w:jc w:val="center"/>
              <w:rPr>
                <w:sz w:val="22"/>
                <w:szCs w:val="22"/>
              </w:rPr>
            </w:pPr>
            <w:r w:rsidRPr="00D45816">
              <w:rPr>
                <w:sz w:val="22"/>
                <w:szCs w:val="22"/>
              </w:rPr>
              <w:t>0,00</w:t>
            </w:r>
          </w:p>
        </w:tc>
      </w:tr>
      <w:tr w:rsidR="003179A8" w:rsidRPr="00D45816" w:rsidTr="00FB495E">
        <w:trPr>
          <w:trHeight w:val="300"/>
          <w:jc w:val="right"/>
        </w:trPr>
        <w:tc>
          <w:tcPr>
            <w:tcW w:w="4253" w:type="dxa"/>
            <w:gridSpan w:val="6"/>
            <w:vMerge w:val="restart"/>
          </w:tcPr>
          <w:p w:rsidR="003179A8" w:rsidRPr="00D45816" w:rsidRDefault="003179A8" w:rsidP="003179A8">
            <w:pPr>
              <w:rPr>
                <w:bCs/>
                <w:color w:val="000000" w:themeColor="text1"/>
                <w:sz w:val="22"/>
                <w:szCs w:val="22"/>
              </w:rPr>
            </w:pPr>
            <w:r w:rsidRPr="00D45816">
              <w:rPr>
                <w:bCs/>
                <w:color w:val="000000" w:themeColor="text1"/>
                <w:sz w:val="22"/>
                <w:szCs w:val="22"/>
              </w:rPr>
              <w:t>Итого по подпрограмме II</w:t>
            </w:r>
          </w:p>
        </w:tc>
        <w:tc>
          <w:tcPr>
            <w:tcW w:w="1276" w:type="dxa"/>
            <w:gridSpan w:val="2"/>
          </w:tcPr>
          <w:p w:rsidR="003179A8" w:rsidRPr="00D45816" w:rsidRDefault="003179A8" w:rsidP="003179A8">
            <w:pPr>
              <w:jc w:val="both"/>
              <w:rPr>
                <w:sz w:val="22"/>
                <w:szCs w:val="22"/>
              </w:rPr>
            </w:pPr>
            <w:r w:rsidRPr="00D45816">
              <w:rPr>
                <w:sz w:val="22"/>
                <w:szCs w:val="22"/>
              </w:rPr>
              <w:t>всего</w:t>
            </w:r>
          </w:p>
        </w:tc>
        <w:tc>
          <w:tcPr>
            <w:tcW w:w="992" w:type="dxa"/>
          </w:tcPr>
          <w:p w:rsidR="003179A8" w:rsidRPr="00D45816" w:rsidRDefault="003179A8" w:rsidP="003179A8">
            <w:pPr>
              <w:jc w:val="center"/>
              <w:rPr>
                <w:sz w:val="22"/>
                <w:szCs w:val="22"/>
              </w:rPr>
            </w:pPr>
            <w:r w:rsidRPr="00D45816">
              <w:rPr>
                <w:sz w:val="22"/>
                <w:szCs w:val="22"/>
              </w:rPr>
              <w:t>х</w:t>
            </w:r>
          </w:p>
        </w:tc>
        <w:tc>
          <w:tcPr>
            <w:tcW w:w="1417" w:type="dxa"/>
          </w:tcPr>
          <w:p w:rsidR="003179A8" w:rsidRPr="00D45816" w:rsidRDefault="003179A8" w:rsidP="003179A8">
            <w:pPr>
              <w:jc w:val="center"/>
              <w:rPr>
                <w:sz w:val="22"/>
                <w:szCs w:val="22"/>
              </w:rPr>
            </w:pPr>
            <w:r w:rsidRPr="00D45816">
              <w:rPr>
                <w:sz w:val="22"/>
                <w:szCs w:val="22"/>
              </w:rPr>
              <w:t>1633213,14</w:t>
            </w:r>
          </w:p>
        </w:tc>
        <w:tc>
          <w:tcPr>
            <w:tcW w:w="993" w:type="dxa"/>
          </w:tcPr>
          <w:p w:rsidR="003179A8" w:rsidRPr="00D45816" w:rsidRDefault="003179A8" w:rsidP="003179A8">
            <w:pPr>
              <w:jc w:val="center"/>
              <w:rPr>
                <w:sz w:val="22"/>
                <w:szCs w:val="22"/>
              </w:rPr>
            </w:pPr>
            <w:r w:rsidRPr="00D45816">
              <w:rPr>
                <w:sz w:val="22"/>
                <w:szCs w:val="22"/>
              </w:rPr>
              <w:t>425834,40</w:t>
            </w:r>
          </w:p>
        </w:tc>
        <w:tc>
          <w:tcPr>
            <w:tcW w:w="992" w:type="dxa"/>
          </w:tcPr>
          <w:p w:rsidR="003179A8" w:rsidRPr="00D45816" w:rsidRDefault="003179A8" w:rsidP="003179A8">
            <w:pPr>
              <w:jc w:val="center"/>
              <w:rPr>
                <w:sz w:val="22"/>
                <w:szCs w:val="22"/>
              </w:rPr>
            </w:pPr>
            <w:r w:rsidRPr="00D45816">
              <w:rPr>
                <w:sz w:val="22"/>
                <w:szCs w:val="22"/>
              </w:rPr>
              <w:t>468685,17</w:t>
            </w:r>
          </w:p>
        </w:tc>
        <w:tc>
          <w:tcPr>
            <w:tcW w:w="992" w:type="dxa"/>
          </w:tcPr>
          <w:p w:rsidR="003179A8" w:rsidRPr="00D45816" w:rsidRDefault="003179A8" w:rsidP="003179A8">
            <w:pPr>
              <w:jc w:val="center"/>
              <w:rPr>
                <w:sz w:val="22"/>
                <w:szCs w:val="22"/>
              </w:rPr>
            </w:pPr>
            <w:r w:rsidRPr="00D45816">
              <w:rPr>
                <w:sz w:val="22"/>
                <w:szCs w:val="22"/>
              </w:rPr>
              <w:t>354577,06</w:t>
            </w:r>
          </w:p>
        </w:tc>
        <w:tc>
          <w:tcPr>
            <w:tcW w:w="992" w:type="dxa"/>
          </w:tcPr>
          <w:p w:rsidR="003179A8" w:rsidRPr="00D45816" w:rsidRDefault="003179A8" w:rsidP="003179A8">
            <w:pPr>
              <w:jc w:val="center"/>
              <w:rPr>
                <w:sz w:val="22"/>
                <w:szCs w:val="22"/>
              </w:rPr>
            </w:pPr>
            <w:r w:rsidRPr="00D45816">
              <w:rPr>
                <w:sz w:val="22"/>
                <w:szCs w:val="22"/>
              </w:rPr>
              <w:t>280 317,91</w:t>
            </w:r>
          </w:p>
        </w:tc>
        <w:tc>
          <w:tcPr>
            <w:tcW w:w="993" w:type="dxa"/>
          </w:tcPr>
          <w:p w:rsidR="003179A8" w:rsidRPr="00D45816" w:rsidRDefault="003179A8" w:rsidP="003179A8">
            <w:pPr>
              <w:jc w:val="center"/>
              <w:rPr>
                <w:sz w:val="22"/>
                <w:szCs w:val="22"/>
              </w:rPr>
            </w:pPr>
            <w:r w:rsidRPr="00D45816">
              <w:rPr>
                <w:sz w:val="22"/>
                <w:szCs w:val="22"/>
              </w:rPr>
              <w:t>41904,50</w:t>
            </w:r>
          </w:p>
        </w:tc>
        <w:tc>
          <w:tcPr>
            <w:tcW w:w="992" w:type="dxa"/>
          </w:tcPr>
          <w:p w:rsidR="003179A8" w:rsidRPr="00D45816" w:rsidRDefault="003179A8" w:rsidP="003179A8">
            <w:pPr>
              <w:jc w:val="center"/>
              <w:rPr>
                <w:sz w:val="22"/>
                <w:szCs w:val="22"/>
              </w:rPr>
            </w:pPr>
            <w:r w:rsidRPr="00D45816">
              <w:rPr>
                <w:sz w:val="22"/>
                <w:szCs w:val="22"/>
              </w:rPr>
              <w:t>45394,10</w:t>
            </w:r>
          </w:p>
        </w:tc>
        <w:tc>
          <w:tcPr>
            <w:tcW w:w="992" w:type="dxa"/>
          </w:tcPr>
          <w:p w:rsidR="003179A8" w:rsidRPr="00D45816" w:rsidRDefault="003179A8" w:rsidP="003179A8">
            <w:pPr>
              <w:jc w:val="center"/>
              <w:rPr>
                <w:sz w:val="22"/>
                <w:szCs w:val="22"/>
              </w:rPr>
            </w:pPr>
            <w:r w:rsidRPr="00D45816">
              <w:rPr>
                <w:sz w:val="22"/>
                <w:szCs w:val="22"/>
              </w:rPr>
              <w:t>16500,00</w:t>
            </w:r>
          </w:p>
        </w:tc>
      </w:tr>
      <w:tr w:rsidR="003179A8" w:rsidRPr="00D45816" w:rsidTr="00FB495E">
        <w:trPr>
          <w:trHeight w:val="300"/>
          <w:jc w:val="right"/>
        </w:trPr>
        <w:tc>
          <w:tcPr>
            <w:tcW w:w="4253" w:type="dxa"/>
            <w:gridSpan w:val="6"/>
            <w:vMerge/>
          </w:tcPr>
          <w:p w:rsidR="003179A8" w:rsidRPr="00D45816" w:rsidRDefault="003179A8" w:rsidP="003179A8">
            <w:pPr>
              <w:jc w:val="center"/>
              <w:rPr>
                <w:bCs/>
                <w:color w:val="000000" w:themeColor="text1"/>
                <w:sz w:val="22"/>
                <w:szCs w:val="22"/>
              </w:rPr>
            </w:pPr>
          </w:p>
        </w:tc>
        <w:tc>
          <w:tcPr>
            <w:tcW w:w="1276" w:type="dxa"/>
            <w:gridSpan w:val="2"/>
          </w:tcPr>
          <w:p w:rsidR="003179A8" w:rsidRPr="00D45816" w:rsidRDefault="003179A8" w:rsidP="003179A8">
            <w:pPr>
              <w:jc w:val="both"/>
              <w:rPr>
                <w:sz w:val="22"/>
                <w:szCs w:val="22"/>
              </w:rPr>
            </w:pPr>
            <w:r w:rsidRPr="00D45816">
              <w:rPr>
                <w:sz w:val="22"/>
                <w:szCs w:val="22"/>
              </w:rPr>
              <w:t>федеральный бюджет</w:t>
            </w:r>
          </w:p>
        </w:tc>
        <w:tc>
          <w:tcPr>
            <w:tcW w:w="992" w:type="dxa"/>
          </w:tcPr>
          <w:p w:rsidR="003179A8" w:rsidRPr="00D45816" w:rsidRDefault="003179A8" w:rsidP="003179A8">
            <w:pPr>
              <w:jc w:val="center"/>
              <w:rPr>
                <w:sz w:val="22"/>
                <w:szCs w:val="22"/>
              </w:rPr>
            </w:pPr>
            <w:r w:rsidRPr="00D45816">
              <w:rPr>
                <w:sz w:val="22"/>
                <w:szCs w:val="22"/>
              </w:rPr>
              <w:t>х</w:t>
            </w:r>
          </w:p>
        </w:tc>
        <w:tc>
          <w:tcPr>
            <w:tcW w:w="1417" w:type="dxa"/>
          </w:tcPr>
          <w:p w:rsidR="003179A8" w:rsidRPr="00D45816" w:rsidRDefault="003179A8" w:rsidP="003179A8">
            <w:pPr>
              <w:jc w:val="center"/>
              <w:rPr>
                <w:sz w:val="22"/>
                <w:szCs w:val="22"/>
              </w:rPr>
            </w:pPr>
            <w:r w:rsidRPr="00D45816">
              <w:rPr>
                <w:sz w:val="22"/>
                <w:szCs w:val="22"/>
              </w:rPr>
              <w:t>0,00</w:t>
            </w:r>
          </w:p>
        </w:tc>
        <w:tc>
          <w:tcPr>
            <w:tcW w:w="993" w:type="dxa"/>
          </w:tcPr>
          <w:p w:rsidR="003179A8" w:rsidRPr="00D45816" w:rsidRDefault="003179A8" w:rsidP="003179A8">
            <w:pPr>
              <w:jc w:val="center"/>
              <w:rPr>
                <w:sz w:val="22"/>
                <w:szCs w:val="22"/>
              </w:rPr>
            </w:pPr>
            <w:r w:rsidRPr="00D45816">
              <w:rPr>
                <w:sz w:val="22"/>
                <w:szCs w:val="22"/>
              </w:rPr>
              <w:t>0,00</w:t>
            </w:r>
          </w:p>
        </w:tc>
        <w:tc>
          <w:tcPr>
            <w:tcW w:w="992" w:type="dxa"/>
          </w:tcPr>
          <w:p w:rsidR="003179A8" w:rsidRPr="00D45816" w:rsidRDefault="003179A8" w:rsidP="003179A8">
            <w:pPr>
              <w:jc w:val="center"/>
              <w:rPr>
                <w:sz w:val="22"/>
                <w:szCs w:val="22"/>
              </w:rPr>
            </w:pPr>
            <w:r w:rsidRPr="00D45816">
              <w:rPr>
                <w:sz w:val="22"/>
                <w:szCs w:val="22"/>
              </w:rPr>
              <w:t>0,00</w:t>
            </w:r>
          </w:p>
        </w:tc>
        <w:tc>
          <w:tcPr>
            <w:tcW w:w="992" w:type="dxa"/>
          </w:tcPr>
          <w:p w:rsidR="003179A8" w:rsidRPr="00D45816" w:rsidRDefault="003179A8" w:rsidP="003179A8">
            <w:pPr>
              <w:jc w:val="center"/>
              <w:rPr>
                <w:sz w:val="22"/>
                <w:szCs w:val="22"/>
              </w:rPr>
            </w:pPr>
            <w:r w:rsidRPr="00D45816">
              <w:rPr>
                <w:sz w:val="22"/>
                <w:szCs w:val="22"/>
              </w:rPr>
              <w:t>0,00</w:t>
            </w:r>
          </w:p>
        </w:tc>
        <w:tc>
          <w:tcPr>
            <w:tcW w:w="992" w:type="dxa"/>
          </w:tcPr>
          <w:p w:rsidR="003179A8" w:rsidRPr="00D45816" w:rsidRDefault="003179A8" w:rsidP="003179A8">
            <w:pPr>
              <w:jc w:val="center"/>
              <w:rPr>
                <w:sz w:val="22"/>
                <w:szCs w:val="22"/>
              </w:rPr>
            </w:pPr>
            <w:r w:rsidRPr="00D45816">
              <w:rPr>
                <w:sz w:val="22"/>
                <w:szCs w:val="22"/>
              </w:rPr>
              <w:t>0,00</w:t>
            </w:r>
          </w:p>
        </w:tc>
        <w:tc>
          <w:tcPr>
            <w:tcW w:w="993" w:type="dxa"/>
          </w:tcPr>
          <w:p w:rsidR="003179A8" w:rsidRPr="00D45816" w:rsidRDefault="003179A8" w:rsidP="003179A8">
            <w:pPr>
              <w:jc w:val="center"/>
              <w:rPr>
                <w:sz w:val="22"/>
                <w:szCs w:val="22"/>
              </w:rPr>
            </w:pPr>
            <w:r w:rsidRPr="00D45816">
              <w:rPr>
                <w:sz w:val="22"/>
                <w:szCs w:val="22"/>
              </w:rPr>
              <w:t>0,00</w:t>
            </w:r>
          </w:p>
        </w:tc>
        <w:tc>
          <w:tcPr>
            <w:tcW w:w="992" w:type="dxa"/>
          </w:tcPr>
          <w:p w:rsidR="003179A8" w:rsidRPr="00D45816" w:rsidRDefault="003179A8" w:rsidP="003179A8">
            <w:pPr>
              <w:jc w:val="center"/>
              <w:rPr>
                <w:sz w:val="22"/>
                <w:szCs w:val="22"/>
              </w:rPr>
            </w:pPr>
            <w:r w:rsidRPr="00D45816">
              <w:rPr>
                <w:sz w:val="22"/>
                <w:szCs w:val="22"/>
              </w:rPr>
              <w:t>0,00</w:t>
            </w:r>
          </w:p>
        </w:tc>
        <w:tc>
          <w:tcPr>
            <w:tcW w:w="992" w:type="dxa"/>
          </w:tcPr>
          <w:p w:rsidR="003179A8" w:rsidRPr="00D45816" w:rsidRDefault="003179A8" w:rsidP="003179A8">
            <w:pPr>
              <w:jc w:val="center"/>
              <w:rPr>
                <w:sz w:val="22"/>
                <w:szCs w:val="22"/>
              </w:rPr>
            </w:pPr>
            <w:r w:rsidRPr="00D45816">
              <w:rPr>
                <w:sz w:val="22"/>
                <w:szCs w:val="22"/>
              </w:rPr>
              <w:t>0,00</w:t>
            </w:r>
          </w:p>
        </w:tc>
      </w:tr>
      <w:tr w:rsidR="003179A8" w:rsidRPr="00D45816" w:rsidTr="00FB495E">
        <w:trPr>
          <w:trHeight w:val="300"/>
          <w:jc w:val="right"/>
        </w:trPr>
        <w:tc>
          <w:tcPr>
            <w:tcW w:w="4253" w:type="dxa"/>
            <w:gridSpan w:val="6"/>
            <w:vMerge/>
          </w:tcPr>
          <w:p w:rsidR="003179A8" w:rsidRPr="00D45816" w:rsidRDefault="003179A8" w:rsidP="003179A8">
            <w:pPr>
              <w:jc w:val="center"/>
              <w:rPr>
                <w:bCs/>
                <w:color w:val="000000" w:themeColor="text1"/>
                <w:sz w:val="22"/>
                <w:szCs w:val="22"/>
              </w:rPr>
            </w:pPr>
          </w:p>
        </w:tc>
        <w:tc>
          <w:tcPr>
            <w:tcW w:w="1276" w:type="dxa"/>
            <w:gridSpan w:val="2"/>
          </w:tcPr>
          <w:p w:rsidR="003179A8" w:rsidRPr="00D45816" w:rsidRDefault="003179A8" w:rsidP="003179A8">
            <w:pPr>
              <w:jc w:val="both"/>
              <w:rPr>
                <w:sz w:val="22"/>
                <w:szCs w:val="22"/>
              </w:rPr>
            </w:pPr>
            <w:r w:rsidRPr="00D45816">
              <w:rPr>
                <w:sz w:val="22"/>
                <w:szCs w:val="22"/>
              </w:rPr>
              <w:t>бюджет автономно</w:t>
            </w:r>
            <w:r w:rsidRPr="00D45816">
              <w:rPr>
                <w:sz w:val="22"/>
                <w:szCs w:val="22"/>
              </w:rPr>
              <w:lastRenderedPageBreak/>
              <w:t>го округа</w:t>
            </w:r>
          </w:p>
        </w:tc>
        <w:tc>
          <w:tcPr>
            <w:tcW w:w="992" w:type="dxa"/>
          </w:tcPr>
          <w:p w:rsidR="003179A8" w:rsidRPr="00D45816" w:rsidRDefault="003179A8" w:rsidP="003179A8">
            <w:pPr>
              <w:jc w:val="center"/>
              <w:rPr>
                <w:sz w:val="22"/>
                <w:szCs w:val="22"/>
              </w:rPr>
            </w:pPr>
            <w:r w:rsidRPr="00D45816">
              <w:rPr>
                <w:sz w:val="22"/>
                <w:szCs w:val="22"/>
              </w:rPr>
              <w:lastRenderedPageBreak/>
              <w:t>х</w:t>
            </w:r>
          </w:p>
        </w:tc>
        <w:tc>
          <w:tcPr>
            <w:tcW w:w="1417" w:type="dxa"/>
          </w:tcPr>
          <w:p w:rsidR="003179A8" w:rsidRPr="00D45816" w:rsidRDefault="003179A8" w:rsidP="003179A8">
            <w:pPr>
              <w:jc w:val="center"/>
              <w:rPr>
                <w:sz w:val="22"/>
                <w:szCs w:val="22"/>
              </w:rPr>
            </w:pPr>
            <w:r w:rsidRPr="00D45816">
              <w:rPr>
                <w:sz w:val="22"/>
                <w:szCs w:val="22"/>
              </w:rPr>
              <w:t>1407327,22</w:t>
            </w:r>
          </w:p>
        </w:tc>
        <w:tc>
          <w:tcPr>
            <w:tcW w:w="993" w:type="dxa"/>
          </w:tcPr>
          <w:p w:rsidR="003179A8" w:rsidRPr="00D45816" w:rsidRDefault="003179A8" w:rsidP="003179A8">
            <w:pPr>
              <w:jc w:val="center"/>
              <w:rPr>
                <w:sz w:val="22"/>
                <w:szCs w:val="22"/>
              </w:rPr>
            </w:pPr>
            <w:r w:rsidRPr="00D45816">
              <w:rPr>
                <w:sz w:val="22"/>
                <w:szCs w:val="22"/>
              </w:rPr>
              <w:t>372865,57</w:t>
            </w:r>
          </w:p>
        </w:tc>
        <w:tc>
          <w:tcPr>
            <w:tcW w:w="992" w:type="dxa"/>
          </w:tcPr>
          <w:p w:rsidR="003179A8" w:rsidRPr="00D45816" w:rsidRDefault="003179A8" w:rsidP="003179A8">
            <w:pPr>
              <w:jc w:val="center"/>
              <w:rPr>
                <w:sz w:val="22"/>
                <w:szCs w:val="22"/>
              </w:rPr>
            </w:pPr>
            <w:r w:rsidRPr="00D45816">
              <w:rPr>
                <w:sz w:val="22"/>
                <w:szCs w:val="22"/>
              </w:rPr>
              <w:t>410119,80</w:t>
            </w:r>
          </w:p>
        </w:tc>
        <w:tc>
          <w:tcPr>
            <w:tcW w:w="992" w:type="dxa"/>
          </w:tcPr>
          <w:p w:rsidR="003179A8" w:rsidRPr="00D45816" w:rsidRDefault="003179A8" w:rsidP="003179A8">
            <w:pPr>
              <w:jc w:val="center"/>
              <w:rPr>
                <w:sz w:val="22"/>
                <w:szCs w:val="22"/>
              </w:rPr>
            </w:pPr>
            <w:r w:rsidRPr="00D45816">
              <w:rPr>
                <w:sz w:val="22"/>
                <w:szCs w:val="22"/>
              </w:rPr>
              <w:t>315138,55</w:t>
            </w:r>
          </w:p>
        </w:tc>
        <w:tc>
          <w:tcPr>
            <w:tcW w:w="992" w:type="dxa"/>
          </w:tcPr>
          <w:p w:rsidR="003179A8" w:rsidRPr="00D45816" w:rsidRDefault="003179A8" w:rsidP="003179A8">
            <w:pPr>
              <w:jc w:val="center"/>
              <w:rPr>
                <w:sz w:val="22"/>
                <w:szCs w:val="22"/>
              </w:rPr>
            </w:pPr>
            <w:r w:rsidRPr="00D45816">
              <w:rPr>
                <w:sz w:val="22"/>
                <w:szCs w:val="22"/>
              </w:rPr>
              <w:t>245 134,70</w:t>
            </w:r>
          </w:p>
        </w:tc>
        <w:tc>
          <w:tcPr>
            <w:tcW w:w="993" w:type="dxa"/>
          </w:tcPr>
          <w:p w:rsidR="003179A8" w:rsidRPr="00D45816" w:rsidRDefault="003179A8" w:rsidP="003179A8">
            <w:pPr>
              <w:jc w:val="center"/>
              <w:rPr>
                <w:sz w:val="22"/>
                <w:szCs w:val="22"/>
              </w:rPr>
            </w:pPr>
            <w:r w:rsidRPr="00D45816">
              <w:rPr>
                <w:sz w:val="22"/>
                <w:szCs w:val="22"/>
              </w:rPr>
              <w:t>30289,50</w:t>
            </w:r>
          </w:p>
        </w:tc>
        <w:tc>
          <w:tcPr>
            <w:tcW w:w="992" w:type="dxa"/>
          </w:tcPr>
          <w:p w:rsidR="003179A8" w:rsidRPr="00D45816" w:rsidRDefault="003179A8" w:rsidP="003179A8">
            <w:pPr>
              <w:jc w:val="center"/>
              <w:rPr>
                <w:sz w:val="22"/>
                <w:szCs w:val="22"/>
              </w:rPr>
            </w:pPr>
            <w:r w:rsidRPr="00D45816">
              <w:rPr>
                <w:sz w:val="22"/>
                <w:szCs w:val="22"/>
              </w:rPr>
              <w:t>33779,10</w:t>
            </w:r>
          </w:p>
        </w:tc>
        <w:tc>
          <w:tcPr>
            <w:tcW w:w="992" w:type="dxa"/>
          </w:tcPr>
          <w:p w:rsidR="003179A8" w:rsidRPr="00D45816" w:rsidRDefault="003179A8" w:rsidP="003179A8">
            <w:pPr>
              <w:jc w:val="center"/>
              <w:rPr>
                <w:sz w:val="22"/>
                <w:szCs w:val="22"/>
              </w:rPr>
            </w:pPr>
            <w:r w:rsidRPr="00D45816">
              <w:rPr>
                <w:sz w:val="22"/>
                <w:szCs w:val="22"/>
              </w:rPr>
              <w:t>0,00</w:t>
            </w:r>
          </w:p>
        </w:tc>
      </w:tr>
      <w:tr w:rsidR="003179A8" w:rsidRPr="00D45816" w:rsidTr="00FB495E">
        <w:trPr>
          <w:trHeight w:val="300"/>
          <w:jc w:val="right"/>
        </w:trPr>
        <w:tc>
          <w:tcPr>
            <w:tcW w:w="4253" w:type="dxa"/>
            <w:gridSpan w:val="6"/>
            <w:vMerge/>
          </w:tcPr>
          <w:p w:rsidR="003179A8" w:rsidRPr="00D45816" w:rsidRDefault="003179A8" w:rsidP="003179A8">
            <w:pPr>
              <w:jc w:val="center"/>
              <w:rPr>
                <w:bCs/>
                <w:color w:val="000000" w:themeColor="text1"/>
                <w:sz w:val="22"/>
                <w:szCs w:val="22"/>
              </w:rPr>
            </w:pPr>
          </w:p>
        </w:tc>
        <w:tc>
          <w:tcPr>
            <w:tcW w:w="1276" w:type="dxa"/>
            <w:gridSpan w:val="2"/>
          </w:tcPr>
          <w:p w:rsidR="003179A8" w:rsidRPr="00D45816" w:rsidRDefault="003179A8" w:rsidP="003179A8">
            <w:pPr>
              <w:jc w:val="both"/>
              <w:rPr>
                <w:sz w:val="22"/>
                <w:szCs w:val="22"/>
              </w:rPr>
            </w:pPr>
            <w:r w:rsidRPr="00D45816">
              <w:rPr>
                <w:sz w:val="22"/>
                <w:szCs w:val="22"/>
              </w:rPr>
              <w:t>бюджет района</w:t>
            </w:r>
          </w:p>
        </w:tc>
        <w:tc>
          <w:tcPr>
            <w:tcW w:w="992" w:type="dxa"/>
          </w:tcPr>
          <w:p w:rsidR="003179A8" w:rsidRPr="00D45816" w:rsidRDefault="003179A8" w:rsidP="003179A8">
            <w:pPr>
              <w:jc w:val="center"/>
              <w:rPr>
                <w:sz w:val="22"/>
                <w:szCs w:val="22"/>
              </w:rPr>
            </w:pPr>
            <w:r w:rsidRPr="00D45816">
              <w:rPr>
                <w:sz w:val="22"/>
                <w:szCs w:val="22"/>
              </w:rPr>
              <w:t>х</w:t>
            </w:r>
          </w:p>
        </w:tc>
        <w:tc>
          <w:tcPr>
            <w:tcW w:w="1417" w:type="dxa"/>
          </w:tcPr>
          <w:p w:rsidR="003179A8" w:rsidRPr="00D45816" w:rsidRDefault="003179A8" w:rsidP="003179A8">
            <w:pPr>
              <w:jc w:val="center"/>
              <w:rPr>
                <w:sz w:val="22"/>
                <w:szCs w:val="22"/>
              </w:rPr>
            </w:pPr>
            <w:r w:rsidRPr="00D45816">
              <w:rPr>
                <w:sz w:val="22"/>
                <w:szCs w:val="22"/>
              </w:rPr>
              <w:t>225885,92</w:t>
            </w:r>
          </w:p>
        </w:tc>
        <w:tc>
          <w:tcPr>
            <w:tcW w:w="993" w:type="dxa"/>
          </w:tcPr>
          <w:p w:rsidR="003179A8" w:rsidRPr="00D45816" w:rsidRDefault="003179A8" w:rsidP="003179A8">
            <w:pPr>
              <w:jc w:val="center"/>
              <w:rPr>
                <w:sz w:val="22"/>
                <w:szCs w:val="22"/>
              </w:rPr>
            </w:pPr>
            <w:r w:rsidRPr="00D45816">
              <w:rPr>
                <w:sz w:val="22"/>
                <w:szCs w:val="22"/>
              </w:rPr>
              <w:t>52968,83</w:t>
            </w:r>
          </w:p>
        </w:tc>
        <w:tc>
          <w:tcPr>
            <w:tcW w:w="992" w:type="dxa"/>
          </w:tcPr>
          <w:p w:rsidR="003179A8" w:rsidRPr="00D45816" w:rsidRDefault="003179A8" w:rsidP="003179A8">
            <w:pPr>
              <w:jc w:val="center"/>
              <w:rPr>
                <w:sz w:val="22"/>
                <w:szCs w:val="22"/>
              </w:rPr>
            </w:pPr>
            <w:r w:rsidRPr="00D45816">
              <w:rPr>
                <w:sz w:val="22"/>
                <w:szCs w:val="22"/>
              </w:rPr>
              <w:t>58565,37</w:t>
            </w:r>
          </w:p>
        </w:tc>
        <w:tc>
          <w:tcPr>
            <w:tcW w:w="992" w:type="dxa"/>
          </w:tcPr>
          <w:p w:rsidR="003179A8" w:rsidRPr="00D45816" w:rsidRDefault="003179A8" w:rsidP="003179A8">
            <w:pPr>
              <w:jc w:val="center"/>
              <w:rPr>
                <w:sz w:val="22"/>
                <w:szCs w:val="22"/>
              </w:rPr>
            </w:pPr>
            <w:r w:rsidRPr="00D45816">
              <w:rPr>
                <w:sz w:val="22"/>
                <w:szCs w:val="22"/>
              </w:rPr>
              <w:t>39438,51</w:t>
            </w:r>
          </w:p>
        </w:tc>
        <w:tc>
          <w:tcPr>
            <w:tcW w:w="992" w:type="dxa"/>
          </w:tcPr>
          <w:p w:rsidR="003179A8" w:rsidRPr="00D45816" w:rsidRDefault="003179A8" w:rsidP="003179A8">
            <w:pPr>
              <w:jc w:val="center"/>
              <w:rPr>
                <w:sz w:val="22"/>
                <w:szCs w:val="22"/>
              </w:rPr>
            </w:pPr>
            <w:r w:rsidRPr="00D45816">
              <w:rPr>
                <w:sz w:val="22"/>
                <w:szCs w:val="22"/>
              </w:rPr>
              <w:t>35 183,21</w:t>
            </w:r>
          </w:p>
        </w:tc>
        <w:tc>
          <w:tcPr>
            <w:tcW w:w="993" w:type="dxa"/>
          </w:tcPr>
          <w:p w:rsidR="003179A8" w:rsidRPr="00D45816" w:rsidRDefault="003179A8" w:rsidP="003179A8">
            <w:pPr>
              <w:jc w:val="center"/>
              <w:rPr>
                <w:sz w:val="22"/>
                <w:szCs w:val="22"/>
              </w:rPr>
            </w:pPr>
            <w:r w:rsidRPr="00D45816">
              <w:rPr>
                <w:sz w:val="22"/>
                <w:szCs w:val="22"/>
              </w:rPr>
              <w:t>11615,00</w:t>
            </w:r>
          </w:p>
        </w:tc>
        <w:tc>
          <w:tcPr>
            <w:tcW w:w="992" w:type="dxa"/>
          </w:tcPr>
          <w:p w:rsidR="003179A8" w:rsidRPr="00D45816" w:rsidRDefault="003179A8" w:rsidP="003179A8">
            <w:pPr>
              <w:jc w:val="center"/>
              <w:rPr>
                <w:sz w:val="22"/>
                <w:szCs w:val="22"/>
              </w:rPr>
            </w:pPr>
            <w:r w:rsidRPr="00D45816">
              <w:rPr>
                <w:sz w:val="22"/>
                <w:szCs w:val="22"/>
              </w:rPr>
              <w:t>11615,00</w:t>
            </w:r>
          </w:p>
        </w:tc>
        <w:tc>
          <w:tcPr>
            <w:tcW w:w="992" w:type="dxa"/>
          </w:tcPr>
          <w:p w:rsidR="003179A8" w:rsidRPr="00D45816" w:rsidRDefault="003179A8" w:rsidP="003179A8">
            <w:pPr>
              <w:jc w:val="center"/>
              <w:rPr>
                <w:sz w:val="22"/>
                <w:szCs w:val="22"/>
              </w:rPr>
            </w:pPr>
            <w:r w:rsidRPr="00D45816">
              <w:rPr>
                <w:sz w:val="22"/>
                <w:szCs w:val="22"/>
              </w:rPr>
              <w:t>16500,00</w:t>
            </w:r>
          </w:p>
        </w:tc>
      </w:tr>
      <w:tr w:rsidR="003179A8" w:rsidRPr="00D45816" w:rsidTr="00FB495E">
        <w:trPr>
          <w:trHeight w:val="300"/>
          <w:jc w:val="right"/>
        </w:trPr>
        <w:tc>
          <w:tcPr>
            <w:tcW w:w="4253" w:type="dxa"/>
            <w:gridSpan w:val="6"/>
            <w:vMerge/>
          </w:tcPr>
          <w:p w:rsidR="003179A8" w:rsidRPr="00D45816" w:rsidRDefault="003179A8" w:rsidP="003179A8">
            <w:pPr>
              <w:jc w:val="center"/>
              <w:rPr>
                <w:bCs/>
                <w:color w:val="000000" w:themeColor="text1"/>
                <w:sz w:val="22"/>
                <w:szCs w:val="22"/>
              </w:rPr>
            </w:pPr>
          </w:p>
        </w:tc>
        <w:tc>
          <w:tcPr>
            <w:tcW w:w="1276" w:type="dxa"/>
            <w:gridSpan w:val="2"/>
          </w:tcPr>
          <w:p w:rsidR="003179A8" w:rsidRPr="00D45816" w:rsidRDefault="003179A8" w:rsidP="003179A8">
            <w:pPr>
              <w:jc w:val="both"/>
              <w:rPr>
                <w:sz w:val="22"/>
                <w:szCs w:val="22"/>
              </w:rPr>
            </w:pPr>
            <w:r w:rsidRPr="00D45816">
              <w:rPr>
                <w:sz w:val="22"/>
                <w:szCs w:val="22"/>
              </w:rPr>
              <w:t>бюджет поселений</w:t>
            </w:r>
          </w:p>
        </w:tc>
        <w:tc>
          <w:tcPr>
            <w:tcW w:w="992" w:type="dxa"/>
          </w:tcPr>
          <w:p w:rsidR="003179A8" w:rsidRPr="00D45816" w:rsidRDefault="003179A8" w:rsidP="003179A8">
            <w:pPr>
              <w:jc w:val="center"/>
              <w:rPr>
                <w:sz w:val="22"/>
                <w:szCs w:val="22"/>
              </w:rPr>
            </w:pPr>
            <w:r w:rsidRPr="00D45816">
              <w:rPr>
                <w:sz w:val="22"/>
                <w:szCs w:val="22"/>
              </w:rPr>
              <w:t>х</w:t>
            </w:r>
          </w:p>
        </w:tc>
        <w:tc>
          <w:tcPr>
            <w:tcW w:w="1417" w:type="dxa"/>
          </w:tcPr>
          <w:p w:rsidR="003179A8" w:rsidRPr="00D45816" w:rsidRDefault="003179A8" w:rsidP="003179A8">
            <w:pPr>
              <w:jc w:val="center"/>
              <w:rPr>
                <w:sz w:val="22"/>
                <w:szCs w:val="22"/>
              </w:rPr>
            </w:pPr>
            <w:r w:rsidRPr="00D45816">
              <w:rPr>
                <w:sz w:val="22"/>
                <w:szCs w:val="22"/>
              </w:rPr>
              <w:t>0,00</w:t>
            </w:r>
          </w:p>
        </w:tc>
        <w:tc>
          <w:tcPr>
            <w:tcW w:w="993" w:type="dxa"/>
          </w:tcPr>
          <w:p w:rsidR="003179A8" w:rsidRPr="00D45816" w:rsidRDefault="003179A8" w:rsidP="003179A8">
            <w:pPr>
              <w:jc w:val="center"/>
              <w:rPr>
                <w:sz w:val="22"/>
                <w:szCs w:val="22"/>
              </w:rPr>
            </w:pPr>
            <w:r w:rsidRPr="00D45816">
              <w:rPr>
                <w:sz w:val="22"/>
                <w:szCs w:val="22"/>
              </w:rPr>
              <w:t>0,00</w:t>
            </w:r>
          </w:p>
        </w:tc>
        <w:tc>
          <w:tcPr>
            <w:tcW w:w="992" w:type="dxa"/>
          </w:tcPr>
          <w:p w:rsidR="003179A8" w:rsidRPr="00D45816" w:rsidRDefault="003179A8" w:rsidP="003179A8">
            <w:pPr>
              <w:jc w:val="center"/>
              <w:rPr>
                <w:sz w:val="22"/>
                <w:szCs w:val="22"/>
              </w:rPr>
            </w:pPr>
            <w:r w:rsidRPr="00D45816">
              <w:rPr>
                <w:sz w:val="22"/>
                <w:szCs w:val="22"/>
              </w:rPr>
              <w:t>0,00</w:t>
            </w:r>
          </w:p>
        </w:tc>
        <w:tc>
          <w:tcPr>
            <w:tcW w:w="992" w:type="dxa"/>
          </w:tcPr>
          <w:p w:rsidR="003179A8" w:rsidRPr="00D45816" w:rsidRDefault="003179A8" w:rsidP="003179A8">
            <w:pPr>
              <w:jc w:val="center"/>
              <w:rPr>
                <w:sz w:val="22"/>
                <w:szCs w:val="22"/>
              </w:rPr>
            </w:pPr>
            <w:r w:rsidRPr="00D45816">
              <w:rPr>
                <w:sz w:val="22"/>
                <w:szCs w:val="22"/>
              </w:rPr>
              <w:t>0,00</w:t>
            </w:r>
          </w:p>
        </w:tc>
        <w:tc>
          <w:tcPr>
            <w:tcW w:w="992" w:type="dxa"/>
          </w:tcPr>
          <w:p w:rsidR="003179A8" w:rsidRPr="00D45816" w:rsidRDefault="003179A8" w:rsidP="003179A8">
            <w:pPr>
              <w:jc w:val="center"/>
              <w:rPr>
                <w:sz w:val="22"/>
                <w:szCs w:val="22"/>
              </w:rPr>
            </w:pPr>
            <w:r w:rsidRPr="00D45816">
              <w:rPr>
                <w:sz w:val="22"/>
                <w:szCs w:val="22"/>
              </w:rPr>
              <w:t>0,00</w:t>
            </w:r>
          </w:p>
        </w:tc>
        <w:tc>
          <w:tcPr>
            <w:tcW w:w="993" w:type="dxa"/>
          </w:tcPr>
          <w:p w:rsidR="003179A8" w:rsidRPr="00D45816" w:rsidRDefault="003179A8" w:rsidP="003179A8">
            <w:pPr>
              <w:jc w:val="center"/>
              <w:rPr>
                <w:sz w:val="22"/>
                <w:szCs w:val="22"/>
              </w:rPr>
            </w:pPr>
            <w:r w:rsidRPr="00D45816">
              <w:rPr>
                <w:sz w:val="22"/>
                <w:szCs w:val="22"/>
              </w:rPr>
              <w:t>0,00</w:t>
            </w:r>
          </w:p>
        </w:tc>
        <w:tc>
          <w:tcPr>
            <w:tcW w:w="992" w:type="dxa"/>
          </w:tcPr>
          <w:p w:rsidR="003179A8" w:rsidRPr="00D45816" w:rsidRDefault="003179A8" w:rsidP="003179A8">
            <w:pPr>
              <w:jc w:val="center"/>
              <w:rPr>
                <w:sz w:val="22"/>
                <w:szCs w:val="22"/>
              </w:rPr>
            </w:pPr>
            <w:r w:rsidRPr="00D45816">
              <w:rPr>
                <w:sz w:val="22"/>
                <w:szCs w:val="22"/>
              </w:rPr>
              <w:t>0,00</w:t>
            </w:r>
          </w:p>
        </w:tc>
        <w:tc>
          <w:tcPr>
            <w:tcW w:w="992" w:type="dxa"/>
          </w:tcPr>
          <w:p w:rsidR="003179A8" w:rsidRPr="00D45816" w:rsidRDefault="003179A8" w:rsidP="003179A8">
            <w:pPr>
              <w:jc w:val="center"/>
              <w:rPr>
                <w:sz w:val="22"/>
                <w:szCs w:val="22"/>
              </w:rPr>
            </w:pPr>
            <w:r w:rsidRPr="00D45816">
              <w:rPr>
                <w:sz w:val="22"/>
                <w:szCs w:val="22"/>
              </w:rPr>
              <w:t>0,00</w:t>
            </w:r>
          </w:p>
        </w:tc>
      </w:tr>
      <w:tr w:rsidR="003179A8" w:rsidRPr="00D45816" w:rsidTr="00FB495E">
        <w:trPr>
          <w:trHeight w:val="300"/>
          <w:jc w:val="right"/>
        </w:trPr>
        <w:tc>
          <w:tcPr>
            <w:tcW w:w="4253" w:type="dxa"/>
            <w:gridSpan w:val="6"/>
            <w:vMerge/>
          </w:tcPr>
          <w:p w:rsidR="003179A8" w:rsidRPr="00D45816" w:rsidRDefault="003179A8" w:rsidP="003179A8">
            <w:pPr>
              <w:jc w:val="center"/>
              <w:rPr>
                <w:bCs/>
                <w:color w:val="000000" w:themeColor="text1"/>
                <w:sz w:val="22"/>
                <w:szCs w:val="22"/>
              </w:rPr>
            </w:pPr>
          </w:p>
        </w:tc>
        <w:tc>
          <w:tcPr>
            <w:tcW w:w="1276" w:type="dxa"/>
            <w:gridSpan w:val="2"/>
          </w:tcPr>
          <w:p w:rsidR="003179A8" w:rsidRPr="00D45816" w:rsidRDefault="003179A8" w:rsidP="003179A8">
            <w:pPr>
              <w:jc w:val="both"/>
              <w:rPr>
                <w:sz w:val="22"/>
                <w:szCs w:val="22"/>
              </w:rPr>
            </w:pPr>
            <w:r w:rsidRPr="00D45816">
              <w:rPr>
                <w:sz w:val="22"/>
                <w:szCs w:val="22"/>
              </w:rPr>
              <w:t>в том числе безвозмездные поступления от физических и юридических лиц</w:t>
            </w:r>
          </w:p>
        </w:tc>
        <w:tc>
          <w:tcPr>
            <w:tcW w:w="992" w:type="dxa"/>
          </w:tcPr>
          <w:p w:rsidR="003179A8" w:rsidRPr="00D45816" w:rsidRDefault="003179A8" w:rsidP="003179A8">
            <w:pPr>
              <w:jc w:val="center"/>
              <w:rPr>
                <w:sz w:val="22"/>
                <w:szCs w:val="22"/>
              </w:rPr>
            </w:pPr>
            <w:r w:rsidRPr="00D45816">
              <w:rPr>
                <w:sz w:val="22"/>
                <w:szCs w:val="22"/>
              </w:rPr>
              <w:t>х</w:t>
            </w:r>
          </w:p>
        </w:tc>
        <w:tc>
          <w:tcPr>
            <w:tcW w:w="1417" w:type="dxa"/>
          </w:tcPr>
          <w:p w:rsidR="003179A8" w:rsidRPr="00D45816" w:rsidRDefault="003179A8" w:rsidP="003179A8">
            <w:pPr>
              <w:jc w:val="center"/>
              <w:rPr>
                <w:sz w:val="22"/>
                <w:szCs w:val="22"/>
              </w:rPr>
            </w:pPr>
            <w:r w:rsidRPr="00D45816">
              <w:rPr>
                <w:sz w:val="22"/>
                <w:szCs w:val="22"/>
              </w:rPr>
              <w:t>1713,64</w:t>
            </w:r>
          </w:p>
        </w:tc>
        <w:tc>
          <w:tcPr>
            <w:tcW w:w="993" w:type="dxa"/>
          </w:tcPr>
          <w:p w:rsidR="003179A8" w:rsidRPr="00D45816" w:rsidRDefault="003179A8" w:rsidP="003179A8">
            <w:pPr>
              <w:jc w:val="center"/>
              <w:rPr>
                <w:sz w:val="22"/>
                <w:szCs w:val="22"/>
              </w:rPr>
            </w:pPr>
            <w:r w:rsidRPr="00D45816">
              <w:rPr>
                <w:sz w:val="22"/>
                <w:szCs w:val="22"/>
              </w:rPr>
              <w:t>0,00</w:t>
            </w:r>
          </w:p>
        </w:tc>
        <w:tc>
          <w:tcPr>
            <w:tcW w:w="992" w:type="dxa"/>
          </w:tcPr>
          <w:p w:rsidR="003179A8" w:rsidRPr="00D45816" w:rsidRDefault="003179A8" w:rsidP="003179A8">
            <w:pPr>
              <w:jc w:val="center"/>
              <w:rPr>
                <w:sz w:val="22"/>
                <w:szCs w:val="22"/>
              </w:rPr>
            </w:pPr>
            <w:r w:rsidRPr="00D45816">
              <w:rPr>
                <w:sz w:val="22"/>
                <w:szCs w:val="22"/>
              </w:rPr>
              <w:t>1713,64</w:t>
            </w:r>
          </w:p>
        </w:tc>
        <w:tc>
          <w:tcPr>
            <w:tcW w:w="992" w:type="dxa"/>
          </w:tcPr>
          <w:p w:rsidR="003179A8" w:rsidRPr="00D45816" w:rsidRDefault="003179A8" w:rsidP="003179A8">
            <w:pPr>
              <w:jc w:val="center"/>
              <w:rPr>
                <w:sz w:val="22"/>
                <w:szCs w:val="22"/>
              </w:rPr>
            </w:pPr>
            <w:r w:rsidRPr="00D45816">
              <w:rPr>
                <w:sz w:val="22"/>
                <w:szCs w:val="22"/>
              </w:rPr>
              <w:t>0,00</w:t>
            </w:r>
          </w:p>
        </w:tc>
        <w:tc>
          <w:tcPr>
            <w:tcW w:w="992" w:type="dxa"/>
          </w:tcPr>
          <w:p w:rsidR="003179A8" w:rsidRPr="00D45816" w:rsidRDefault="003179A8" w:rsidP="003179A8">
            <w:pPr>
              <w:jc w:val="center"/>
              <w:rPr>
                <w:sz w:val="22"/>
                <w:szCs w:val="22"/>
              </w:rPr>
            </w:pPr>
            <w:r w:rsidRPr="00D45816">
              <w:rPr>
                <w:sz w:val="22"/>
                <w:szCs w:val="22"/>
              </w:rPr>
              <w:t>0,00</w:t>
            </w:r>
          </w:p>
        </w:tc>
        <w:tc>
          <w:tcPr>
            <w:tcW w:w="993" w:type="dxa"/>
          </w:tcPr>
          <w:p w:rsidR="003179A8" w:rsidRPr="00D45816" w:rsidRDefault="003179A8" w:rsidP="003179A8">
            <w:pPr>
              <w:jc w:val="center"/>
              <w:rPr>
                <w:sz w:val="22"/>
                <w:szCs w:val="22"/>
              </w:rPr>
            </w:pPr>
            <w:r w:rsidRPr="00D45816">
              <w:rPr>
                <w:sz w:val="22"/>
                <w:szCs w:val="22"/>
              </w:rPr>
              <w:t>0,00</w:t>
            </w:r>
          </w:p>
        </w:tc>
        <w:tc>
          <w:tcPr>
            <w:tcW w:w="992" w:type="dxa"/>
          </w:tcPr>
          <w:p w:rsidR="003179A8" w:rsidRPr="00D45816" w:rsidRDefault="003179A8" w:rsidP="003179A8">
            <w:pPr>
              <w:jc w:val="center"/>
              <w:rPr>
                <w:sz w:val="22"/>
                <w:szCs w:val="22"/>
              </w:rPr>
            </w:pPr>
            <w:r w:rsidRPr="00D45816">
              <w:rPr>
                <w:sz w:val="22"/>
                <w:szCs w:val="22"/>
              </w:rPr>
              <w:t>0,00</w:t>
            </w:r>
          </w:p>
        </w:tc>
        <w:tc>
          <w:tcPr>
            <w:tcW w:w="992" w:type="dxa"/>
          </w:tcPr>
          <w:p w:rsidR="003179A8" w:rsidRPr="00D45816" w:rsidRDefault="003179A8" w:rsidP="003179A8">
            <w:pPr>
              <w:jc w:val="center"/>
              <w:rPr>
                <w:sz w:val="22"/>
                <w:szCs w:val="22"/>
              </w:rPr>
            </w:pPr>
            <w:r w:rsidRPr="00D45816">
              <w:rPr>
                <w:sz w:val="22"/>
                <w:szCs w:val="22"/>
              </w:rPr>
              <w:t>0,00</w:t>
            </w:r>
          </w:p>
        </w:tc>
      </w:tr>
      <w:tr w:rsidR="001B6181" w:rsidRPr="00D45816" w:rsidTr="00FB495E">
        <w:trPr>
          <w:trHeight w:val="300"/>
          <w:jc w:val="right"/>
        </w:trPr>
        <w:tc>
          <w:tcPr>
            <w:tcW w:w="1134" w:type="dxa"/>
            <w:vMerge w:val="restart"/>
          </w:tcPr>
          <w:p w:rsidR="001B6181" w:rsidRPr="00D45816" w:rsidRDefault="001B6181" w:rsidP="001B6181">
            <w:pPr>
              <w:jc w:val="center"/>
              <w:rPr>
                <w:bCs/>
                <w:sz w:val="22"/>
                <w:szCs w:val="22"/>
              </w:rPr>
            </w:pPr>
            <w:r w:rsidRPr="00D45816">
              <w:rPr>
                <w:bCs/>
                <w:sz w:val="22"/>
                <w:szCs w:val="22"/>
              </w:rPr>
              <w:t>3.1.1.</w:t>
            </w:r>
          </w:p>
        </w:tc>
        <w:tc>
          <w:tcPr>
            <w:tcW w:w="1418" w:type="dxa"/>
            <w:gridSpan w:val="4"/>
            <w:vMerge w:val="restart"/>
          </w:tcPr>
          <w:p w:rsidR="001B6181" w:rsidRPr="00D45816" w:rsidRDefault="001B6181" w:rsidP="001B6181">
            <w:pPr>
              <w:jc w:val="both"/>
              <w:rPr>
                <w:bCs/>
                <w:sz w:val="22"/>
                <w:szCs w:val="22"/>
              </w:rPr>
            </w:pPr>
            <w:r w:rsidRPr="00D45816">
              <w:rPr>
                <w:bCs/>
                <w:sz w:val="22"/>
                <w:szCs w:val="22"/>
              </w:rPr>
              <w:t>Предоставление государственной поддержки на приобретение жилых помещений отдельным ка</w:t>
            </w:r>
            <w:r w:rsidR="00D45816">
              <w:rPr>
                <w:bCs/>
                <w:sz w:val="22"/>
                <w:szCs w:val="22"/>
              </w:rPr>
              <w:t>тегориям граждан</w:t>
            </w:r>
          </w:p>
        </w:tc>
        <w:tc>
          <w:tcPr>
            <w:tcW w:w="1701" w:type="dxa"/>
            <w:vMerge w:val="restart"/>
          </w:tcPr>
          <w:p w:rsidR="001B6181" w:rsidRPr="00D45816" w:rsidRDefault="001B6181" w:rsidP="001B6181">
            <w:pPr>
              <w:jc w:val="both"/>
              <w:rPr>
                <w:bCs/>
                <w:sz w:val="22"/>
                <w:szCs w:val="22"/>
              </w:rPr>
            </w:pPr>
            <w:r w:rsidRPr="00D45816">
              <w:rPr>
                <w:bCs/>
                <w:sz w:val="22"/>
                <w:szCs w:val="22"/>
              </w:rPr>
              <w:t>отдел по жилищным вопросам и муниципальной собственности администрации района</w:t>
            </w:r>
          </w:p>
        </w:tc>
        <w:tc>
          <w:tcPr>
            <w:tcW w:w="1276" w:type="dxa"/>
            <w:gridSpan w:val="2"/>
          </w:tcPr>
          <w:p w:rsidR="001B6181" w:rsidRPr="00D45816" w:rsidRDefault="001B6181" w:rsidP="001B6181">
            <w:pPr>
              <w:jc w:val="both"/>
              <w:rPr>
                <w:bCs/>
                <w:sz w:val="22"/>
                <w:szCs w:val="22"/>
              </w:rPr>
            </w:pPr>
            <w:r w:rsidRPr="00D45816">
              <w:rPr>
                <w:bCs/>
                <w:sz w:val="22"/>
                <w:szCs w:val="22"/>
              </w:rPr>
              <w:t>всего</w:t>
            </w:r>
          </w:p>
        </w:tc>
        <w:tc>
          <w:tcPr>
            <w:tcW w:w="992" w:type="dxa"/>
            <w:vMerge w:val="restart"/>
          </w:tcPr>
          <w:p w:rsidR="001B6181" w:rsidRPr="00D45816" w:rsidRDefault="001B6181" w:rsidP="001B6181">
            <w:pPr>
              <w:jc w:val="center"/>
              <w:rPr>
                <w:bCs/>
                <w:sz w:val="22"/>
                <w:szCs w:val="22"/>
              </w:rPr>
            </w:pPr>
            <w:r w:rsidRPr="00D45816">
              <w:rPr>
                <w:bCs/>
                <w:sz w:val="22"/>
                <w:szCs w:val="22"/>
              </w:rPr>
              <w:t>непосредственный -3,4,9</w:t>
            </w:r>
          </w:p>
        </w:tc>
        <w:tc>
          <w:tcPr>
            <w:tcW w:w="1417" w:type="dxa"/>
          </w:tcPr>
          <w:p w:rsidR="001B6181" w:rsidRPr="00D45816" w:rsidRDefault="001B6181" w:rsidP="001B6181">
            <w:pPr>
              <w:jc w:val="center"/>
              <w:rPr>
                <w:sz w:val="22"/>
                <w:szCs w:val="22"/>
              </w:rPr>
            </w:pPr>
            <w:r w:rsidRPr="00D45816">
              <w:rPr>
                <w:sz w:val="22"/>
                <w:szCs w:val="22"/>
              </w:rPr>
              <w:t>16269,05</w:t>
            </w:r>
          </w:p>
        </w:tc>
        <w:tc>
          <w:tcPr>
            <w:tcW w:w="993" w:type="dxa"/>
          </w:tcPr>
          <w:p w:rsidR="001B6181" w:rsidRPr="00D45816" w:rsidRDefault="001B6181" w:rsidP="001B6181">
            <w:pPr>
              <w:jc w:val="center"/>
              <w:rPr>
                <w:bCs/>
                <w:sz w:val="22"/>
                <w:szCs w:val="22"/>
              </w:rPr>
            </w:pPr>
            <w:r w:rsidRPr="00D45816">
              <w:rPr>
                <w:bCs/>
                <w:sz w:val="22"/>
                <w:szCs w:val="22"/>
              </w:rPr>
              <w:t>3438,04</w:t>
            </w:r>
          </w:p>
        </w:tc>
        <w:tc>
          <w:tcPr>
            <w:tcW w:w="992" w:type="dxa"/>
          </w:tcPr>
          <w:p w:rsidR="001B6181" w:rsidRPr="00D45816" w:rsidRDefault="001B6181" w:rsidP="001B6181">
            <w:pPr>
              <w:jc w:val="center"/>
              <w:rPr>
                <w:bCs/>
                <w:sz w:val="22"/>
                <w:szCs w:val="22"/>
              </w:rPr>
            </w:pPr>
            <w:r w:rsidRPr="00D45816">
              <w:rPr>
                <w:bCs/>
                <w:sz w:val="22"/>
                <w:szCs w:val="22"/>
              </w:rPr>
              <w:t>3189,77</w:t>
            </w:r>
          </w:p>
        </w:tc>
        <w:tc>
          <w:tcPr>
            <w:tcW w:w="992" w:type="dxa"/>
          </w:tcPr>
          <w:p w:rsidR="001B6181" w:rsidRPr="00D45816" w:rsidRDefault="001B6181" w:rsidP="001B6181">
            <w:pPr>
              <w:jc w:val="center"/>
              <w:rPr>
                <w:bCs/>
                <w:sz w:val="22"/>
                <w:szCs w:val="22"/>
              </w:rPr>
            </w:pPr>
            <w:r w:rsidRPr="00D45816">
              <w:rPr>
                <w:bCs/>
                <w:sz w:val="22"/>
                <w:szCs w:val="22"/>
              </w:rPr>
              <w:t>1853,49</w:t>
            </w:r>
          </w:p>
        </w:tc>
        <w:tc>
          <w:tcPr>
            <w:tcW w:w="992" w:type="dxa"/>
          </w:tcPr>
          <w:p w:rsidR="001B6181" w:rsidRPr="00D45816" w:rsidRDefault="001B6181" w:rsidP="001B6181">
            <w:pPr>
              <w:jc w:val="center"/>
              <w:rPr>
                <w:bCs/>
                <w:sz w:val="22"/>
                <w:szCs w:val="22"/>
              </w:rPr>
            </w:pPr>
            <w:r w:rsidRPr="00D45816">
              <w:rPr>
                <w:bCs/>
                <w:sz w:val="22"/>
                <w:szCs w:val="22"/>
              </w:rPr>
              <w:t>1 467,76</w:t>
            </w:r>
          </w:p>
        </w:tc>
        <w:tc>
          <w:tcPr>
            <w:tcW w:w="993" w:type="dxa"/>
          </w:tcPr>
          <w:p w:rsidR="001B6181" w:rsidRPr="00D45816" w:rsidRDefault="001B6181" w:rsidP="001B6181">
            <w:pPr>
              <w:jc w:val="center"/>
              <w:rPr>
                <w:bCs/>
                <w:sz w:val="22"/>
                <w:szCs w:val="22"/>
              </w:rPr>
            </w:pPr>
            <w:r w:rsidRPr="00D45816">
              <w:rPr>
                <w:bCs/>
                <w:sz w:val="22"/>
                <w:szCs w:val="22"/>
              </w:rPr>
              <w:t>3160,00</w:t>
            </w:r>
          </w:p>
        </w:tc>
        <w:tc>
          <w:tcPr>
            <w:tcW w:w="992" w:type="dxa"/>
          </w:tcPr>
          <w:p w:rsidR="001B6181" w:rsidRPr="00D45816" w:rsidRDefault="001B6181" w:rsidP="001B6181">
            <w:pPr>
              <w:jc w:val="center"/>
              <w:rPr>
                <w:bCs/>
                <w:sz w:val="22"/>
                <w:szCs w:val="22"/>
              </w:rPr>
            </w:pPr>
            <w:r w:rsidRPr="00D45816">
              <w:rPr>
                <w:bCs/>
                <w:sz w:val="22"/>
                <w:szCs w:val="22"/>
              </w:rPr>
              <w:t>3160,00</w:t>
            </w:r>
          </w:p>
        </w:tc>
        <w:tc>
          <w:tcPr>
            <w:tcW w:w="992" w:type="dxa"/>
          </w:tcPr>
          <w:p w:rsidR="001B6181" w:rsidRPr="00D45816" w:rsidRDefault="001B6181" w:rsidP="001B6181">
            <w:pPr>
              <w:jc w:val="center"/>
              <w:rPr>
                <w:bCs/>
                <w:sz w:val="22"/>
                <w:szCs w:val="22"/>
              </w:rPr>
            </w:pPr>
            <w:r w:rsidRPr="00D45816">
              <w:rPr>
                <w:bCs/>
                <w:sz w:val="22"/>
                <w:szCs w:val="22"/>
              </w:rPr>
              <w:t>0,00</w:t>
            </w:r>
          </w:p>
        </w:tc>
      </w:tr>
      <w:tr w:rsidR="001B6181" w:rsidRPr="00D45816" w:rsidTr="00FB495E">
        <w:trPr>
          <w:trHeight w:val="300"/>
          <w:jc w:val="right"/>
        </w:trPr>
        <w:tc>
          <w:tcPr>
            <w:tcW w:w="1134" w:type="dxa"/>
            <w:vMerge/>
          </w:tcPr>
          <w:p w:rsidR="001B6181" w:rsidRPr="00D45816" w:rsidRDefault="001B6181" w:rsidP="001B6181">
            <w:pPr>
              <w:rPr>
                <w:bCs/>
                <w:sz w:val="22"/>
                <w:szCs w:val="22"/>
              </w:rPr>
            </w:pPr>
          </w:p>
        </w:tc>
        <w:tc>
          <w:tcPr>
            <w:tcW w:w="1418" w:type="dxa"/>
            <w:gridSpan w:val="4"/>
            <w:vMerge/>
          </w:tcPr>
          <w:p w:rsidR="001B6181" w:rsidRPr="00D45816" w:rsidRDefault="001B6181" w:rsidP="001B6181">
            <w:pPr>
              <w:rPr>
                <w:bCs/>
                <w:sz w:val="22"/>
                <w:szCs w:val="22"/>
              </w:rPr>
            </w:pPr>
          </w:p>
        </w:tc>
        <w:tc>
          <w:tcPr>
            <w:tcW w:w="1701" w:type="dxa"/>
            <w:vMerge/>
          </w:tcPr>
          <w:p w:rsidR="001B6181" w:rsidRPr="00D45816" w:rsidRDefault="001B6181" w:rsidP="001B6181">
            <w:pPr>
              <w:rPr>
                <w:bCs/>
                <w:sz w:val="22"/>
                <w:szCs w:val="22"/>
              </w:rPr>
            </w:pPr>
          </w:p>
        </w:tc>
        <w:tc>
          <w:tcPr>
            <w:tcW w:w="1276" w:type="dxa"/>
            <w:gridSpan w:val="2"/>
          </w:tcPr>
          <w:p w:rsidR="001B6181" w:rsidRPr="00D45816" w:rsidRDefault="001B6181" w:rsidP="001B6181">
            <w:pPr>
              <w:jc w:val="both"/>
              <w:rPr>
                <w:bCs/>
                <w:sz w:val="22"/>
                <w:szCs w:val="22"/>
              </w:rPr>
            </w:pPr>
            <w:r w:rsidRPr="00D45816">
              <w:rPr>
                <w:bCs/>
                <w:sz w:val="22"/>
                <w:szCs w:val="22"/>
              </w:rPr>
              <w:t>федеральный бюджет</w:t>
            </w:r>
          </w:p>
        </w:tc>
        <w:tc>
          <w:tcPr>
            <w:tcW w:w="992" w:type="dxa"/>
            <w:vMerge/>
          </w:tcPr>
          <w:p w:rsidR="001B6181" w:rsidRPr="00D45816" w:rsidRDefault="001B6181" w:rsidP="001B6181">
            <w:pPr>
              <w:rPr>
                <w:bCs/>
                <w:sz w:val="22"/>
                <w:szCs w:val="22"/>
              </w:rPr>
            </w:pPr>
          </w:p>
        </w:tc>
        <w:tc>
          <w:tcPr>
            <w:tcW w:w="1417" w:type="dxa"/>
          </w:tcPr>
          <w:p w:rsidR="001B6181" w:rsidRPr="00D45816" w:rsidRDefault="001B6181" w:rsidP="001B6181">
            <w:pPr>
              <w:jc w:val="center"/>
              <w:rPr>
                <w:sz w:val="22"/>
                <w:szCs w:val="22"/>
              </w:rPr>
            </w:pPr>
            <w:r w:rsidRPr="00D45816">
              <w:rPr>
                <w:sz w:val="22"/>
                <w:szCs w:val="22"/>
              </w:rPr>
              <w:t>10292,81</w:t>
            </w:r>
          </w:p>
        </w:tc>
        <w:tc>
          <w:tcPr>
            <w:tcW w:w="993" w:type="dxa"/>
          </w:tcPr>
          <w:p w:rsidR="001B6181" w:rsidRPr="00D45816" w:rsidRDefault="001B6181" w:rsidP="001B6181">
            <w:pPr>
              <w:jc w:val="center"/>
              <w:rPr>
                <w:bCs/>
                <w:sz w:val="22"/>
                <w:szCs w:val="22"/>
              </w:rPr>
            </w:pPr>
            <w:r w:rsidRPr="00D45816">
              <w:rPr>
                <w:bCs/>
                <w:sz w:val="22"/>
                <w:szCs w:val="22"/>
              </w:rPr>
              <w:t>1648,84</w:t>
            </w:r>
          </w:p>
        </w:tc>
        <w:tc>
          <w:tcPr>
            <w:tcW w:w="992" w:type="dxa"/>
          </w:tcPr>
          <w:p w:rsidR="001B6181" w:rsidRPr="00D45816" w:rsidRDefault="001B6181" w:rsidP="001B6181">
            <w:pPr>
              <w:jc w:val="center"/>
              <w:rPr>
                <w:bCs/>
                <w:sz w:val="22"/>
                <w:szCs w:val="22"/>
              </w:rPr>
            </w:pPr>
            <w:r w:rsidRPr="00D45816">
              <w:rPr>
                <w:bCs/>
                <w:sz w:val="22"/>
                <w:szCs w:val="22"/>
              </w:rPr>
              <w:t>2317,72</w:t>
            </w:r>
          </w:p>
        </w:tc>
        <w:tc>
          <w:tcPr>
            <w:tcW w:w="992" w:type="dxa"/>
          </w:tcPr>
          <w:p w:rsidR="001B6181" w:rsidRPr="00D45816" w:rsidRDefault="001B6181" w:rsidP="001B6181">
            <w:pPr>
              <w:jc w:val="center"/>
              <w:rPr>
                <w:bCs/>
                <w:sz w:val="22"/>
                <w:szCs w:val="22"/>
              </w:rPr>
            </w:pPr>
            <w:r w:rsidRPr="00D45816">
              <w:rPr>
                <w:bCs/>
                <w:sz w:val="22"/>
                <w:szCs w:val="22"/>
              </w:rPr>
              <w:t>895,81</w:t>
            </w:r>
          </w:p>
        </w:tc>
        <w:tc>
          <w:tcPr>
            <w:tcW w:w="992" w:type="dxa"/>
          </w:tcPr>
          <w:p w:rsidR="001B6181" w:rsidRPr="00D45816" w:rsidRDefault="001B6181" w:rsidP="001B6181">
            <w:pPr>
              <w:jc w:val="center"/>
              <w:rPr>
                <w:bCs/>
                <w:sz w:val="22"/>
                <w:szCs w:val="22"/>
              </w:rPr>
            </w:pPr>
            <w:r w:rsidRPr="00D45816">
              <w:rPr>
                <w:bCs/>
                <w:sz w:val="22"/>
                <w:szCs w:val="22"/>
              </w:rPr>
              <w:t>872,45</w:t>
            </w:r>
          </w:p>
        </w:tc>
        <w:tc>
          <w:tcPr>
            <w:tcW w:w="993" w:type="dxa"/>
          </w:tcPr>
          <w:p w:rsidR="001B6181" w:rsidRPr="00D45816" w:rsidRDefault="001B6181" w:rsidP="001B6181">
            <w:pPr>
              <w:jc w:val="center"/>
              <w:rPr>
                <w:bCs/>
                <w:sz w:val="22"/>
                <w:szCs w:val="22"/>
              </w:rPr>
            </w:pPr>
            <w:r w:rsidRPr="00D45816">
              <w:rPr>
                <w:bCs/>
                <w:sz w:val="22"/>
                <w:szCs w:val="22"/>
              </w:rPr>
              <w:t>2279,00</w:t>
            </w:r>
          </w:p>
        </w:tc>
        <w:tc>
          <w:tcPr>
            <w:tcW w:w="992" w:type="dxa"/>
          </w:tcPr>
          <w:p w:rsidR="001B6181" w:rsidRPr="00D45816" w:rsidRDefault="001B6181" w:rsidP="001B6181">
            <w:pPr>
              <w:jc w:val="center"/>
              <w:rPr>
                <w:bCs/>
                <w:sz w:val="22"/>
                <w:szCs w:val="22"/>
              </w:rPr>
            </w:pPr>
            <w:r w:rsidRPr="00D45816">
              <w:rPr>
                <w:bCs/>
                <w:sz w:val="22"/>
                <w:szCs w:val="22"/>
              </w:rPr>
              <w:t>2279,00</w:t>
            </w:r>
          </w:p>
        </w:tc>
        <w:tc>
          <w:tcPr>
            <w:tcW w:w="992" w:type="dxa"/>
          </w:tcPr>
          <w:p w:rsidR="001B6181" w:rsidRPr="00D45816" w:rsidRDefault="001B6181" w:rsidP="001B6181">
            <w:pPr>
              <w:jc w:val="center"/>
              <w:rPr>
                <w:bCs/>
                <w:sz w:val="22"/>
                <w:szCs w:val="22"/>
              </w:rPr>
            </w:pPr>
            <w:r w:rsidRPr="00D45816">
              <w:rPr>
                <w:bCs/>
                <w:sz w:val="22"/>
                <w:szCs w:val="22"/>
              </w:rPr>
              <w:t>0,00</w:t>
            </w:r>
          </w:p>
        </w:tc>
      </w:tr>
      <w:tr w:rsidR="001B6181" w:rsidRPr="00D45816" w:rsidTr="00FB495E">
        <w:trPr>
          <w:trHeight w:val="300"/>
          <w:jc w:val="right"/>
        </w:trPr>
        <w:tc>
          <w:tcPr>
            <w:tcW w:w="1134" w:type="dxa"/>
            <w:vMerge/>
          </w:tcPr>
          <w:p w:rsidR="001B6181" w:rsidRPr="00D45816" w:rsidRDefault="001B6181" w:rsidP="001B6181">
            <w:pPr>
              <w:rPr>
                <w:bCs/>
                <w:sz w:val="22"/>
                <w:szCs w:val="22"/>
              </w:rPr>
            </w:pPr>
          </w:p>
        </w:tc>
        <w:tc>
          <w:tcPr>
            <w:tcW w:w="1418" w:type="dxa"/>
            <w:gridSpan w:val="4"/>
            <w:vMerge/>
          </w:tcPr>
          <w:p w:rsidR="001B6181" w:rsidRPr="00D45816" w:rsidRDefault="001B6181" w:rsidP="001B6181">
            <w:pPr>
              <w:rPr>
                <w:bCs/>
                <w:sz w:val="22"/>
                <w:szCs w:val="22"/>
              </w:rPr>
            </w:pPr>
          </w:p>
        </w:tc>
        <w:tc>
          <w:tcPr>
            <w:tcW w:w="1701" w:type="dxa"/>
            <w:vMerge/>
          </w:tcPr>
          <w:p w:rsidR="001B6181" w:rsidRPr="00D45816" w:rsidRDefault="001B6181" w:rsidP="001B6181">
            <w:pPr>
              <w:rPr>
                <w:bCs/>
                <w:sz w:val="22"/>
                <w:szCs w:val="22"/>
              </w:rPr>
            </w:pPr>
          </w:p>
        </w:tc>
        <w:tc>
          <w:tcPr>
            <w:tcW w:w="1276" w:type="dxa"/>
            <w:gridSpan w:val="2"/>
          </w:tcPr>
          <w:p w:rsidR="001B6181" w:rsidRPr="00D45816" w:rsidRDefault="001B6181" w:rsidP="001B6181">
            <w:pPr>
              <w:jc w:val="both"/>
              <w:rPr>
                <w:bCs/>
                <w:sz w:val="22"/>
                <w:szCs w:val="22"/>
              </w:rPr>
            </w:pPr>
            <w:r w:rsidRPr="00D45816">
              <w:rPr>
                <w:bCs/>
                <w:sz w:val="22"/>
                <w:szCs w:val="22"/>
              </w:rPr>
              <w:t>бюджет автономного округа</w:t>
            </w:r>
          </w:p>
        </w:tc>
        <w:tc>
          <w:tcPr>
            <w:tcW w:w="992" w:type="dxa"/>
            <w:vMerge/>
          </w:tcPr>
          <w:p w:rsidR="001B6181" w:rsidRPr="00D45816" w:rsidRDefault="001B6181" w:rsidP="001B6181">
            <w:pPr>
              <w:rPr>
                <w:bCs/>
                <w:sz w:val="22"/>
                <w:szCs w:val="22"/>
              </w:rPr>
            </w:pPr>
          </w:p>
        </w:tc>
        <w:tc>
          <w:tcPr>
            <w:tcW w:w="1417" w:type="dxa"/>
          </w:tcPr>
          <w:p w:rsidR="001B6181" w:rsidRPr="00D45816" w:rsidRDefault="001B6181" w:rsidP="001B6181">
            <w:pPr>
              <w:jc w:val="center"/>
              <w:rPr>
                <w:sz w:val="22"/>
                <w:szCs w:val="22"/>
              </w:rPr>
            </w:pPr>
            <w:r w:rsidRPr="00D45816">
              <w:rPr>
                <w:sz w:val="22"/>
                <w:szCs w:val="22"/>
              </w:rPr>
              <w:t>5457,32</w:t>
            </w:r>
          </w:p>
        </w:tc>
        <w:tc>
          <w:tcPr>
            <w:tcW w:w="993" w:type="dxa"/>
          </w:tcPr>
          <w:p w:rsidR="001B6181" w:rsidRPr="00D45816" w:rsidRDefault="001B6181" w:rsidP="001B6181">
            <w:pPr>
              <w:jc w:val="center"/>
              <w:rPr>
                <w:bCs/>
                <w:sz w:val="22"/>
                <w:szCs w:val="22"/>
              </w:rPr>
            </w:pPr>
            <w:r w:rsidRPr="00D45816">
              <w:rPr>
                <w:bCs/>
                <w:sz w:val="22"/>
                <w:szCs w:val="22"/>
              </w:rPr>
              <w:t>1558,59</w:t>
            </w:r>
          </w:p>
        </w:tc>
        <w:tc>
          <w:tcPr>
            <w:tcW w:w="992" w:type="dxa"/>
          </w:tcPr>
          <w:p w:rsidR="001B6181" w:rsidRPr="00D45816" w:rsidRDefault="001B6181" w:rsidP="001B6181">
            <w:pPr>
              <w:jc w:val="center"/>
              <w:rPr>
                <w:bCs/>
                <w:sz w:val="22"/>
                <w:szCs w:val="22"/>
              </w:rPr>
            </w:pPr>
            <w:r w:rsidRPr="00D45816">
              <w:rPr>
                <w:bCs/>
                <w:sz w:val="22"/>
                <w:szCs w:val="22"/>
              </w:rPr>
              <w:t>825,39</w:t>
            </w:r>
          </w:p>
        </w:tc>
        <w:tc>
          <w:tcPr>
            <w:tcW w:w="992" w:type="dxa"/>
          </w:tcPr>
          <w:p w:rsidR="001B6181" w:rsidRPr="00D45816" w:rsidRDefault="001B6181" w:rsidP="001B6181">
            <w:pPr>
              <w:jc w:val="center"/>
              <w:rPr>
                <w:bCs/>
                <w:sz w:val="22"/>
                <w:szCs w:val="22"/>
              </w:rPr>
            </w:pPr>
            <w:r w:rsidRPr="00D45816">
              <w:rPr>
                <w:bCs/>
                <w:sz w:val="22"/>
                <w:szCs w:val="22"/>
              </w:rPr>
              <w:t>897,23</w:t>
            </w:r>
          </w:p>
        </w:tc>
        <w:tc>
          <w:tcPr>
            <w:tcW w:w="992" w:type="dxa"/>
          </w:tcPr>
          <w:p w:rsidR="001B6181" w:rsidRPr="00D45816" w:rsidRDefault="001B6181" w:rsidP="001B6181">
            <w:pPr>
              <w:jc w:val="center"/>
              <w:rPr>
                <w:bCs/>
                <w:sz w:val="22"/>
                <w:szCs w:val="22"/>
              </w:rPr>
            </w:pPr>
            <w:r w:rsidRPr="00D45816">
              <w:rPr>
                <w:bCs/>
                <w:sz w:val="22"/>
                <w:szCs w:val="22"/>
              </w:rPr>
              <w:t>534,91</w:t>
            </w:r>
          </w:p>
        </w:tc>
        <w:tc>
          <w:tcPr>
            <w:tcW w:w="993" w:type="dxa"/>
          </w:tcPr>
          <w:p w:rsidR="001B6181" w:rsidRPr="00D45816" w:rsidRDefault="001B6181" w:rsidP="001B6181">
            <w:pPr>
              <w:jc w:val="center"/>
              <w:rPr>
                <w:bCs/>
                <w:sz w:val="22"/>
                <w:szCs w:val="22"/>
              </w:rPr>
            </w:pPr>
            <w:r w:rsidRPr="00D45816">
              <w:rPr>
                <w:bCs/>
                <w:sz w:val="22"/>
                <w:szCs w:val="22"/>
              </w:rPr>
              <w:t>820,60</w:t>
            </w:r>
          </w:p>
        </w:tc>
        <w:tc>
          <w:tcPr>
            <w:tcW w:w="992" w:type="dxa"/>
          </w:tcPr>
          <w:p w:rsidR="001B6181" w:rsidRPr="00D45816" w:rsidRDefault="001B6181" w:rsidP="001B6181">
            <w:pPr>
              <w:jc w:val="center"/>
              <w:rPr>
                <w:bCs/>
                <w:sz w:val="22"/>
                <w:szCs w:val="22"/>
              </w:rPr>
            </w:pPr>
            <w:r w:rsidRPr="00D45816">
              <w:rPr>
                <w:bCs/>
                <w:sz w:val="22"/>
                <w:szCs w:val="22"/>
              </w:rPr>
              <w:t>820,60</w:t>
            </w:r>
          </w:p>
        </w:tc>
        <w:tc>
          <w:tcPr>
            <w:tcW w:w="992" w:type="dxa"/>
          </w:tcPr>
          <w:p w:rsidR="001B6181" w:rsidRPr="00D45816" w:rsidRDefault="001B6181" w:rsidP="001B6181">
            <w:pPr>
              <w:jc w:val="center"/>
              <w:rPr>
                <w:bCs/>
                <w:sz w:val="22"/>
                <w:szCs w:val="22"/>
              </w:rPr>
            </w:pPr>
            <w:r w:rsidRPr="00D45816">
              <w:rPr>
                <w:bCs/>
                <w:sz w:val="22"/>
                <w:szCs w:val="22"/>
              </w:rPr>
              <w:t>0,00</w:t>
            </w:r>
          </w:p>
        </w:tc>
      </w:tr>
      <w:tr w:rsidR="001B6181" w:rsidRPr="00D45816" w:rsidTr="00FB495E">
        <w:trPr>
          <w:trHeight w:val="300"/>
          <w:jc w:val="right"/>
        </w:trPr>
        <w:tc>
          <w:tcPr>
            <w:tcW w:w="1134" w:type="dxa"/>
            <w:vMerge/>
          </w:tcPr>
          <w:p w:rsidR="001B6181" w:rsidRPr="00D45816" w:rsidRDefault="001B6181" w:rsidP="001B6181">
            <w:pPr>
              <w:rPr>
                <w:bCs/>
                <w:sz w:val="22"/>
                <w:szCs w:val="22"/>
              </w:rPr>
            </w:pPr>
          </w:p>
        </w:tc>
        <w:tc>
          <w:tcPr>
            <w:tcW w:w="1418" w:type="dxa"/>
            <w:gridSpan w:val="4"/>
            <w:vMerge/>
          </w:tcPr>
          <w:p w:rsidR="001B6181" w:rsidRPr="00D45816" w:rsidRDefault="001B6181" w:rsidP="001B6181">
            <w:pPr>
              <w:rPr>
                <w:bCs/>
                <w:sz w:val="22"/>
                <w:szCs w:val="22"/>
              </w:rPr>
            </w:pPr>
          </w:p>
        </w:tc>
        <w:tc>
          <w:tcPr>
            <w:tcW w:w="1701" w:type="dxa"/>
            <w:vMerge/>
          </w:tcPr>
          <w:p w:rsidR="001B6181" w:rsidRPr="00D45816" w:rsidRDefault="001B6181" w:rsidP="001B6181">
            <w:pPr>
              <w:rPr>
                <w:bCs/>
                <w:sz w:val="22"/>
                <w:szCs w:val="22"/>
              </w:rPr>
            </w:pPr>
          </w:p>
        </w:tc>
        <w:tc>
          <w:tcPr>
            <w:tcW w:w="1276" w:type="dxa"/>
            <w:gridSpan w:val="2"/>
          </w:tcPr>
          <w:p w:rsidR="001B6181" w:rsidRPr="00D45816" w:rsidRDefault="001B6181" w:rsidP="001B6181">
            <w:pPr>
              <w:jc w:val="both"/>
              <w:rPr>
                <w:bCs/>
                <w:sz w:val="22"/>
                <w:szCs w:val="22"/>
              </w:rPr>
            </w:pPr>
            <w:r w:rsidRPr="00D45816">
              <w:rPr>
                <w:bCs/>
                <w:sz w:val="22"/>
                <w:szCs w:val="22"/>
              </w:rPr>
              <w:t>бюджет района</w:t>
            </w:r>
          </w:p>
        </w:tc>
        <w:tc>
          <w:tcPr>
            <w:tcW w:w="992" w:type="dxa"/>
            <w:vMerge/>
          </w:tcPr>
          <w:p w:rsidR="001B6181" w:rsidRPr="00D45816" w:rsidRDefault="001B6181" w:rsidP="001B6181">
            <w:pPr>
              <w:rPr>
                <w:bCs/>
                <w:sz w:val="22"/>
                <w:szCs w:val="22"/>
              </w:rPr>
            </w:pPr>
          </w:p>
        </w:tc>
        <w:tc>
          <w:tcPr>
            <w:tcW w:w="1417" w:type="dxa"/>
          </w:tcPr>
          <w:p w:rsidR="001B6181" w:rsidRPr="00D45816" w:rsidRDefault="001B6181" w:rsidP="001B6181">
            <w:pPr>
              <w:jc w:val="center"/>
              <w:rPr>
                <w:sz w:val="22"/>
                <w:szCs w:val="22"/>
              </w:rPr>
            </w:pPr>
            <w:r w:rsidRPr="00D45816">
              <w:rPr>
                <w:sz w:val="22"/>
                <w:szCs w:val="22"/>
              </w:rPr>
              <w:t>518,92</w:t>
            </w:r>
          </w:p>
        </w:tc>
        <w:tc>
          <w:tcPr>
            <w:tcW w:w="993" w:type="dxa"/>
          </w:tcPr>
          <w:p w:rsidR="001B6181" w:rsidRPr="00D45816" w:rsidRDefault="001B6181" w:rsidP="001B6181">
            <w:pPr>
              <w:jc w:val="center"/>
              <w:rPr>
                <w:bCs/>
                <w:sz w:val="22"/>
                <w:szCs w:val="22"/>
              </w:rPr>
            </w:pPr>
            <w:r w:rsidRPr="00D45816">
              <w:rPr>
                <w:bCs/>
                <w:sz w:val="22"/>
                <w:szCs w:val="22"/>
              </w:rPr>
              <w:t>230,61</w:t>
            </w:r>
          </w:p>
        </w:tc>
        <w:tc>
          <w:tcPr>
            <w:tcW w:w="992" w:type="dxa"/>
          </w:tcPr>
          <w:p w:rsidR="001B6181" w:rsidRPr="00D45816" w:rsidRDefault="001B6181" w:rsidP="001B6181">
            <w:pPr>
              <w:jc w:val="center"/>
              <w:rPr>
                <w:bCs/>
                <w:sz w:val="22"/>
                <w:szCs w:val="22"/>
              </w:rPr>
            </w:pPr>
            <w:r w:rsidRPr="00D45816">
              <w:rPr>
                <w:bCs/>
                <w:sz w:val="22"/>
                <w:szCs w:val="22"/>
              </w:rPr>
              <w:t>46,66</w:t>
            </w:r>
          </w:p>
        </w:tc>
        <w:tc>
          <w:tcPr>
            <w:tcW w:w="992" w:type="dxa"/>
          </w:tcPr>
          <w:p w:rsidR="001B6181" w:rsidRPr="00D45816" w:rsidRDefault="001B6181" w:rsidP="001B6181">
            <w:pPr>
              <w:jc w:val="center"/>
              <w:rPr>
                <w:bCs/>
                <w:sz w:val="22"/>
                <w:szCs w:val="22"/>
              </w:rPr>
            </w:pPr>
            <w:r w:rsidRPr="00D45816">
              <w:rPr>
                <w:bCs/>
                <w:sz w:val="22"/>
                <w:szCs w:val="22"/>
              </w:rPr>
              <w:t>60,45</w:t>
            </w:r>
          </w:p>
        </w:tc>
        <w:tc>
          <w:tcPr>
            <w:tcW w:w="992" w:type="dxa"/>
          </w:tcPr>
          <w:p w:rsidR="001B6181" w:rsidRPr="00D45816" w:rsidRDefault="001B6181" w:rsidP="001B6181">
            <w:pPr>
              <w:jc w:val="center"/>
              <w:rPr>
                <w:bCs/>
                <w:sz w:val="22"/>
                <w:szCs w:val="22"/>
              </w:rPr>
            </w:pPr>
            <w:r w:rsidRPr="00D45816">
              <w:rPr>
                <w:bCs/>
                <w:sz w:val="22"/>
                <w:szCs w:val="22"/>
              </w:rPr>
              <w:t>60,40</w:t>
            </w:r>
          </w:p>
        </w:tc>
        <w:tc>
          <w:tcPr>
            <w:tcW w:w="993" w:type="dxa"/>
          </w:tcPr>
          <w:p w:rsidR="001B6181" w:rsidRPr="00D45816" w:rsidRDefault="001B6181" w:rsidP="001B6181">
            <w:pPr>
              <w:jc w:val="center"/>
              <w:rPr>
                <w:bCs/>
                <w:sz w:val="22"/>
                <w:szCs w:val="22"/>
              </w:rPr>
            </w:pPr>
            <w:r w:rsidRPr="00D45816">
              <w:rPr>
                <w:bCs/>
                <w:sz w:val="22"/>
                <w:szCs w:val="22"/>
              </w:rPr>
              <w:t>60,40</w:t>
            </w:r>
          </w:p>
        </w:tc>
        <w:tc>
          <w:tcPr>
            <w:tcW w:w="992" w:type="dxa"/>
          </w:tcPr>
          <w:p w:rsidR="001B6181" w:rsidRPr="00D45816" w:rsidRDefault="001B6181" w:rsidP="001B6181">
            <w:pPr>
              <w:jc w:val="center"/>
              <w:rPr>
                <w:bCs/>
                <w:sz w:val="22"/>
                <w:szCs w:val="22"/>
              </w:rPr>
            </w:pPr>
            <w:r w:rsidRPr="00D45816">
              <w:rPr>
                <w:bCs/>
                <w:sz w:val="22"/>
                <w:szCs w:val="22"/>
              </w:rPr>
              <w:t>60,40</w:t>
            </w:r>
          </w:p>
        </w:tc>
        <w:tc>
          <w:tcPr>
            <w:tcW w:w="992" w:type="dxa"/>
          </w:tcPr>
          <w:p w:rsidR="001B6181" w:rsidRPr="00D45816" w:rsidRDefault="001B6181" w:rsidP="001B6181">
            <w:pPr>
              <w:jc w:val="center"/>
              <w:rPr>
                <w:bCs/>
                <w:sz w:val="22"/>
                <w:szCs w:val="22"/>
              </w:rPr>
            </w:pPr>
            <w:r w:rsidRPr="00D45816">
              <w:rPr>
                <w:bCs/>
                <w:sz w:val="22"/>
                <w:szCs w:val="22"/>
              </w:rPr>
              <w:t>0,00</w:t>
            </w:r>
          </w:p>
        </w:tc>
      </w:tr>
      <w:tr w:rsidR="001B6181" w:rsidRPr="00D45816" w:rsidTr="00FB495E">
        <w:trPr>
          <w:trHeight w:val="300"/>
          <w:jc w:val="right"/>
        </w:trPr>
        <w:tc>
          <w:tcPr>
            <w:tcW w:w="1134" w:type="dxa"/>
            <w:vMerge/>
          </w:tcPr>
          <w:p w:rsidR="001B6181" w:rsidRPr="00D45816" w:rsidRDefault="001B6181" w:rsidP="001B6181">
            <w:pPr>
              <w:rPr>
                <w:bCs/>
                <w:sz w:val="22"/>
                <w:szCs w:val="22"/>
              </w:rPr>
            </w:pPr>
          </w:p>
        </w:tc>
        <w:tc>
          <w:tcPr>
            <w:tcW w:w="1418" w:type="dxa"/>
            <w:gridSpan w:val="4"/>
            <w:vMerge/>
          </w:tcPr>
          <w:p w:rsidR="001B6181" w:rsidRPr="00D45816" w:rsidRDefault="001B6181" w:rsidP="001B6181">
            <w:pPr>
              <w:rPr>
                <w:bCs/>
                <w:sz w:val="22"/>
                <w:szCs w:val="22"/>
              </w:rPr>
            </w:pPr>
          </w:p>
        </w:tc>
        <w:tc>
          <w:tcPr>
            <w:tcW w:w="1701" w:type="dxa"/>
            <w:vMerge/>
          </w:tcPr>
          <w:p w:rsidR="001B6181" w:rsidRPr="00D45816" w:rsidRDefault="001B6181" w:rsidP="001B6181">
            <w:pPr>
              <w:rPr>
                <w:bCs/>
                <w:sz w:val="22"/>
                <w:szCs w:val="22"/>
              </w:rPr>
            </w:pPr>
          </w:p>
        </w:tc>
        <w:tc>
          <w:tcPr>
            <w:tcW w:w="1276" w:type="dxa"/>
            <w:gridSpan w:val="2"/>
          </w:tcPr>
          <w:p w:rsidR="001B6181" w:rsidRPr="00D45816" w:rsidRDefault="001B6181" w:rsidP="001B6181">
            <w:pPr>
              <w:jc w:val="both"/>
              <w:rPr>
                <w:bCs/>
                <w:sz w:val="22"/>
                <w:szCs w:val="22"/>
              </w:rPr>
            </w:pPr>
            <w:r w:rsidRPr="00D45816">
              <w:rPr>
                <w:bCs/>
                <w:sz w:val="22"/>
                <w:szCs w:val="22"/>
              </w:rPr>
              <w:t>бюджет поселений</w:t>
            </w:r>
          </w:p>
        </w:tc>
        <w:tc>
          <w:tcPr>
            <w:tcW w:w="992" w:type="dxa"/>
            <w:vMerge/>
          </w:tcPr>
          <w:p w:rsidR="001B6181" w:rsidRPr="00D45816" w:rsidRDefault="001B6181" w:rsidP="001B6181">
            <w:pPr>
              <w:rPr>
                <w:bCs/>
                <w:sz w:val="22"/>
                <w:szCs w:val="22"/>
              </w:rPr>
            </w:pPr>
          </w:p>
        </w:tc>
        <w:tc>
          <w:tcPr>
            <w:tcW w:w="1417" w:type="dxa"/>
          </w:tcPr>
          <w:p w:rsidR="001B6181" w:rsidRPr="00D45816" w:rsidRDefault="001B6181" w:rsidP="001B6181">
            <w:pPr>
              <w:jc w:val="center"/>
              <w:rPr>
                <w:sz w:val="22"/>
                <w:szCs w:val="22"/>
              </w:rPr>
            </w:pPr>
            <w:r w:rsidRPr="00D45816">
              <w:rPr>
                <w:sz w:val="22"/>
                <w:szCs w:val="22"/>
              </w:rPr>
              <w:t>0,00</w:t>
            </w:r>
          </w:p>
        </w:tc>
        <w:tc>
          <w:tcPr>
            <w:tcW w:w="993" w:type="dxa"/>
          </w:tcPr>
          <w:p w:rsidR="001B6181" w:rsidRPr="00D45816" w:rsidRDefault="001B6181" w:rsidP="001B6181">
            <w:pPr>
              <w:jc w:val="center"/>
              <w:rPr>
                <w:bCs/>
                <w:sz w:val="22"/>
                <w:szCs w:val="22"/>
              </w:rPr>
            </w:pPr>
            <w:r w:rsidRPr="00D45816">
              <w:rPr>
                <w:bCs/>
                <w:sz w:val="22"/>
                <w:szCs w:val="22"/>
              </w:rPr>
              <w:t>0,00</w:t>
            </w:r>
          </w:p>
        </w:tc>
        <w:tc>
          <w:tcPr>
            <w:tcW w:w="992" w:type="dxa"/>
          </w:tcPr>
          <w:p w:rsidR="001B6181" w:rsidRPr="00D45816" w:rsidRDefault="001B6181" w:rsidP="001B6181">
            <w:pPr>
              <w:jc w:val="center"/>
              <w:rPr>
                <w:bCs/>
                <w:sz w:val="22"/>
                <w:szCs w:val="22"/>
              </w:rPr>
            </w:pPr>
            <w:r w:rsidRPr="00D45816">
              <w:rPr>
                <w:bCs/>
                <w:sz w:val="22"/>
                <w:szCs w:val="22"/>
              </w:rPr>
              <w:t>0,00</w:t>
            </w:r>
          </w:p>
        </w:tc>
        <w:tc>
          <w:tcPr>
            <w:tcW w:w="992" w:type="dxa"/>
          </w:tcPr>
          <w:p w:rsidR="001B6181" w:rsidRPr="00D45816" w:rsidRDefault="001B6181" w:rsidP="001B6181">
            <w:pPr>
              <w:jc w:val="center"/>
              <w:rPr>
                <w:bCs/>
                <w:sz w:val="22"/>
                <w:szCs w:val="22"/>
              </w:rPr>
            </w:pPr>
            <w:r w:rsidRPr="00D45816">
              <w:rPr>
                <w:bCs/>
                <w:sz w:val="22"/>
                <w:szCs w:val="22"/>
              </w:rPr>
              <w:t>0,00</w:t>
            </w:r>
          </w:p>
        </w:tc>
        <w:tc>
          <w:tcPr>
            <w:tcW w:w="992" w:type="dxa"/>
          </w:tcPr>
          <w:p w:rsidR="001B6181" w:rsidRPr="00D45816" w:rsidRDefault="001B6181" w:rsidP="001B6181">
            <w:pPr>
              <w:jc w:val="center"/>
              <w:rPr>
                <w:bCs/>
                <w:sz w:val="22"/>
                <w:szCs w:val="22"/>
              </w:rPr>
            </w:pPr>
            <w:r w:rsidRPr="00D45816">
              <w:rPr>
                <w:bCs/>
                <w:sz w:val="22"/>
                <w:szCs w:val="22"/>
              </w:rPr>
              <w:t>0,00</w:t>
            </w:r>
          </w:p>
        </w:tc>
        <w:tc>
          <w:tcPr>
            <w:tcW w:w="993" w:type="dxa"/>
          </w:tcPr>
          <w:p w:rsidR="001B6181" w:rsidRPr="00D45816" w:rsidRDefault="001B6181" w:rsidP="001B6181">
            <w:pPr>
              <w:jc w:val="center"/>
              <w:rPr>
                <w:bCs/>
                <w:sz w:val="22"/>
                <w:szCs w:val="22"/>
              </w:rPr>
            </w:pPr>
            <w:r w:rsidRPr="00D45816">
              <w:rPr>
                <w:bCs/>
                <w:sz w:val="22"/>
                <w:szCs w:val="22"/>
              </w:rPr>
              <w:t>0,00</w:t>
            </w:r>
          </w:p>
        </w:tc>
        <w:tc>
          <w:tcPr>
            <w:tcW w:w="992" w:type="dxa"/>
          </w:tcPr>
          <w:p w:rsidR="001B6181" w:rsidRPr="00D45816" w:rsidRDefault="001B6181" w:rsidP="001B6181">
            <w:pPr>
              <w:jc w:val="center"/>
              <w:rPr>
                <w:bCs/>
                <w:sz w:val="22"/>
                <w:szCs w:val="22"/>
              </w:rPr>
            </w:pPr>
            <w:r w:rsidRPr="00D45816">
              <w:rPr>
                <w:bCs/>
                <w:sz w:val="22"/>
                <w:szCs w:val="22"/>
              </w:rPr>
              <w:t>0,00</w:t>
            </w:r>
          </w:p>
        </w:tc>
        <w:tc>
          <w:tcPr>
            <w:tcW w:w="992" w:type="dxa"/>
          </w:tcPr>
          <w:p w:rsidR="001B6181" w:rsidRPr="00D45816" w:rsidRDefault="001B6181" w:rsidP="001B6181">
            <w:pPr>
              <w:jc w:val="center"/>
              <w:rPr>
                <w:bCs/>
                <w:sz w:val="22"/>
                <w:szCs w:val="22"/>
              </w:rPr>
            </w:pPr>
            <w:r w:rsidRPr="00D45816">
              <w:rPr>
                <w:bCs/>
                <w:sz w:val="22"/>
                <w:szCs w:val="22"/>
              </w:rPr>
              <w:t>0,00</w:t>
            </w:r>
          </w:p>
        </w:tc>
      </w:tr>
      <w:tr w:rsidR="001B6181" w:rsidRPr="00D45816" w:rsidTr="00FB495E">
        <w:trPr>
          <w:trHeight w:val="300"/>
          <w:jc w:val="right"/>
        </w:trPr>
        <w:tc>
          <w:tcPr>
            <w:tcW w:w="1134" w:type="dxa"/>
            <w:vMerge/>
          </w:tcPr>
          <w:p w:rsidR="001B6181" w:rsidRPr="00D45816" w:rsidRDefault="001B6181" w:rsidP="001B6181">
            <w:pPr>
              <w:rPr>
                <w:bCs/>
                <w:sz w:val="22"/>
                <w:szCs w:val="22"/>
              </w:rPr>
            </w:pPr>
          </w:p>
        </w:tc>
        <w:tc>
          <w:tcPr>
            <w:tcW w:w="1418" w:type="dxa"/>
            <w:gridSpan w:val="4"/>
            <w:vMerge/>
          </w:tcPr>
          <w:p w:rsidR="001B6181" w:rsidRPr="00D45816" w:rsidRDefault="001B6181" w:rsidP="001B6181">
            <w:pPr>
              <w:rPr>
                <w:bCs/>
                <w:sz w:val="22"/>
                <w:szCs w:val="22"/>
              </w:rPr>
            </w:pPr>
          </w:p>
        </w:tc>
        <w:tc>
          <w:tcPr>
            <w:tcW w:w="1701" w:type="dxa"/>
            <w:vMerge/>
          </w:tcPr>
          <w:p w:rsidR="001B6181" w:rsidRPr="00D45816" w:rsidRDefault="001B6181" w:rsidP="001B6181">
            <w:pPr>
              <w:rPr>
                <w:bCs/>
                <w:sz w:val="22"/>
                <w:szCs w:val="22"/>
              </w:rPr>
            </w:pPr>
          </w:p>
        </w:tc>
        <w:tc>
          <w:tcPr>
            <w:tcW w:w="1276" w:type="dxa"/>
            <w:gridSpan w:val="2"/>
          </w:tcPr>
          <w:p w:rsidR="001B6181" w:rsidRDefault="001B6181" w:rsidP="001B6181">
            <w:pPr>
              <w:jc w:val="both"/>
              <w:rPr>
                <w:bCs/>
                <w:sz w:val="22"/>
                <w:szCs w:val="22"/>
              </w:rPr>
            </w:pPr>
            <w:r w:rsidRPr="00D45816">
              <w:rPr>
                <w:bCs/>
                <w:sz w:val="22"/>
                <w:szCs w:val="22"/>
              </w:rPr>
              <w:t>в том числе безвозмездные поступления от физических и юридических лиц</w:t>
            </w:r>
          </w:p>
          <w:p w:rsidR="00D45816" w:rsidRDefault="00D45816" w:rsidP="001B6181">
            <w:pPr>
              <w:jc w:val="both"/>
              <w:rPr>
                <w:bCs/>
                <w:sz w:val="22"/>
                <w:szCs w:val="22"/>
              </w:rPr>
            </w:pPr>
          </w:p>
          <w:p w:rsidR="00D45816" w:rsidRPr="00D45816" w:rsidRDefault="00D45816" w:rsidP="001B6181">
            <w:pPr>
              <w:jc w:val="both"/>
              <w:rPr>
                <w:bCs/>
                <w:sz w:val="22"/>
                <w:szCs w:val="22"/>
              </w:rPr>
            </w:pPr>
          </w:p>
        </w:tc>
        <w:tc>
          <w:tcPr>
            <w:tcW w:w="992" w:type="dxa"/>
            <w:vMerge/>
          </w:tcPr>
          <w:p w:rsidR="001B6181" w:rsidRPr="00D45816" w:rsidRDefault="001B6181" w:rsidP="001B6181">
            <w:pPr>
              <w:rPr>
                <w:bCs/>
                <w:sz w:val="22"/>
                <w:szCs w:val="22"/>
              </w:rPr>
            </w:pPr>
          </w:p>
        </w:tc>
        <w:tc>
          <w:tcPr>
            <w:tcW w:w="1417" w:type="dxa"/>
          </w:tcPr>
          <w:p w:rsidR="001B6181" w:rsidRPr="00D45816" w:rsidRDefault="001B6181" w:rsidP="001B6181">
            <w:pPr>
              <w:jc w:val="center"/>
              <w:rPr>
                <w:sz w:val="22"/>
                <w:szCs w:val="22"/>
              </w:rPr>
            </w:pPr>
            <w:r w:rsidRPr="00D45816">
              <w:rPr>
                <w:sz w:val="22"/>
                <w:szCs w:val="22"/>
              </w:rPr>
              <w:t>0,00</w:t>
            </w:r>
          </w:p>
        </w:tc>
        <w:tc>
          <w:tcPr>
            <w:tcW w:w="993" w:type="dxa"/>
          </w:tcPr>
          <w:p w:rsidR="001B6181" w:rsidRPr="00D45816" w:rsidRDefault="001B6181" w:rsidP="001B6181">
            <w:pPr>
              <w:jc w:val="center"/>
              <w:rPr>
                <w:bCs/>
                <w:sz w:val="22"/>
                <w:szCs w:val="22"/>
              </w:rPr>
            </w:pPr>
            <w:r w:rsidRPr="00D45816">
              <w:rPr>
                <w:bCs/>
                <w:sz w:val="22"/>
                <w:szCs w:val="22"/>
              </w:rPr>
              <w:t>0,00</w:t>
            </w:r>
          </w:p>
        </w:tc>
        <w:tc>
          <w:tcPr>
            <w:tcW w:w="992" w:type="dxa"/>
          </w:tcPr>
          <w:p w:rsidR="001B6181" w:rsidRPr="00D45816" w:rsidRDefault="001B6181" w:rsidP="001B6181">
            <w:pPr>
              <w:jc w:val="center"/>
              <w:rPr>
                <w:bCs/>
                <w:sz w:val="22"/>
                <w:szCs w:val="22"/>
              </w:rPr>
            </w:pPr>
            <w:r w:rsidRPr="00D45816">
              <w:rPr>
                <w:bCs/>
                <w:sz w:val="22"/>
                <w:szCs w:val="22"/>
              </w:rPr>
              <w:t>0,00</w:t>
            </w:r>
          </w:p>
        </w:tc>
        <w:tc>
          <w:tcPr>
            <w:tcW w:w="992" w:type="dxa"/>
          </w:tcPr>
          <w:p w:rsidR="001B6181" w:rsidRPr="00D45816" w:rsidRDefault="001B6181" w:rsidP="001B6181">
            <w:pPr>
              <w:jc w:val="center"/>
              <w:rPr>
                <w:bCs/>
                <w:sz w:val="22"/>
                <w:szCs w:val="22"/>
              </w:rPr>
            </w:pPr>
            <w:r w:rsidRPr="00D45816">
              <w:rPr>
                <w:bCs/>
                <w:sz w:val="22"/>
                <w:szCs w:val="22"/>
              </w:rPr>
              <w:t>0,00</w:t>
            </w:r>
          </w:p>
        </w:tc>
        <w:tc>
          <w:tcPr>
            <w:tcW w:w="992" w:type="dxa"/>
          </w:tcPr>
          <w:p w:rsidR="001B6181" w:rsidRPr="00D45816" w:rsidRDefault="001B6181" w:rsidP="001B6181">
            <w:pPr>
              <w:jc w:val="center"/>
              <w:rPr>
                <w:bCs/>
                <w:sz w:val="22"/>
                <w:szCs w:val="22"/>
              </w:rPr>
            </w:pPr>
            <w:r w:rsidRPr="00D45816">
              <w:rPr>
                <w:bCs/>
                <w:sz w:val="22"/>
                <w:szCs w:val="22"/>
              </w:rPr>
              <w:t>0,00</w:t>
            </w:r>
          </w:p>
        </w:tc>
        <w:tc>
          <w:tcPr>
            <w:tcW w:w="993" w:type="dxa"/>
          </w:tcPr>
          <w:p w:rsidR="001B6181" w:rsidRPr="00D45816" w:rsidRDefault="001B6181" w:rsidP="001B6181">
            <w:pPr>
              <w:jc w:val="center"/>
              <w:rPr>
                <w:bCs/>
                <w:sz w:val="22"/>
                <w:szCs w:val="22"/>
              </w:rPr>
            </w:pPr>
            <w:r w:rsidRPr="00D45816">
              <w:rPr>
                <w:bCs/>
                <w:sz w:val="22"/>
                <w:szCs w:val="22"/>
              </w:rPr>
              <w:t>0,00</w:t>
            </w:r>
          </w:p>
        </w:tc>
        <w:tc>
          <w:tcPr>
            <w:tcW w:w="992" w:type="dxa"/>
          </w:tcPr>
          <w:p w:rsidR="001B6181" w:rsidRPr="00D45816" w:rsidRDefault="001B6181" w:rsidP="001B6181">
            <w:pPr>
              <w:jc w:val="center"/>
              <w:rPr>
                <w:bCs/>
                <w:sz w:val="22"/>
                <w:szCs w:val="22"/>
              </w:rPr>
            </w:pPr>
            <w:r w:rsidRPr="00D45816">
              <w:rPr>
                <w:bCs/>
                <w:sz w:val="22"/>
                <w:szCs w:val="22"/>
              </w:rPr>
              <w:t>0,00</w:t>
            </w:r>
          </w:p>
        </w:tc>
        <w:tc>
          <w:tcPr>
            <w:tcW w:w="992" w:type="dxa"/>
          </w:tcPr>
          <w:p w:rsidR="001B6181" w:rsidRPr="00D45816" w:rsidRDefault="001B6181" w:rsidP="001B6181">
            <w:pPr>
              <w:jc w:val="center"/>
              <w:rPr>
                <w:bCs/>
                <w:sz w:val="22"/>
                <w:szCs w:val="22"/>
              </w:rPr>
            </w:pPr>
            <w:r w:rsidRPr="00D45816">
              <w:rPr>
                <w:bCs/>
                <w:sz w:val="22"/>
                <w:szCs w:val="22"/>
              </w:rPr>
              <w:t>0,00</w:t>
            </w:r>
          </w:p>
        </w:tc>
      </w:tr>
      <w:tr w:rsidR="001B6181" w:rsidRPr="00D45816" w:rsidTr="00FB495E">
        <w:trPr>
          <w:trHeight w:val="300"/>
          <w:jc w:val="right"/>
        </w:trPr>
        <w:tc>
          <w:tcPr>
            <w:tcW w:w="1134" w:type="dxa"/>
            <w:vMerge w:val="restart"/>
          </w:tcPr>
          <w:p w:rsidR="001B6181" w:rsidRPr="00D45816" w:rsidRDefault="001B6181" w:rsidP="001B6181">
            <w:pPr>
              <w:jc w:val="center"/>
              <w:rPr>
                <w:sz w:val="22"/>
                <w:szCs w:val="22"/>
              </w:rPr>
            </w:pPr>
            <w:r w:rsidRPr="00D45816">
              <w:rPr>
                <w:sz w:val="22"/>
                <w:szCs w:val="22"/>
              </w:rPr>
              <w:lastRenderedPageBreak/>
              <w:t>3.1.1.1.</w:t>
            </w:r>
          </w:p>
        </w:tc>
        <w:tc>
          <w:tcPr>
            <w:tcW w:w="1418" w:type="dxa"/>
            <w:gridSpan w:val="4"/>
            <w:vMerge w:val="restart"/>
          </w:tcPr>
          <w:p w:rsidR="001B6181" w:rsidRPr="00D45816" w:rsidRDefault="001B6181" w:rsidP="001B6181">
            <w:pPr>
              <w:jc w:val="both"/>
              <w:rPr>
                <w:sz w:val="22"/>
                <w:szCs w:val="22"/>
              </w:rPr>
            </w:pPr>
            <w:r w:rsidRPr="00D45816">
              <w:rPr>
                <w:sz w:val="22"/>
                <w:szCs w:val="22"/>
              </w:rPr>
              <w:t>Предоставление субсидии ветеранам боевых действий и инвалидам на приобретение жилого помещения в собственность</w:t>
            </w:r>
          </w:p>
        </w:tc>
        <w:tc>
          <w:tcPr>
            <w:tcW w:w="1701" w:type="dxa"/>
            <w:vMerge w:val="restart"/>
          </w:tcPr>
          <w:p w:rsidR="001B6181" w:rsidRPr="00D45816" w:rsidRDefault="001B6181" w:rsidP="001B6181">
            <w:pPr>
              <w:jc w:val="both"/>
              <w:rPr>
                <w:sz w:val="22"/>
                <w:szCs w:val="22"/>
              </w:rPr>
            </w:pPr>
            <w:r w:rsidRPr="00D45816">
              <w:rPr>
                <w:sz w:val="22"/>
                <w:szCs w:val="22"/>
              </w:rPr>
              <w:t>отдел по жилищным вопросам и муниципальной собственности администрации района</w:t>
            </w:r>
          </w:p>
        </w:tc>
        <w:tc>
          <w:tcPr>
            <w:tcW w:w="1276" w:type="dxa"/>
            <w:gridSpan w:val="2"/>
          </w:tcPr>
          <w:p w:rsidR="001B6181" w:rsidRPr="00D45816" w:rsidRDefault="001B6181" w:rsidP="001B6181">
            <w:pPr>
              <w:jc w:val="both"/>
              <w:rPr>
                <w:sz w:val="22"/>
                <w:szCs w:val="22"/>
              </w:rPr>
            </w:pPr>
            <w:r w:rsidRPr="00D45816">
              <w:rPr>
                <w:sz w:val="22"/>
                <w:szCs w:val="22"/>
              </w:rPr>
              <w:t>всего</w:t>
            </w:r>
          </w:p>
        </w:tc>
        <w:tc>
          <w:tcPr>
            <w:tcW w:w="992" w:type="dxa"/>
          </w:tcPr>
          <w:p w:rsidR="001B6181" w:rsidRPr="00D45816" w:rsidRDefault="001B6181" w:rsidP="001B6181">
            <w:pPr>
              <w:jc w:val="center"/>
              <w:rPr>
                <w:sz w:val="22"/>
                <w:szCs w:val="22"/>
              </w:rPr>
            </w:pPr>
            <w:r w:rsidRPr="00D45816">
              <w:rPr>
                <w:sz w:val="22"/>
                <w:szCs w:val="22"/>
              </w:rPr>
              <w:t>х</w:t>
            </w:r>
          </w:p>
        </w:tc>
        <w:tc>
          <w:tcPr>
            <w:tcW w:w="1417" w:type="dxa"/>
          </w:tcPr>
          <w:p w:rsidR="001B6181" w:rsidRPr="00D45816" w:rsidRDefault="001B6181" w:rsidP="001B6181">
            <w:pPr>
              <w:jc w:val="center"/>
              <w:rPr>
                <w:sz w:val="22"/>
                <w:szCs w:val="22"/>
              </w:rPr>
            </w:pPr>
            <w:r w:rsidRPr="00D45816">
              <w:rPr>
                <w:sz w:val="22"/>
                <w:szCs w:val="22"/>
              </w:rPr>
              <w:t>5246,64</w:t>
            </w:r>
          </w:p>
        </w:tc>
        <w:tc>
          <w:tcPr>
            <w:tcW w:w="993" w:type="dxa"/>
          </w:tcPr>
          <w:p w:rsidR="001B6181" w:rsidRPr="00D45816" w:rsidRDefault="001B6181" w:rsidP="001B6181">
            <w:pPr>
              <w:jc w:val="center"/>
              <w:rPr>
                <w:sz w:val="22"/>
                <w:szCs w:val="22"/>
              </w:rPr>
            </w:pPr>
            <w:r w:rsidRPr="00D45816">
              <w:rPr>
                <w:sz w:val="22"/>
                <w:szCs w:val="22"/>
              </w:rPr>
              <w:t>1468,91</w:t>
            </w:r>
          </w:p>
        </w:tc>
        <w:tc>
          <w:tcPr>
            <w:tcW w:w="992" w:type="dxa"/>
          </w:tcPr>
          <w:p w:rsidR="001B6181" w:rsidRPr="00D45816" w:rsidRDefault="001B6181" w:rsidP="001B6181">
            <w:pPr>
              <w:jc w:val="center"/>
              <w:rPr>
                <w:sz w:val="22"/>
                <w:szCs w:val="22"/>
              </w:rPr>
            </w:pPr>
            <w:r w:rsidRPr="00D45816">
              <w:rPr>
                <w:sz w:val="22"/>
                <w:szCs w:val="22"/>
              </w:rPr>
              <w:t>2225,34</w:t>
            </w:r>
          </w:p>
        </w:tc>
        <w:tc>
          <w:tcPr>
            <w:tcW w:w="992" w:type="dxa"/>
          </w:tcPr>
          <w:p w:rsidR="001B6181" w:rsidRPr="00D45816" w:rsidRDefault="001B6181" w:rsidP="001B6181">
            <w:pPr>
              <w:jc w:val="center"/>
              <w:rPr>
                <w:sz w:val="22"/>
                <w:szCs w:val="22"/>
              </w:rPr>
            </w:pPr>
            <w:r w:rsidRPr="00D45816">
              <w:rPr>
                <w:sz w:val="22"/>
                <w:szCs w:val="22"/>
              </w:rPr>
              <w:t>759,67</w:t>
            </w:r>
          </w:p>
        </w:tc>
        <w:tc>
          <w:tcPr>
            <w:tcW w:w="992" w:type="dxa"/>
          </w:tcPr>
          <w:p w:rsidR="001B6181" w:rsidRPr="00D45816" w:rsidRDefault="001B6181" w:rsidP="001B6181">
            <w:pPr>
              <w:jc w:val="center"/>
              <w:rPr>
                <w:sz w:val="22"/>
                <w:szCs w:val="22"/>
              </w:rPr>
            </w:pPr>
            <w:r w:rsidRPr="00D45816">
              <w:rPr>
                <w:sz w:val="22"/>
                <w:szCs w:val="22"/>
              </w:rPr>
              <w:t>792,72</w:t>
            </w:r>
          </w:p>
        </w:tc>
        <w:tc>
          <w:tcPr>
            <w:tcW w:w="993" w:type="dxa"/>
          </w:tcPr>
          <w:p w:rsidR="001B6181" w:rsidRPr="00D45816" w:rsidRDefault="001B6181" w:rsidP="001B6181">
            <w:pPr>
              <w:jc w:val="center"/>
              <w:rPr>
                <w:sz w:val="22"/>
                <w:szCs w:val="22"/>
              </w:rPr>
            </w:pPr>
            <w:r w:rsidRPr="00D45816">
              <w:rPr>
                <w:sz w:val="22"/>
                <w:szCs w:val="22"/>
              </w:rPr>
              <w:t>0,00</w:t>
            </w:r>
          </w:p>
        </w:tc>
        <w:tc>
          <w:tcPr>
            <w:tcW w:w="992" w:type="dxa"/>
          </w:tcPr>
          <w:p w:rsidR="001B6181" w:rsidRPr="00D45816" w:rsidRDefault="001B6181" w:rsidP="001B6181">
            <w:pPr>
              <w:jc w:val="center"/>
              <w:rPr>
                <w:sz w:val="22"/>
                <w:szCs w:val="22"/>
              </w:rPr>
            </w:pPr>
            <w:r w:rsidRPr="00D45816">
              <w:rPr>
                <w:sz w:val="22"/>
                <w:szCs w:val="22"/>
              </w:rPr>
              <w:t>0,00</w:t>
            </w:r>
          </w:p>
        </w:tc>
        <w:tc>
          <w:tcPr>
            <w:tcW w:w="992" w:type="dxa"/>
          </w:tcPr>
          <w:p w:rsidR="001B6181" w:rsidRPr="00D45816" w:rsidRDefault="001B6181" w:rsidP="001B6181">
            <w:pPr>
              <w:jc w:val="center"/>
              <w:rPr>
                <w:sz w:val="22"/>
                <w:szCs w:val="22"/>
              </w:rPr>
            </w:pPr>
            <w:r w:rsidRPr="00D45816">
              <w:rPr>
                <w:sz w:val="22"/>
                <w:szCs w:val="22"/>
              </w:rPr>
              <w:t>0,00</w:t>
            </w:r>
          </w:p>
        </w:tc>
      </w:tr>
      <w:tr w:rsidR="001B6181" w:rsidRPr="00D45816" w:rsidTr="00FB495E">
        <w:trPr>
          <w:trHeight w:val="300"/>
          <w:jc w:val="right"/>
        </w:trPr>
        <w:tc>
          <w:tcPr>
            <w:tcW w:w="1134" w:type="dxa"/>
            <w:vMerge/>
          </w:tcPr>
          <w:p w:rsidR="001B6181" w:rsidRPr="00D45816" w:rsidRDefault="001B6181" w:rsidP="001B6181">
            <w:pPr>
              <w:rPr>
                <w:sz w:val="22"/>
                <w:szCs w:val="22"/>
              </w:rPr>
            </w:pPr>
          </w:p>
        </w:tc>
        <w:tc>
          <w:tcPr>
            <w:tcW w:w="1418" w:type="dxa"/>
            <w:gridSpan w:val="4"/>
            <w:vMerge/>
          </w:tcPr>
          <w:p w:rsidR="001B6181" w:rsidRPr="00D45816" w:rsidRDefault="001B6181" w:rsidP="001B6181">
            <w:pPr>
              <w:rPr>
                <w:sz w:val="22"/>
                <w:szCs w:val="22"/>
              </w:rPr>
            </w:pPr>
          </w:p>
        </w:tc>
        <w:tc>
          <w:tcPr>
            <w:tcW w:w="1701" w:type="dxa"/>
            <w:vMerge/>
          </w:tcPr>
          <w:p w:rsidR="001B6181" w:rsidRPr="00D45816" w:rsidRDefault="001B6181" w:rsidP="001B6181">
            <w:pPr>
              <w:rPr>
                <w:sz w:val="22"/>
                <w:szCs w:val="22"/>
              </w:rPr>
            </w:pPr>
          </w:p>
        </w:tc>
        <w:tc>
          <w:tcPr>
            <w:tcW w:w="1276" w:type="dxa"/>
            <w:gridSpan w:val="2"/>
          </w:tcPr>
          <w:p w:rsidR="001B6181" w:rsidRPr="00D45816" w:rsidRDefault="001B6181" w:rsidP="001B6181">
            <w:pPr>
              <w:jc w:val="both"/>
              <w:rPr>
                <w:sz w:val="22"/>
                <w:szCs w:val="22"/>
              </w:rPr>
            </w:pPr>
            <w:r w:rsidRPr="00D45816">
              <w:rPr>
                <w:sz w:val="22"/>
                <w:szCs w:val="22"/>
              </w:rPr>
              <w:t>федеральный бюджет</w:t>
            </w:r>
          </w:p>
        </w:tc>
        <w:tc>
          <w:tcPr>
            <w:tcW w:w="992" w:type="dxa"/>
          </w:tcPr>
          <w:p w:rsidR="001B6181" w:rsidRPr="00D45816" w:rsidRDefault="001B6181" w:rsidP="001B6181">
            <w:pPr>
              <w:jc w:val="center"/>
              <w:rPr>
                <w:sz w:val="22"/>
                <w:szCs w:val="22"/>
              </w:rPr>
            </w:pPr>
            <w:r w:rsidRPr="00D45816">
              <w:rPr>
                <w:sz w:val="22"/>
                <w:szCs w:val="22"/>
              </w:rPr>
              <w:t>х</w:t>
            </w:r>
          </w:p>
        </w:tc>
        <w:tc>
          <w:tcPr>
            <w:tcW w:w="1417" w:type="dxa"/>
          </w:tcPr>
          <w:p w:rsidR="001B6181" w:rsidRPr="00D45816" w:rsidRDefault="001B6181" w:rsidP="001B6181">
            <w:pPr>
              <w:jc w:val="center"/>
              <w:rPr>
                <w:sz w:val="22"/>
                <w:szCs w:val="22"/>
              </w:rPr>
            </w:pPr>
            <w:r w:rsidRPr="00D45816">
              <w:rPr>
                <w:sz w:val="22"/>
                <w:szCs w:val="22"/>
              </w:rPr>
              <w:t>3694,25</w:t>
            </w:r>
          </w:p>
        </w:tc>
        <w:tc>
          <w:tcPr>
            <w:tcW w:w="993" w:type="dxa"/>
          </w:tcPr>
          <w:p w:rsidR="001B6181" w:rsidRPr="00D45816" w:rsidRDefault="001B6181" w:rsidP="001B6181">
            <w:pPr>
              <w:jc w:val="center"/>
              <w:rPr>
                <w:sz w:val="22"/>
                <w:szCs w:val="22"/>
              </w:rPr>
            </w:pPr>
            <w:r w:rsidRPr="00D45816">
              <w:rPr>
                <w:sz w:val="22"/>
                <w:szCs w:val="22"/>
              </w:rPr>
              <w:t>1468,91</w:t>
            </w:r>
          </w:p>
        </w:tc>
        <w:tc>
          <w:tcPr>
            <w:tcW w:w="992" w:type="dxa"/>
          </w:tcPr>
          <w:p w:rsidR="001B6181" w:rsidRPr="00D45816" w:rsidRDefault="001B6181" w:rsidP="001B6181">
            <w:pPr>
              <w:jc w:val="center"/>
              <w:rPr>
                <w:sz w:val="22"/>
                <w:szCs w:val="22"/>
              </w:rPr>
            </w:pPr>
            <w:r w:rsidRPr="00D45816">
              <w:rPr>
                <w:sz w:val="22"/>
                <w:szCs w:val="22"/>
              </w:rPr>
              <w:t>2225,34</w:t>
            </w:r>
          </w:p>
        </w:tc>
        <w:tc>
          <w:tcPr>
            <w:tcW w:w="992" w:type="dxa"/>
          </w:tcPr>
          <w:p w:rsidR="001B6181" w:rsidRPr="00D45816" w:rsidRDefault="001B6181" w:rsidP="001B6181">
            <w:pPr>
              <w:jc w:val="center"/>
              <w:rPr>
                <w:sz w:val="22"/>
                <w:szCs w:val="22"/>
              </w:rPr>
            </w:pPr>
            <w:r w:rsidRPr="00D45816">
              <w:rPr>
                <w:sz w:val="22"/>
                <w:szCs w:val="22"/>
              </w:rPr>
              <w:t>759,67</w:t>
            </w:r>
          </w:p>
        </w:tc>
        <w:tc>
          <w:tcPr>
            <w:tcW w:w="992" w:type="dxa"/>
          </w:tcPr>
          <w:p w:rsidR="001B6181" w:rsidRPr="00D45816" w:rsidRDefault="001B6181" w:rsidP="001B6181">
            <w:pPr>
              <w:jc w:val="center"/>
              <w:rPr>
                <w:sz w:val="22"/>
                <w:szCs w:val="22"/>
              </w:rPr>
            </w:pPr>
            <w:r w:rsidRPr="00D45816">
              <w:rPr>
                <w:sz w:val="22"/>
                <w:szCs w:val="22"/>
              </w:rPr>
              <w:t>792,72</w:t>
            </w:r>
          </w:p>
        </w:tc>
        <w:tc>
          <w:tcPr>
            <w:tcW w:w="993" w:type="dxa"/>
          </w:tcPr>
          <w:p w:rsidR="001B6181" w:rsidRPr="00D45816" w:rsidRDefault="001B6181" w:rsidP="001B6181">
            <w:pPr>
              <w:jc w:val="center"/>
              <w:rPr>
                <w:sz w:val="22"/>
                <w:szCs w:val="22"/>
              </w:rPr>
            </w:pPr>
            <w:r w:rsidRPr="00D45816">
              <w:rPr>
                <w:sz w:val="22"/>
                <w:szCs w:val="22"/>
              </w:rPr>
              <w:t>2279,00</w:t>
            </w:r>
          </w:p>
        </w:tc>
        <w:tc>
          <w:tcPr>
            <w:tcW w:w="992" w:type="dxa"/>
          </w:tcPr>
          <w:p w:rsidR="001B6181" w:rsidRPr="00D45816" w:rsidRDefault="001B6181" w:rsidP="001B6181">
            <w:pPr>
              <w:jc w:val="center"/>
              <w:rPr>
                <w:sz w:val="22"/>
                <w:szCs w:val="22"/>
              </w:rPr>
            </w:pPr>
            <w:r w:rsidRPr="00D45816">
              <w:rPr>
                <w:sz w:val="22"/>
                <w:szCs w:val="22"/>
              </w:rPr>
              <w:t>2279,00</w:t>
            </w:r>
          </w:p>
        </w:tc>
        <w:tc>
          <w:tcPr>
            <w:tcW w:w="992" w:type="dxa"/>
          </w:tcPr>
          <w:p w:rsidR="001B6181" w:rsidRPr="00D45816" w:rsidRDefault="001B6181" w:rsidP="001B6181">
            <w:pPr>
              <w:jc w:val="center"/>
              <w:rPr>
                <w:sz w:val="22"/>
                <w:szCs w:val="22"/>
              </w:rPr>
            </w:pPr>
            <w:r w:rsidRPr="00D45816">
              <w:rPr>
                <w:sz w:val="22"/>
                <w:szCs w:val="22"/>
              </w:rPr>
              <w:t>0,00</w:t>
            </w:r>
          </w:p>
        </w:tc>
      </w:tr>
      <w:tr w:rsidR="001B6181" w:rsidRPr="00D45816" w:rsidTr="00FB495E">
        <w:trPr>
          <w:trHeight w:val="300"/>
          <w:jc w:val="right"/>
        </w:trPr>
        <w:tc>
          <w:tcPr>
            <w:tcW w:w="1134" w:type="dxa"/>
            <w:vMerge/>
          </w:tcPr>
          <w:p w:rsidR="001B6181" w:rsidRPr="00D45816" w:rsidRDefault="001B6181" w:rsidP="001B6181">
            <w:pPr>
              <w:rPr>
                <w:sz w:val="22"/>
                <w:szCs w:val="22"/>
              </w:rPr>
            </w:pPr>
          </w:p>
        </w:tc>
        <w:tc>
          <w:tcPr>
            <w:tcW w:w="1418" w:type="dxa"/>
            <w:gridSpan w:val="4"/>
            <w:vMerge/>
          </w:tcPr>
          <w:p w:rsidR="001B6181" w:rsidRPr="00D45816" w:rsidRDefault="001B6181" w:rsidP="001B6181">
            <w:pPr>
              <w:rPr>
                <w:sz w:val="22"/>
                <w:szCs w:val="22"/>
              </w:rPr>
            </w:pPr>
          </w:p>
        </w:tc>
        <w:tc>
          <w:tcPr>
            <w:tcW w:w="1701" w:type="dxa"/>
            <w:vMerge/>
          </w:tcPr>
          <w:p w:rsidR="001B6181" w:rsidRPr="00D45816" w:rsidRDefault="001B6181" w:rsidP="001B6181">
            <w:pPr>
              <w:rPr>
                <w:sz w:val="22"/>
                <w:szCs w:val="22"/>
              </w:rPr>
            </w:pPr>
          </w:p>
        </w:tc>
        <w:tc>
          <w:tcPr>
            <w:tcW w:w="1276" w:type="dxa"/>
            <w:gridSpan w:val="2"/>
          </w:tcPr>
          <w:p w:rsidR="001B6181" w:rsidRPr="00D45816" w:rsidRDefault="001B6181" w:rsidP="001B6181">
            <w:pPr>
              <w:jc w:val="both"/>
              <w:rPr>
                <w:sz w:val="22"/>
                <w:szCs w:val="22"/>
              </w:rPr>
            </w:pPr>
            <w:r w:rsidRPr="00D45816">
              <w:rPr>
                <w:sz w:val="22"/>
                <w:szCs w:val="22"/>
              </w:rPr>
              <w:t>бюджет автономного округа</w:t>
            </w:r>
          </w:p>
        </w:tc>
        <w:tc>
          <w:tcPr>
            <w:tcW w:w="992" w:type="dxa"/>
          </w:tcPr>
          <w:p w:rsidR="001B6181" w:rsidRPr="00D45816" w:rsidRDefault="001B6181" w:rsidP="001B6181">
            <w:pPr>
              <w:jc w:val="center"/>
              <w:rPr>
                <w:sz w:val="22"/>
                <w:szCs w:val="22"/>
              </w:rPr>
            </w:pPr>
            <w:r w:rsidRPr="00D45816">
              <w:rPr>
                <w:sz w:val="22"/>
                <w:szCs w:val="22"/>
              </w:rPr>
              <w:t>х</w:t>
            </w:r>
          </w:p>
        </w:tc>
        <w:tc>
          <w:tcPr>
            <w:tcW w:w="1417" w:type="dxa"/>
          </w:tcPr>
          <w:p w:rsidR="001B6181" w:rsidRPr="00D45816" w:rsidRDefault="001B6181" w:rsidP="001B6181">
            <w:pPr>
              <w:jc w:val="center"/>
              <w:rPr>
                <w:sz w:val="22"/>
                <w:szCs w:val="22"/>
              </w:rPr>
            </w:pPr>
            <w:r w:rsidRPr="00D45816">
              <w:rPr>
                <w:sz w:val="22"/>
                <w:szCs w:val="22"/>
              </w:rPr>
              <w:t>0,00</w:t>
            </w:r>
          </w:p>
        </w:tc>
        <w:tc>
          <w:tcPr>
            <w:tcW w:w="993" w:type="dxa"/>
          </w:tcPr>
          <w:p w:rsidR="001B6181" w:rsidRPr="00D45816" w:rsidRDefault="001B6181" w:rsidP="001B6181">
            <w:pPr>
              <w:jc w:val="center"/>
              <w:rPr>
                <w:sz w:val="22"/>
                <w:szCs w:val="22"/>
              </w:rPr>
            </w:pPr>
            <w:r w:rsidRPr="00D45816">
              <w:rPr>
                <w:sz w:val="22"/>
                <w:szCs w:val="22"/>
              </w:rPr>
              <w:t>0,00</w:t>
            </w:r>
          </w:p>
        </w:tc>
        <w:tc>
          <w:tcPr>
            <w:tcW w:w="992" w:type="dxa"/>
          </w:tcPr>
          <w:p w:rsidR="001B6181" w:rsidRPr="00D45816" w:rsidRDefault="001B6181" w:rsidP="001B6181">
            <w:pPr>
              <w:jc w:val="center"/>
              <w:rPr>
                <w:sz w:val="22"/>
                <w:szCs w:val="22"/>
              </w:rPr>
            </w:pPr>
            <w:r w:rsidRPr="00D45816">
              <w:rPr>
                <w:sz w:val="22"/>
                <w:szCs w:val="22"/>
              </w:rPr>
              <w:t>0,00</w:t>
            </w:r>
          </w:p>
        </w:tc>
        <w:tc>
          <w:tcPr>
            <w:tcW w:w="992" w:type="dxa"/>
          </w:tcPr>
          <w:p w:rsidR="001B6181" w:rsidRPr="00D45816" w:rsidRDefault="001B6181" w:rsidP="001B6181">
            <w:pPr>
              <w:jc w:val="center"/>
              <w:rPr>
                <w:sz w:val="22"/>
                <w:szCs w:val="22"/>
              </w:rPr>
            </w:pPr>
            <w:r w:rsidRPr="00D45816">
              <w:rPr>
                <w:sz w:val="22"/>
                <w:szCs w:val="22"/>
              </w:rPr>
              <w:t>0,00</w:t>
            </w:r>
          </w:p>
        </w:tc>
        <w:tc>
          <w:tcPr>
            <w:tcW w:w="992" w:type="dxa"/>
          </w:tcPr>
          <w:p w:rsidR="001B6181" w:rsidRPr="00D45816" w:rsidRDefault="001B6181" w:rsidP="001B6181">
            <w:pPr>
              <w:jc w:val="center"/>
              <w:rPr>
                <w:sz w:val="22"/>
                <w:szCs w:val="22"/>
              </w:rPr>
            </w:pPr>
            <w:r w:rsidRPr="00D45816">
              <w:rPr>
                <w:sz w:val="22"/>
                <w:szCs w:val="22"/>
              </w:rPr>
              <w:t>0,00</w:t>
            </w:r>
          </w:p>
        </w:tc>
        <w:tc>
          <w:tcPr>
            <w:tcW w:w="993" w:type="dxa"/>
          </w:tcPr>
          <w:p w:rsidR="001B6181" w:rsidRPr="00D45816" w:rsidRDefault="001B6181" w:rsidP="001B6181">
            <w:pPr>
              <w:jc w:val="center"/>
              <w:rPr>
                <w:sz w:val="22"/>
                <w:szCs w:val="22"/>
              </w:rPr>
            </w:pPr>
            <w:r w:rsidRPr="00D45816">
              <w:rPr>
                <w:sz w:val="22"/>
                <w:szCs w:val="22"/>
              </w:rPr>
              <w:t>0,00</w:t>
            </w:r>
          </w:p>
        </w:tc>
        <w:tc>
          <w:tcPr>
            <w:tcW w:w="992" w:type="dxa"/>
          </w:tcPr>
          <w:p w:rsidR="001B6181" w:rsidRPr="00D45816" w:rsidRDefault="001B6181" w:rsidP="001B6181">
            <w:pPr>
              <w:jc w:val="center"/>
              <w:rPr>
                <w:sz w:val="22"/>
                <w:szCs w:val="22"/>
              </w:rPr>
            </w:pPr>
            <w:r w:rsidRPr="00D45816">
              <w:rPr>
                <w:sz w:val="22"/>
                <w:szCs w:val="22"/>
              </w:rPr>
              <w:t>0,00</w:t>
            </w:r>
          </w:p>
        </w:tc>
        <w:tc>
          <w:tcPr>
            <w:tcW w:w="992" w:type="dxa"/>
          </w:tcPr>
          <w:p w:rsidR="001B6181" w:rsidRPr="00D45816" w:rsidRDefault="001B6181" w:rsidP="001B6181">
            <w:pPr>
              <w:jc w:val="center"/>
              <w:rPr>
                <w:sz w:val="22"/>
                <w:szCs w:val="22"/>
              </w:rPr>
            </w:pPr>
            <w:r w:rsidRPr="00D45816">
              <w:rPr>
                <w:sz w:val="22"/>
                <w:szCs w:val="22"/>
              </w:rPr>
              <w:t>0,00</w:t>
            </w:r>
          </w:p>
        </w:tc>
      </w:tr>
      <w:tr w:rsidR="001B6181" w:rsidRPr="00D45816" w:rsidTr="00FB495E">
        <w:trPr>
          <w:trHeight w:val="300"/>
          <w:jc w:val="right"/>
        </w:trPr>
        <w:tc>
          <w:tcPr>
            <w:tcW w:w="1134" w:type="dxa"/>
            <w:vMerge/>
          </w:tcPr>
          <w:p w:rsidR="001B6181" w:rsidRPr="00D45816" w:rsidRDefault="001B6181" w:rsidP="001B6181">
            <w:pPr>
              <w:rPr>
                <w:sz w:val="22"/>
                <w:szCs w:val="22"/>
              </w:rPr>
            </w:pPr>
          </w:p>
        </w:tc>
        <w:tc>
          <w:tcPr>
            <w:tcW w:w="1418" w:type="dxa"/>
            <w:gridSpan w:val="4"/>
            <w:vMerge/>
          </w:tcPr>
          <w:p w:rsidR="001B6181" w:rsidRPr="00D45816" w:rsidRDefault="001B6181" w:rsidP="001B6181">
            <w:pPr>
              <w:rPr>
                <w:sz w:val="22"/>
                <w:szCs w:val="22"/>
              </w:rPr>
            </w:pPr>
          </w:p>
        </w:tc>
        <w:tc>
          <w:tcPr>
            <w:tcW w:w="1701" w:type="dxa"/>
            <w:vMerge/>
          </w:tcPr>
          <w:p w:rsidR="001B6181" w:rsidRPr="00D45816" w:rsidRDefault="001B6181" w:rsidP="001B6181">
            <w:pPr>
              <w:rPr>
                <w:sz w:val="22"/>
                <w:szCs w:val="22"/>
              </w:rPr>
            </w:pPr>
          </w:p>
        </w:tc>
        <w:tc>
          <w:tcPr>
            <w:tcW w:w="1276" w:type="dxa"/>
            <w:gridSpan w:val="2"/>
          </w:tcPr>
          <w:p w:rsidR="001B6181" w:rsidRPr="00D45816" w:rsidRDefault="001B6181" w:rsidP="001B6181">
            <w:pPr>
              <w:jc w:val="both"/>
              <w:rPr>
                <w:sz w:val="22"/>
                <w:szCs w:val="22"/>
              </w:rPr>
            </w:pPr>
            <w:r w:rsidRPr="00D45816">
              <w:rPr>
                <w:sz w:val="22"/>
                <w:szCs w:val="22"/>
              </w:rPr>
              <w:t>бюджет района</w:t>
            </w:r>
          </w:p>
        </w:tc>
        <w:tc>
          <w:tcPr>
            <w:tcW w:w="992" w:type="dxa"/>
          </w:tcPr>
          <w:p w:rsidR="001B6181" w:rsidRPr="00D45816" w:rsidRDefault="001B6181" w:rsidP="001B6181">
            <w:pPr>
              <w:jc w:val="center"/>
              <w:rPr>
                <w:sz w:val="22"/>
                <w:szCs w:val="22"/>
              </w:rPr>
            </w:pPr>
            <w:r w:rsidRPr="00D45816">
              <w:rPr>
                <w:sz w:val="22"/>
                <w:szCs w:val="22"/>
              </w:rPr>
              <w:t>х</w:t>
            </w:r>
          </w:p>
        </w:tc>
        <w:tc>
          <w:tcPr>
            <w:tcW w:w="1417" w:type="dxa"/>
          </w:tcPr>
          <w:p w:rsidR="001B6181" w:rsidRPr="00D45816" w:rsidRDefault="001B6181" w:rsidP="001B6181">
            <w:pPr>
              <w:jc w:val="center"/>
              <w:rPr>
                <w:sz w:val="22"/>
                <w:szCs w:val="22"/>
              </w:rPr>
            </w:pPr>
            <w:r w:rsidRPr="00D45816">
              <w:rPr>
                <w:sz w:val="22"/>
                <w:szCs w:val="22"/>
              </w:rPr>
              <w:t>0,00</w:t>
            </w:r>
          </w:p>
        </w:tc>
        <w:tc>
          <w:tcPr>
            <w:tcW w:w="993" w:type="dxa"/>
          </w:tcPr>
          <w:p w:rsidR="001B6181" w:rsidRPr="00D45816" w:rsidRDefault="001B6181" w:rsidP="001B6181">
            <w:pPr>
              <w:jc w:val="center"/>
              <w:rPr>
                <w:sz w:val="22"/>
                <w:szCs w:val="22"/>
              </w:rPr>
            </w:pPr>
            <w:r w:rsidRPr="00D45816">
              <w:rPr>
                <w:sz w:val="22"/>
                <w:szCs w:val="22"/>
              </w:rPr>
              <w:t>0,00</w:t>
            </w:r>
          </w:p>
        </w:tc>
        <w:tc>
          <w:tcPr>
            <w:tcW w:w="992" w:type="dxa"/>
          </w:tcPr>
          <w:p w:rsidR="001B6181" w:rsidRPr="00D45816" w:rsidRDefault="001B6181" w:rsidP="001B6181">
            <w:pPr>
              <w:jc w:val="center"/>
              <w:rPr>
                <w:sz w:val="22"/>
                <w:szCs w:val="22"/>
              </w:rPr>
            </w:pPr>
            <w:r w:rsidRPr="00D45816">
              <w:rPr>
                <w:sz w:val="22"/>
                <w:szCs w:val="22"/>
              </w:rPr>
              <w:t>0,00</w:t>
            </w:r>
          </w:p>
        </w:tc>
        <w:tc>
          <w:tcPr>
            <w:tcW w:w="992" w:type="dxa"/>
          </w:tcPr>
          <w:p w:rsidR="001B6181" w:rsidRPr="00D45816" w:rsidRDefault="001B6181" w:rsidP="001B6181">
            <w:pPr>
              <w:jc w:val="center"/>
              <w:rPr>
                <w:sz w:val="22"/>
                <w:szCs w:val="22"/>
              </w:rPr>
            </w:pPr>
            <w:r w:rsidRPr="00D45816">
              <w:rPr>
                <w:sz w:val="22"/>
                <w:szCs w:val="22"/>
              </w:rPr>
              <w:t>0,00</w:t>
            </w:r>
          </w:p>
        </w:tc>
        <w:tc>
          <w:tcPr>
            <w:tcW w:w="992" w:type="dxa"/>
          </w:tcPr>
          <w:p w:rsidR="001B6181" w:rsidRPr="00D45816" w:rsidRDefault="001B6181" w:rsidP="001B6181">
            <w:pPr>
              <w:jc w:val="center"/>
              <w:rPr>
                <w:sz w:val="22"/>
                <w:szCs w:val="22"/>
              </w:rPr>
            </w:pPr>
            <w:r w:rsidRPr="00D45816">
              <w:rPr>
                <w:sz w:val="22"/>
                <w:szCs w:val="22"/>
              </w:rPr>
              <w:t>0,00</w:t>
            </w:r>
          </w:p>
        </w:tc>
        <w:tc>
          <w:tcPr>
            <w:tcW w:w="993" w:type="dxa"/>
          </w:tcPr>
          <w:p w:rsidR="001B6181" w:rsidRPr="00D45816" w:rsidRDefault="001B6181" w:rsidP="001B6181">
            <w:pPr>
              <w:jc w:val="center"/>
              <w:rPr>
                <w:sz w:val="22"/>
                <w:szCs w:val="22"/>
              </w:rPr>
            </w:pPr>
            <w:r w:rsidRPr="00D45816">
              <w:rPr>
                <w:sz w:val="22"/>
                <w:szCs w:val="22"/>
              </w:rPr>
              <w:t>0,00</w:t>
            </w:r>
          </w:p>
        </w:tc>
        <w:tc>
          <w:tcPr>
            <w:tcW w:w="992" w:type="dxa"/>
          </w:tcPr>
          <w:p w:rsidR="001B6181" w:rsidRPr="00D45816" w:rsidRDefault="001B6181" w:rsidP="001B6181">
            <w:pPr>
              <w:jc w:val="center"/>
              <w:rPr>
                <w:sz w:val="22"/>
                <w:szCs w:val="22"/>
              </w:rPr>
            </w:pPr>
            <w:r w:rsidRPr="00D45816">
              <w:rPr>
                <w:sz w:val="22"/>
                <w:szCs w:val="22"/>
              </w:rPr>
              <w:t>0,00</w:t>
            </w:r>
          </w:p>
        </w:tc>
        <w:tc>
          <w:tcPr>
            <w:tcW w:w="992" w:type="dxa"/>
          </w:tcPr>
          <w:p w:rsidR="001B6181" w:rsidRPr="00D45816" w:rsidRDefault="001B6181" w:rsidP="001B6181">
            <w:pPr>
              <w:jc w:val="center"/>
              <w:rPr>
                <w:sz w:val="22"/>
                <w:szCs w:val="22"/>
              </w:rPr>
            </w:pPr>
            <w:r w:rsidRPr="00D45816">
              <w:rPr>
                <w:sz w:val="22"/>
                <w:szCs w:val="22"/>
              </w:rPr>
              <w:t>0,00</w:t>
            </w:r>
          </w:p>
        </w:tc>
      </w:tr>
      <w:tr w:rsidR="001B6181" w:rsidRPr="00D45816" w:rsidTr="00FB495E">
        <w:trPr>
          <w:trHeight w:val="300"/>
          <w:jc w:val="right"/>
        </w:trPr>
        <w:tc>
          <w:tcPr>
            <w:tcW w:w="1134" w:type="dxa"/>
            <w:vMerge/>
          </w:tcPr>
          <w:p w:rsidR="001B6181" w:rsidRPr="00D45816" w:rsidRDefault="001B6181" w:rsidP="001B6181">
            <w:pPr>
              <w:rPr>
                <w:sz w:val="22"/>
                <w:szCs w:val="22"/>
              </w:rPr>
            </w:pPr>
          </w:p>
        </w:tc>
        <w:tc>
          <w:tcPr>
            <w:tcW w:w="1418" w:type="dxa"/>
            <w:gridSpan w:val="4"/>
            <w:vMerge/>
          </w:tcPr>
          <w:p w:rsidR="001B6181" w:rsidRPr="00D45816" w:rsidRDefault="001B6181" w:rsidP="001B6181">
            <w:pPr>
              <w:rPr>
                <w:sz w:val="22"/>
                <w:szCs w:val="22"/>
              </w:rPr>
            </w:pPr>
          </w:p>
        </w:tc>
        <w:tc>
          <w:tcPr>
            <w:tcW w:w="1701" w:type="dxa"/>
            <w:vMerge/>
          </w:tcPr>
          <w:p w:rsidR="001B6181" w:rsidRPr="00D45816" w:rsidRDefault="001B6181" w:rsidP="001B6181">
            <w:pPr>
              <w:rPr>
                <w:sz w:val="22"/>
                <w:szCs w:val="22"/>
              </w:rPr>
            </w:pPr>
          </w:p>
        </w:tc>
        <w:tc>
          <w:tcPr>
            <w:tcW w:w="1276" w:type="dxa"/>
            <w:gridSpan w:val="2"/>
          </w:tcPr>
          <w:p w:rsidR="001B6181" w:rsidRPr="00D45816" w:rsidRDefault="001B6181" w:rsidP="001B6181">
            <w:pPr>
              <w:jc w:val="both"/>
              <w:rPr>
                <w:sz w:val="22"/>
                <w:szCs w:val="22"/>
              </w:rPr>
            </w:pPr>
            <w:r w:rsidRPr="00D45816">
              <w:rPr>
                <w:sz w:val="22"/>
                <w:szCs w:val="22"/>
              </w:rPr>
              <w:t>бюджет поселений</w:t>
            </w:r>
          </w:p>
        </w:tc>
        <w:tc>
          <w:tcPr>
            <w:tcW w:w="992" w:type="dxa"/>
          </w:tcPr>
          <w:p w:rsidR="001B6181" w:rsidRPr="00D45816" w:rsidRDefault="001B6181" w:rsidP="001B6181">
            <w:pPr>
              <w:jc w:val="center"/>
              <w:rPr>
                <w:sz w:val="22"/>
                <w:szCs w:val="22"/>
              </w:rPr>
            </w:pPr>
            <w:r w:rsidRPr="00D45816">
              <w:rPr>
                <w:sz w:val="22"/>
                <w:szCs w:val="22"/>
              </w:rPr>
              <w:t>х</w:t>
            </w:r>
          </w:p>
        </w:tc>
        <w:tc>
          <w:tcPr>
            <w:tcW w:w="1417" w:type="dxa"/>
          </w:tcPr>
          <w:p w:rsidR="001B6181" w:rsidRPr="00D45816" w:rsidRDefault="001B6181" w:rsidP="001B6181">
            <w:pPr>
              <w:jc w:val="center"/>
              <w:rPr>
                <w:sz w:val="22"/>
                <w:szCs w:val="22"/>
              </w:rPr>
            </w:pPr>
            <w:r w:rsidRPr="00D45816">
              <w:rPr>
                <w:sz w:val="22"/>
                <w:szCs w:val="22"/>
              </w:rPr>
              <w:t>0,00</w:t>
            </w:r>
          </w:p>
        </w:tc>
        <w:tc>
          <w:tcPr>
            <w:tcW w:w="993" w:type="dxa"/>
          </w:tcPr>
          <w:p w:rsidR="001B6181" w:rsidRPr="00D45816" w:rsidRDefault="001B6181" w:rsidP="001B6181">
            <w:pPr>
              <w:jc w:val="center"/>
              <w:rPr>
                <w:sz w:val="22"/>
                <w:szCs w:val="22"/>
              </w:rPr>
            </w:pPr>
            <w:r w:rsidRPr="00D45816">
              <w:rPr>
                <w:sz w:val="22"/>
                <w:szCs w:val="22"/>
              </w:rPr>
              <w:t>0,00</w:t>
            </w:r>
          </w:p>
        </w:tc>
        <w:tc>
          <w:tcPr>
            <w:tcW w:w="992" w:type="dxa"/>
          </w:tcPr>
          <w:p w:rsidR="001B6181" w:rsidRPr="00D45816" w:rsidRDefault="001B6181" w:rsidP="001B6181">
            <w:pPr>
              <w:jc w:val="center"/>
              <w:rPr>
                <w:sz w:val="22"/>
                <w:szCs w:val="22"/>
              </w:rPr>
            </w:pPr>
            <w:r w:rsidRPr="00D45816">
              <w:rPr>
                <w:sz w:val="22"/>
                <w:szCs w:val="22"/>
              </w:rPr>
              <w:t>0,00</w:t>
            </w:r>
          </w:p>
        </w:tc>
        <w:tc>
          <w:tcPr>
            <w:tcW w:w="992" w:type="dxa"/>
          </w:tcPr>
          <w:p w:rsidR="001B6181" w:rsidRPr="00D45816" w:rsidRDefault="001B6181" w:rsidP="001B6181">
            <w:pPr>
              <w:jc w:val="center"/>
              <w:rPr>
                <w:sz w:val="22"/>
                <w:szCs w:val="22"/>
              </w:rPr>
            </w:pPr>
            <w:r w:rsidRPr="00D45816">
              <w:rPr>
                <w:sz w:val="22"/>
                <w:szCs w:val="22"/>
              </w:rPr>
              <w:t>0,00</w:t>
            </w:r>
          </w:p>
        </w:tc>
        <w:tc>
          <w:tcPr>
            <w:tcW w:w="992" w:type="dxa"/>
          </w:tcPr>
          <w:p w:rsidR="001B6181" w:rsidRPr="00D45816" w:rsidRDefault="001B6181" w:rsidP="001B6181">
            <w:pPr>
              <w:jc w:val="center"/>
              <w:rPr>
                <w:sz w:val="22"/>
                <w:szCs w:val="22"/>
              </w:rPr>
            </w:pPr>
            <w:r w:rsidRPr="00D45816">
              <w:rPr>
                <w:sz w:val="22"/>
                <w:szCs w:val="22"/>
              </w:rPr>
              <w:t>0,00</w:t>
            </w:r>
          </w:p>
        </w:tc>
        <w:tc>
          <w:tcPr>
            <w:tcW w:w="993" w:type="dxa"/>
          </w:tcPr>
          <w:p w:rsidR="001B6181" w:rsidRPr="00D45816" w:rsidRDefault="001B6181" w:rsidP="001B6181">
            <w:pPr>
              <w:jc w:val="center"/>
              <w:rPr>
                <w:sz w:val="22"/>
                <w:szCs w:val="22"/>
              </w:rPr>
            </w:pPr>
            <w:r w:rsidRPr="00D45816">
              <w:rPr>
                <w:sz w:val="22"/>
                <w:szCs w:val="22"/>
              </w:rPr>
              <w:t>0,00</w:t>
            </w:r>
          </w:p>
        </w:tc>
        <w:tc>
          <w:tcPr>
            <w:tcW w:w="992" w:type="dxa"/>
          </w:tcPr>
          <w:p w:rsidR="001B6181" w:rsidRPr="00D45816" w:rsidRDefault="001B6181" w:rsidP="001B6181">
            <w:pPr>
              <w:jc w:val="center"/>
              <w:rPr>
                <w:sz w:val="22"/>
                <w:szCs w:val="22"/>
              </w:rPr>
            </w:pPr>
            <w:r w:rsidRPr="00D45816">
              <w:rPr>
                <w:sz w:val="22"/>
                <w:szCs w:val="22"/>
              </w:rPr>
              <w:t>0,00</w:t>
            </w:r>
          </w:p>
        </w:tc>
        <w:tc>
          <w:tcPr>
            <w:tcW w:w="992" w:type="dxa"/>
          </w:tcPr>
          <w:p w:rsidR="001B6181" w:rsidRPr="00D45816" w:rsidRDefault="001B6181" w:rsidP="001B6181">
            <w:pPr>
              <w:jc w:val="center"/>
              <w:rPr>
                <w:sz w:val="22"/>
                <w:szCs w:val="22"/>
              </w:rPr>
            </w:pPr>
            <w:r w:rsidRPr="00D45816">
              <w:rPr>
                <w:sz w:val="22"/>
                <w:szCs w:val="22"/>
              </w:rPr>
              <w:t>0,00</w:t>
            </w:r>
          </w:p>
        </w:tc>
      </w:tr>
      <w:tr w:rsidR="001B6181" w:rsidRPr="00D45816" w:rsidTr="00FB495E">
        <w:trPr>
          <w:trHeight w:val="300"/>
          <w:jc w:val="right"/>
        </w:trPr>
        <w:tc>
          <w:tcPr>
            <w:tcW w:w="1134" w:type="dxa"/>
            <w:vMerge/>
          </w:tcPr>
          <w:p w:rsidR="001B6181" w:rsidRPr="00D45816" w:rsidRDefault="001B6181" w:rsidP="001B6181">
            <w:pPr>
              <w:rPr>
                <w:sz w:val="22"/>
                <w:szCs w:val="22"/>
              </w:rPr>
            </w:pPr>
          </w:p>
        </w:tc>
        <w:tc>
          <w:tcPr>
            <w:tcW w:w="1418" w:type="dxa"/>
            <w:gridSpan w:val="4"/>
            <w:vMerge/>
          </w:tcPr>
          <w:p w:rsidR="001B6181" w:rsidRPr="00D45816" w:rsidRDefault="001B6181" w:rsidP="001B6181">
            <w:pPr>
              <w:rPr>
                <w:sz w:val="22"/>
                <w:szCs w:val="22"/>
              </w:rPr>
            </w:pPr>
          </w:p>
        </w:tc>
        <w:tc>
          <w:tcPr>
            <w:tcW w:w="1701" w:type="dxa"/>
            <w:vMerge/>
          </w:tcPr>
          <w:p w:rsidR="001B6181" w:rsidRPr="00D45816" w:rsidRDefault="001B6181" w:rsidP="001B6181">
            <w:pPr>
              <w:rPr>
                <w:sz w:val="22"/>
                <w:szCs w:val="22"/>
              </w:rPr>
            </w:pPr>
          </w:p>
        </w:tc>
        <w:tc>
          <w:tcPr>
            <w:tcW w:w="1276" w:type="dxa"/>
            <w:gridSpan w:val="2"/>
          </w:tcPr>
          <w:p w:rsidR="001B6181" w:rsidRPr="00D45816" w:rsidRDefault="001B6181" w:rsidP="001B6181">
            <w:pPr>
              <w:jc w:val="both"/>
              <w:rPr>
                <w:sz w:val="22"/>
                <w:szCs w:val="22"/>
              </w:rPr>
            </w:pPr>
            <w:r w:rsidRPr="00D45816">
              <w:rPr>
                <w:sz w:val="22"/>
                <w:szCs w:val="22"/>
              </w:rPr>
              <w:t>в том числе безвозмездные поступления от физических и юридических лиц</w:t>
            </w:r>
          </w:p>
        </w:tc>
        <w:tc>
          <w:tcPr>
            <w:tcW w:w="992" w:type="dxa"/>
          </w:tcPr>
          <w:p w:rsidR="001B6181" w:rsidRPr="00D45816" w:rsidRDefault="001B6181" w:rsidP="001B6181">
            <w:pPr>
              <w:jc w:val="center"/>
              <w:rPr>
                <w:sz w:val="22"/>
                <w:szCs w:val="22"/>
              </w:rPr>
            </w:pPr>
            <w:r w:rsidRPr="00D45816">
              <w:rPr>
                <w:sz w:val="22"/>
                <w:szCs w:val="22"/>
              </w:rPr>
              <w:t>х</w:t>
            </w:r>
          </w:p>
        </w:tc>
        <w:tc>
          <w:tcPr>
            <w:tcW w:w="1417" w:type="dxa"/>
          </w:tcPr>
          <w:p w:rsidR="001B6181" w:rsidRPr="00D45816" w:rsidRDefault="001B6181" w:rsidP="001B6181">
            <w:pPr>
              <w:jc w:val="center"/>
              <w:rPr>
                <w:sz w:val="22"/>
                <w:szCs w:val="22"/>
              </w:rPr>
            </w:pPr>
            <w:r w:rsidRPr="00D45816">
              <w:rPr>
                <w:sz w:val="22"/>
                <w:szCs w:val="22"/>
              </w:rPr>
              <w:t>0,00</w:t>
            </w:r>
          </w:p>
        </w:tc>
        <w:tc>
          <w:tcPr>
            <w:tcW w:w="993" w:type="dxa"/>
          </w:tcPr>
          <w:p w:rsidR="001B6181" w:rsidRPr="00D45816" w:rsidRDefault="001B6181" w:rsidP="001B6181">
            <w:pPr>
              <w:jc w:val="center"/>
              <w:rPr>
                <w:sz w:val="22"/>
                <w:szCs w:val="22"/>
              </w:rPr>
            </w:pPr>
            <w:r w:rsidRPr="00D45816">
              <w:rPr>
                <w:sz w:val="22"/>
                <w:szCs w:val="22"/>
              </w:rPr>
              <w:t>0,00</w:t>
            </w:r>
          </w:p>
        </w:tc>
        <w:tc>
          <w:tcPr>
            <w:tcW w:w="992" w:type="dxa"/>
          </w:tcPr>
          <w:p w:rsidR="001B6181" w:rsidRPr="00D45816" w:rsidRDefault="001B6181" w:rsidP="001B6181">
            <w:pPr>
              <w:jc w:val="center"/>
              <w:rPr>
                <w:sz w:val="22"/>
                <w:szCs w:val="22"/>
              </w:rPr>
            </w:pPr>
            <w:r w:rsidRPr="00D45816">
              <w:rPr>
                <w:sz w:val="22"/>
                <w:szCs w:val="22"/>
              </w:rPr>
              <w:t>0,00</w:t>
            </w:r>
          </w:p>
        </w:tc>
        <w:tc>
          <w:tcPr>
            <w:tcW w:w="992" w:type="dxa"/>
          </w:tcPr>
          <w:p w:rsidR="001B6181" w:rsidRPr="00D45816" w:rsidRDefault="001B6181" w:rsidP="001B6181">
            <w:pPr>
              <w:jc w:val="center"/>
              <w:rPr>
                <w:sz w:val="22"/>
                <w:szCs w:val="22"/>
              </w:rPr>
            </w:pPr>
            <w:r w:rsidRPr="00D45816">
              <w:rPr>
                <w:sz w:val="22"/>
                <w:szCs w:val="22"/>
              </w:rPr>
              <w:t>0,00</w:t>
            </w:r>
          </w:p>
        </w:tc>
        <w:tc>
          <w:tcPr>
            <w:tcW w:w="992" w:type="dxa"/>
          </w:tcPr>
          <w:p w:rsidR="001B6181" w:rsidRPr="00D45816" w:rsidRDefault="001B6181" w:rsidP="001B6181">
            <w:pPr>
              <w:jc w:val="center"/>
              <w:rPr>
                <w:sz w:val="22"/>
                <w:szCs w:val="22"/>
              </w:rPr>
            </w:pPr>
            <w:r w:rsidRPr="00D45816">
              <w:rPr>
                <w:sz w:val="22"/>
                <w:szCs w:val="22"/>
              </w:rPr>
              <w:t>0,00</w:t>
            </w:r>
          </w:p>
        </w:tc>
        <w:tc>
          <w:tcPr>
            <w:tcW w:w="993" w:type="dxa"/>
          </w:tcPr>
          <w:p w:rsidR="001B6181" w:rsidRPr="00D45816" w:rsidRDefault="001B6181" w:rsidP="001B6181">
            <w:pPr>
              <w:jc w:val="center"/>
              <w:rPr>
                <w:sz w:val="22"/>
                <w:szCs w:val="22"/>
              </w:rPr>
            </w:pPr>
            <w:r w:rsidRPr="00D45816">
              <w:rPr>
                <w:sz w:val="22"/>
                <w:szCs w:val="22"/>
              </w:rPr>
              <w:t>0,00</w:t>
            </w:r>
          </w:p>
        </w:tc>
        <w:tc>
          <w:tcPr>
            <w:tcW w:w="992" w:type="dxa"/>
          </w:tcPr>
          <w:p w:rsidR="001B6181" w:rsidRPr="00D45816" w:rsidRDefault="001B6181" w:rsidP="001B6181">
            <w:pPr>
              <w:jc w:val="center"/>
              <w:rPr>
                <w:sz w:val="22"/>
                <w:szCs w:val="22"/>
              </w:rPr>
            </w:pPr>
            <w:r w:rsidRPr="00D45816">
              <w:rPr>
                <w:sz w:val="22"/>
                <w:szCs w:val="22"/>
              </w:rPr>
              <w:t>0,00</w:t>
            </w:r>
          </w:p>
        </w:tc>
        <w:tc>
          <w:tcPr>
            <w:tcW w:w="992" w:type="dxa"/>
          </w:tcPr>
          <w:p w:rsidR="001B6181" w:rsidRPr="00D45816" w:rsidRDefault="001B6181" w:rsidP="001B6181">
            <w:pPr>
              <w:jc w:val="center"/>
              <w:rPr>
                <w:sz w:val="22"/>
                <w:szCs w:val="22"/>
              </w:rPr>
            </w:pPr>
            <w:r w:rsidRPr="00D45816">
              <w:rPr>
                <w:sz w:val="22"/>
                <w:szCs w:val="22"/>
              </w:rPr>
              <w:t>0,00</w:t>
            </w:r>
          </w:p>
        </w:tc>
      </w:tr>
      <w:tr w:rsidR="001B6181" w:rsidRPr="00D45816" w:rsidTr="00FB495E">
        <w:trPr>
          <w:trHeight w:val="300"/>
          <w:jc w:val="right"/>
        </w:trPr>
        <w:tc>
          <w:tcPr>
            <w:tcW w:w="4253" w:type="dxa"/>
            <w:gridSpan w:val="6"/>
            <w:vMerge w:val="restart"/>
          </w:tcPr>
          <w:p w:rsidR="001B6181" w:rsidRPr="00D45816" w:rsidRDefault="001B6181" w:rsidP="00D45816">
            <w:pPr>
              <w:jc w:val="both"/>
              <w:rPr>
                <w:bCs/>
                <w:sz w:val="22"/>
                <w:szCs w:val="22"/>
              </w:rPr>
            </w:pPr>
            <w:r w:rsidRPr="00D45816">
              <w:rPr>
                <w:bCs/>
                <w:sz w:val="22"/>
                <w:szCs w:val="22"/>
              </w:rPr>
              <w:t>Итого по основному мероприятию 3.1.1</w:t>
            </w:r>
          </w:p>
        </w:tc>
        <w:tc>
          <w:tcPr>
            <w:tcW w:w="1276" w:type="dxa"/>
            <w:gridSpan w:val="2"/>
          </w:tcPr>
          <w:p w:rsidR="001B6181" w:rsidRPr="00D45816" w:rsidRDefault="001B6181" w:rsidP="001B6181">
            <w:pPr>
              <w:jc w:val="both"/>
              <w:rPr>
                <w:sz w:val="22"/>
                <w:szCs w:val="22"/>
              </w:rPr>
            </w:pPr>
            <w:r w:rsidRPr="00D45816">
              <w:rPr>
                <w:sz w:val="22"/>
                <w:szCs w:val="22"/>
              </w:rPr>
              <w:t>всего</w:t>
            </w:r>
          </w:p>
        </w:tc>
        <w:tc>
          <w:tcPr>
            <w:tcW w:w="992" w:type="dxa"/>
          </w:tcPr>
          <w:p w:rsidR="001B6181" w:rsidRPr="00D45816" w:rsidRDefault="001B6181" w:rsidP="001B6181">
            <w:pPr>
              <w:jc w:val="center"/>
              <w:rPr>
                <w:sz w:val="22"/>
                <w:szCs w:val="22"/>
              </w:rPr>
            </w:pPr>
            <w:r w:rsidRPr="00D45816">
              <w:rPr>
                <w:sz w:val="22"/>
                <w:szCs w:val="22"/>
              </w:rPr>
              <w:t>х</w:t>
            </w:r>
          </w:p>
        </w:tc>
        <w:tc>
          <w:tcPr>
            <w:tcW w:w="1417" w:type="dxa"/>
          </w:tcPr>
          <w:p w:rsidR="001B6181" w:rsidRPr="00D45816" w:rsidRDefault="001B6181" w:rsidP="001B6181">
            <w:pPr>
              <w:jc w:val="center"/>
              <w:rPr>
                <w:sz w:val="22"/>
                <w:szCs w:val="22"/>
              </w:rPr>
            </w:pPr>
            <w:r w:rsidRPr="00D45816">
              <w:rPr>
                <w:sz w:val="22"/>
                <w:szCs w:val="22"/>
              </w:rPr>
              <w:t>16269,05</w:t>
            </w:r>
          </w:p>
        </w:tc>
        <w:tc>
          <w:tcPr>
            <w:tcW w:w="993" w:type="dxa"/>
          </w:tcPr>
          <w:p w:rsidR="001B6181" w:rsidRPr="00D45816" w:rsidRDefault="001B6181" w:rsidP="001B6181">
            <w:pPr>
              <w:jc w:val="center"/>
              <w:rPr>
                <w:sz w:val="22"/>
                <w:szCs w:val="22"/>
              </w:rPr>
            </w:pPr>
            <w:r w:rsidRPr="00D45816">
              <w:rPr>
                <w:sz w:val="22"/>
                <w:szCs w:val="22"/>
              </w:rPr>
              <w:t>3438,04</w:t>
            </w:r>
          </w:p>
        </w:tc>
        <w:tc>
          <w:tcPr>
            <w:tcW w:w="992" w:type="dxa"/>
          </w:tcPr>
          <w:p w:rsidR="001B6181" w:rsidRPr="00D45816" w:rsidRDefault="001B6181" w:rsidP="001B6181">
            <w:pPr>
              <w:jc w:val="center"/>
              <w:rPr>
                <w:sz w:val="22"/>
                <w:szCs w:val="22"/>
              </w:rPr>
            </w:pPr>
            <w:r w:rsidRPr="00D45816">
              <w:rPr>
                <w:sz w:val="22"/>
                <w:szCs w:val="22"/>
              </w:rPr>
              <w:t>3189,77</w:t>
            </w:r>
          </w:p>
        </w:tc>
        <w:tc>
          <w:tcPr>
            <w:tcW w:w="992" w:type="dxa"/>
          </w:tcPr>
          <w:p w:rsidR="001B6181" w:rsidRPr="00D45816" w:rsidRDefault="001B6181" w:rsidP="001B6181">
            <w:pPr>
              <w:jc w:val="center"/>
              <w:rPr>
                <w:sz w:val="22"/>
                <w:szCs w:val="22"/>
              </w:rPr>
            </w:pPr>
            <w:r w:rsidRPr="00D45816">
              <w:rPr>
                <w:sz w:val="22"/>
                <w:szCs w:val="22"/>
              </w:rPr>
              <w:t>1853,49</w:t>
            </w:r>
          </w:p>
        </w:tc>
        <w:tc>
          <w:tcPr>
            <w:tcW w:w="992" w:type="dxa"/>
          </w:tcPr>
          <w:p w:rsidR="001B6181" w:rsidRPr="00D45816" w:rsidRDefault="001B6181" w:rsidP="001B6181">
            <w:pPr>
              <w:jc w:val="center"/>
              <w:rPr>
                <w:sz w:val="22"/>
                <w:szCs w:val="22"/>
              </w:rPr>
            </w:pPr>
            <w:r w:rsidRPr="00D45816">
              <w:rPr>
                <w:sz w:val="22"/>
                <w:szCs w:val="22"/>
              </w:rPr>
              <w:t>1 467,76</w:t>
            </w:r>
          </w:p>
        </w:tc>
        <w:tc>
          <w:tcPr>
            <w:tcW w:w="993" w:type="dxa"/>
          </w:tcPr>
          <w:p w:rsidR="001B6181" w:rsidRPr="00D45816" w:rsidRDefault="001B6181" w:rsidP="001B6181">
            <w:pPr>
              <w:jc w:val="center"/>
              <w:rPr>
                <w:sz w:val="22"/>
                <w:szCs w:val="22"/>
              </w:rPr>
            </w:pPr>
            <w:r w:rsidRPr="00D45816">
              <w:rPr>
                <w:sz w:val="22"/>
                <w:szCs w:val="22"/>
              </w:rPr>
              <w:t>3160,00</w:t>
            </w:r>
          </w:p>
        </w:tc>
        <w:tc>
          <w:tcPr>
            <w:tcW w:w="992" w:type="dxa"/>
          </w:tcPr>
          <w:p w:rsidR="001B6181" w:rsidRPr="00D45816" w:rsidRDefault="001B6181" w:rsidP="001B6181">
            <w:pPr>
              <w:jc w:val="center"/>
              <w:rPr>
                <w:sz w:val="22"/>
                <w:szCs w:val="22"/>
              </w:rPr>
            </w:pPr>
            <w:r w:rsidRPr="00D45816">
              <w:rPr>
                <w:sz w:val="22"/>
                <w:szCs w:val="22"/>
              </w:rPr>
              <w:t>3160,00</w:t>
            </w:r>
          </w:p>
        </w:tc>
        <w:tc>
          <w:tcPr>
            <w:tcW w:w="992" w:type="dxa"/>
          </w:tcPr>
          <w:p w:rsidR="001B6181" w:rsidRPr="00D45816" w:rsidRDefault="001B6181" w:rsidP="001B6181">
            <w:pPr>
              <w:jc w:val="center"/>
              <w:rPr>
                <w:sz w:val="22"/>
                <w:szCs w:val="22"/>
              </w:rPr>
            </w:pPr>
            <w:r w:rsidRPr="00D45816">
              <w:rPr>
                <w:sz w:val="22"/>
                <w:szCs w:val="22"/>
              </w:rPr>
              <w:t>0,00</w:t>
            </w:r>
          </w:p>
        </w:tc>
      </w:tr>
      <w:tr w:rsidR="001B6181" w:rsidRPr="00D45816" w:rsidTr="00FB495E">
        <w:trPr>
          <w:trHeight w:val="300"/>
          <w:jc w:val="right"/>
        </w:trPr>
        <w:tc>
          <w:tcPr>
            <w:tcW w:w="4253" w:type="dxa"/>
            <w:gridSpan w:val="6"/>
            <w:vMerge/>
          </w:tcPr>
          <w:p w:rsidR="001B6181" w:rsidRPr="00D45816" w:rsidRDefault="001B6181" w:rsidP="001B6181">
            <w:pPr>
              <w:rPr>
                <w:b/>
                <w:bCs/>
                <w:sz w:val="22"/>
                <w:szCs w:val="22"/>
              </w:rPr>
            </w:pPr>
          </w:p>
        </w:tc>
        <w:tc>
          <w:tcPr>
            <w:tcW w:w="1276" w:type="dxa"/>
            <w:gridSpan w:val="2"/>
          </w:tcPr>
          <w:p w:rsidR="001B6181" w:rsidRPr="00D45816" w:rsidRDefault="001B6181" w:rsidP="001B6181">
            <w:pPr>
              <w:jc w:val="both"/>
              <w:rPr>
                <w:sz w:val="22"/>
                <w:szCs w:val="22"/>
              </w:rPr>
            </w:pPr>
            <w:r w:rsidRPr="00D45816">
              <w:rPr>
                <w:sz w:val="22"/>
                <w:szCs w:val="22"/>
              </w:rPr>
              <w:t>федеральный бюджет</w:t>
            </w:r>
          </w:p>
        </w:tc>
        <w:tc>
          <w:tcPr>
            <w:tcW w:w="992" w:type="dxa"/>
          </w:tcPr>
          <w:p w:rsidR="001B6181" w:rsidRPr="00D45816" w:rsidRDefault="001B6181" w:rsidP="001B6181">
            <w:pPr>
              <w:jc w:val="center"/>
              <w:rPr>
                <w:sz w:val="22"/>
                <w:szCs w:val="22"/>
              </w:rPr>
            </w:pPr>
            <w:r w:rsidRPr="00D45816">
              <w:rPr>
                <w:sz w:val="22"/>
                <w:szCs w:val="22"/>
              </w:rPr>
              <w:t>х</w:t>
            </w:r>
          </w:p>
        </w:tc>
        <w:tc>
          <w:tcPr>
            <w:tcW w:w="1417" w:type="dxa"/>
          </w:tcPr>
          <w:p w:rsidR="001B6181" w:rsidRPr="00D45816" w:rsidRDefault="001B6181" w:rsidP="001B6181">
            <w:pPr>
              <w:jc w:val="center"/>
              <w:rPr>
                <w:sz w:val="22"/>
                <w:szCs w:val="22"/>
              </w:rPr>
            </w:pPr>
            <w:r w:rsidRPr="00D45816">
              <w:rPr>
                <w:sz w:val="22"/>
                <w:szCs w:val="22"/>
              </w:rPr>
              <w:t>10292,81</w:t>
            </w:r>
          </w:p>
        </w:tc>
        <w:tc>
          <w:tcPr>
            <w:tcW w:w="993" w:type="dxa"/>
          </w:tcPr>
          <w:p w:rsidR="001B6181" w:rsidRPr="00D45816" w:rsidRDefault="001B6181" w:rsidP="001B6181">
            <w:pPr>
              <w:jc w:val="center"/>
              <w:rPr>
                <w:sz w:val="22"/>
                <w:szCs w:val="22"/>
              </w:rPr>
            </w:pPr>
            <w:r w:rsidRPr="00D45816">
              <w:rPr>
                <w:sz w:val="22"/>
                <w:szCs w:val="22"/>
              </w:rPr>
              <w:t>1648,84</w:t>
            </w:r>
          </w:p>
        </w:tc>
        <w:tc>
          <w:tcPr>
            <w:tcW w:w="992" w:type="dxa"/>
          </w:tcPr>
          <w:p w:rsidR="001B6181" w:rsidRPr="00D45816" w:rsidRDefault="001B6181" w:rsidP="001B6181">
            <w:pPr>
              <w:jc w:val="center"/>
              <w:rPr>
                <w:sz w:val="22"/>
                <w:szCs w:val="22"/>
              </w:rPr>
            </w:pPr>
            <w:r w:rsidRPr="00D45816">
              <w:rPr>
                <w:sz w:val="22"/>
                <w:szCs w:val="22"/>
              </w:rPr>
              <w:t>2317,72</w:t>
            </w:r>
          </w:p>
        </w:tc>
        <w:tc>
          <w:tcPr>
            <w:tcW w:w="992" w:type="dxa"/>
          </w:tcPr>
          <w:p w:rsidR="001B6181" w:rsidRPr="00D45816" w:rsidRDefault="001B6181" w:rsidP="001B6181">
            <w:pPr>
              <w:jc w:val="center"/>
              <w:rPr>
                <w:sz w:val="22"/>
                <w:szCs w:val="22"/>
              </w:rPr>
            </w:pPr>
            <w:r w:rsidRPr="00D45816">
              <w:rPr>
                <w:sz w:val="22"/>
                <w:szCs w:val="22"/>
              </w:rPr>
              <w:t>895,81</w:t>
            </w:r>
          </w:p>
        </w:tc>
        <w:tc>
          <w:tcPr>
            <w:tcW w:w="992" w:type="dxa"/>
          </w:tcPr>
          <w:p w:rsidR="001B6181" w:rsidRPr="00D45816" w:rsidRDefault="001B6181" w:rsidP="001B6181">
            <w:pPr>
              <w:jc w:val="center"/>
              <w:rPr>
                <w:sz w:val="22"/>
                <w:szCs w:val="22"/>
              </w:rPr>
            </w:pPr>
            <w:r w:rsidRPr="00D45816">
              <w:rPr>
                <w:sz w:val="22"/>
                <w:szCs w:val="22"/>
              </w:rPr>
              <w:t>872,45</w:t>
            </w:r>
          </w:p>
        </w:tc>
        <w:tc>
          <w:tcPr>
            <w:tcW w:w="993" w:type="dxa"/>
          </w:tcPr>
          <w:p w:rsidR="001B6181" w:rsidRPr="00D45816" w:rsidRDefault="001B6181" w:rsidP="001B6181">
            <w:pPr>
              <w:jc w:val="center"/>
              <w:rPr>
                <w:sz w:val="22"/>
                <w:szCs w:val="22"/>
              </w:rPr>
            </w:pPr>
            <w:r w:rsidRPr="00D45816">
              <w:rPr>
                <w:sz w:val="22"/>
                <w:szCs w:val="22"/>
              </w:rPr>
              <w:t>2279,00</w:t>
            </w:r>
          </w:p>
        </w:tc>
        <w:tc>
          <w:tcPr>
            <w:tcW w:w="992" w:type="dxa"/>
          </w:tcPr>
          <w:p w:rsidR="001B6181" w:rsidRPr="00D45816" w:rsidRDefault="001B6181" w:rsidP="001B6181">
            <w:pPr>
              <w:jc w:val="center"/>
              <w:rPr>
                <w:sz w:val="22"/>
                <w:szCs w:val="22"/>
              </w:rPr>
            </w:pPr>
            <w:r w:rsidRPr="00D45816">
              <w:rPr>
                <w:sz w:val="22"/>
                <w:szCs w:val="22"/>
              </w:rPr>
              <w:t>2279,00</w:t>
            </w:r>
          </w:p>
        </w:tc>
        <w:tc>
          <w:tcPr>
            <w:tcW w:w="992" w:type="dxa"/>
          </w:tcPr>
          <w:p w:rsidR="001B6181" w:rsidRPr="00D45816" w:rsidRDefault="001B6181" w:rsidP="001B6181">
            <w:pPr>
              <w:jc w:val="center"/>
              <w:rPr>
                <w:sz w:val="22"/>
                <w:szCs w:val="22"/>
              </w:rPr>
            </w:pPr>
            <w:r w:rsidRPr="00D45816">
              <w:rPr>
                <w:sz w:val="22"/>
                <w:szCs w:val="22"/>
              </w:rPr>
              <w:t>0,00</w:t>
            </w:r>
          </w:p>
        </w:tc>
      </w:tr>
      <w:tr w:rsidR="001B6181" w:rsidRPr="00D45816" w:rsidTr="00FB495E">
        <w:trPr>
          <w:trHeight w:val="300"/>
          <w:jc w:val="right"/>
        </w:trPr>
        <w:tc>
          <w:tcPr>
            <w:tcW w:w="4253" w:type="dxa"/>
            <w:gridSpan w:val="6"/>
            <w:vMerge/>
          </w:tcPr>
          <w:p w:rsidR="001B6181" w:rsidRPr="00D45816" w:rsidRDefault="001B6181" w:rsidP="001B6181">
            <w:pPr>
              <w:rPr>
                <w:b/>
                <w:bCs/>
                <w:sz w:val="22"/>
                <w:szCs w:val="22"/>
              </w:rPr>
            </w:pPr>
          </w:p>
        </w:tc>
        <w:tc>
          <w:tcPr>
            <w:tcW w:w="1276" w:type="dxa"/>
            <w:gridSpan w:val="2"/>
          </w:tcPr>
          <w:p w:rsidR="001B6181" w:rsidRPr="00D45816" w:rsidRDefault="001B6181" w:rsidP="001B6181">
            <w:pPr>
              <w:jc w:val="both"/>
              <w:rPr>
                <w:sz w:val="22"/>
                <w:szCs w:val="22"/>
              </w:rPr>
            </w:pPr>
            <w:r w:rsidRPr="00D45816">
              <w:rPr>
                <w:sz w:val="22"/>
                <w:szCs w:val="22"/>
              </w:rPr>
              <w:t>бюджет автономного округа</w:t>
            </w:r>
          </w:p>
        </w:tc>
        <w:tc>
          <w:tcPr>
            <w:tcW w:w="992" w:type="dxa"/>
          </w:tcPr>
          <w:p w:rsidR="001B6181" w:rsidRPr="00D45816" w:rsidRDefault="001B6181" w:rsidP="001B6181">
            <w:pPr>
              <w:jc w:val="center"/>
              <w:rPr>
                <w:sz w:val="22"/>
                <w:szCs w:val="22"/>
              </w:rPr>
            </w:pPr>
            <w:r w:rsidRPr="00D45816">
              <w:rPr>
                <w:sz w:val="22"/>
                <w:szCs w:val="22"/>
              </w:rPr>
              <w:t>х</w:t>
            </w:r>
          </w:p>
        </w:tc>
        <w:tc>
          <w:tcPr>
            <w:tcW w:w="1417" w:type="dxa"/>
          </w:tcPr>
          <w:p w:rsidR="001B6181" w:rsidRPr="00D45816" w:rsidRDefault="001B6181" w:rsidP="001B6181">
            <w:pPr>
              <w:jc w:val="center"/>
              <w:rPr>
                <w:sz w:val="22"/>
                <w:szCs w:val="22"/>
              </w:rPr>
            </w:pPr>
            <w:r w:rsidRPr="00D45816">
              <w:rPr>
                <w:sz w:val="22"/>
                <w:szCs w:val="22"/>
              </w:rPr>
              <w:t>5457,32</w:t>
            </w:r>
          </w:p>
        </w:tc>
        <w:tc>
          <w:tcPr>
            <w:tcW w:w="993" w:type="dxa"/>
          </w:tcPr>
          <w:p w:rsidR="001B6181" w:rsidRPr="00D45816" w:rsidRDefault="001B6181" w:rsidP="001B6181">
            <w:pPr>
              <w:jc w:val="center"/>
              <w:rPr>
                <w:sz w:val="22"/>
                <w:szCs w:val="22"/>
              </w:rPr>
            </w:pPr>
            <w:r w:rsidRPr="00D45816">
              <w:rPr>
                <w:sz w:val="22"/>
                <w:szCs w:val="22"/>
              </w:rPr>
              <w:t>1558,59</w:t>
            </w:r>
          </w:p>
        </w:tc>
        <w:tc>
          <w:tcPr>
            <w:tcW w:w="992" w:type="dxa"/>
          </w:tcPr>
          <w:p w:rsidR="001B6181" w:rsidRPr="00D45816" w:rsidRDefault="001B6181" w:rsidP="001B6181">
            <w:pPr>
              <w:jc w:val="center"/>
              <w:rPr>
                <w:sz w:val="22"/>
                <w:szCs w:val="22"/>
              </w:rPr>
            </w:pPr>
            <w:r w:rsidRPr="00D45816">
              <w:rPr>
                <w:sz w:val="22"/>
                <w:szCs w:val="22"/>
              </w:rPr>
              <w:t>825,39</w:t>
            </w:r>
          </w:p>
        </w:tc>
        <w:tc>
          <w:tcPr>
            <w:tcW w:w="992" w:type="dxa"/>
          </w:tcPr>
          <w:p w:rsidR="001B6181" w:rsidRPr="00D45816" w:rsidRDefault="001B6181" w:rsidP="001B6181">
            <w:pPr>
              <w:jc w:val="center"/>
              <w:rPr>
                <w:sz w:val="22"/>
                <w:szCs w:val="22"/>
              </w:rPr>
            </w:pPr>
            <w:r w:rsidRPr="00D45816">
              <w:rPr>
                <w:sz w:val="22"/>
                <w:szCs w:val="22"/>
              </w:rPr>
              <w:t>897,23</w:t>
            </w:r>
          </w:p>
        </w:tc>
        <w:tc>
          <w:tcPr>
            <w:tcW w:w="992" w:type="dxa"/>
          </w:tcPr>
          <w:p w:rsidR="001B6181" w:rsidRPr="00D45816" w:rsidRDefault="001B6181" w:rsidP="001B6181">
            <w:pPr>
              <w:jc w:val="center"/>
              <w:rPr>
                <w:sz w:val="22"/>
                <w:szCs w:val="22"/>
              </w:rPr>
            </w:pPr>
            <w:r w:rsidRPr="00D45816">
              <w:rPr>
                <w:sz w:val="22"/>
                <w:szCs w:val="22"/>
              </w:rPr>
              <w:t>534,91</w:t>
            </w:r>
          </w:p>
        </w:tc>
        <w:tc>
          <w:tcPr>
            <w:tcW w:w="993" w:type="dxa"/>
          </w:tcPr>
          <w:p w:rsidR="001B6181" w:rsidRPr="00D45816" w:rsidRDefault="001B6181" w:rsidP="001B6181">
            <w:pPr>
              <w:jc w:val="center"/>
              <w:rPr>
                <w:sz w:val="22"/>
                <w:szCs w:val="22"/>
              </w:rPr>
            </w:pPr>
            <w:r w:rsidRPr="00D45816">
              <w:rPr>
                <w:sz w:val="22"/>
                <w:szCs w:val="22"/>
              </w:rPr>
              <w:t>820,60</w:t>
            </w:r>
          </w:p>
        </w:tc>
        <w:tc>
          <w:tcPr>
            <w:tcW w:w="992" w:type="dxa"/>
          </w:tcPr>
          <w:p w:rsidR="001B6181" w:rsidRPr="00D45816" w:rsidRDefault="001B6181" w:rsidP="001B6181">
            <w:pPr>
              <w:jc w:val="center"/>
              <w:rPr>
                <w:sz w:val="22"/>
                <w:szCs w:val="22"/>
              </w:rPr>
            </w:pPr>
            <w:r w:rsidRPr="00D45816">
              <w:rPr>
                <w:sz w:val="22"/>
                <w:szCs w:val="22"/>
              </w:rPr>
              <w:t>820,60</w:t>
            </w:r>
          </w:p>
        </w:tc>
        <w:tc>
          <w:tcPr>
            <w:tcW w:w="992" w:type="dxa"/>
          </w:tcPr>
          <w:p w:rsidR="001B6181" w:rsidRPr="00D45816" w:rsidRDefault="001B6181" w:rsidP="001B6181">
            <w:pPr>
              <w:jc w:val="center"/>
              <w:rPr>
                <w:sz w:val="22"/>
                <w:szCs w:val="22"/>
              </w:rPr>
            </w:pPr>
            <w:r w:rsidRPr="00D45816">
              <w:rPr>
                <w:sz w:val="22"/>
                <w:szCs w:val="22"/>
              </w:rPr>
              <w:t>0,00</w:t>
            </w:r>
          </w:p>
        </w:tc>
      </w:tr>
      <w:tr w:rsidR="001B6181" w:rsidRPr="00D45816" w:rsidTr="00FB495E">
        <w:trPr>
          <w:trHeight w:val="300"/>
          <w:jc w:val="right"/>
        </w:trPr>
        <w:tc>
          <w:tcPr>
            <w:tcW w:w="4253" w:type="dxa"/>
            <w:gridSpan w:val="6"/>
            <w:vMerge/>
          </w:tcPr>
          <w:p w:rsidR="001B6181" w:rsidRPr="00D45816" w:rsidRDefault="001B6181" w:rsidP="001B6181">
            <w:pPr>
              <w:rPr>
                <w:b/>
                <w:bCs/>
                <w:sz w:val="22"/>
                <w:szCs w:val="22"/>
              </w:rPr>
            </w:pPr>
          </w:p>
        </w:tc>
        <w:tc>
          <w:tcPr>
            <w:tcW w:w="1276" w:type="dxa"/>
            <w:gridSpan w:val="2"/>
          </w:tcPr>
          <w:p w:rsidR="001B6181" w:rsidRPr="00D45816" w:rsidRDefault="001B6181" w:rsidP="001B6181">
            <w:pPr>
              <w:jc w:val="both"/>
              <w:rPr>
                <w:sz w:val="22"/>
                <w:szCs w:val="22"/>
              </w:rPr>
            </w:pPr>
            <w:r w:rsidRPr="00D45816">
              <w:rPr>
                <w:sz w:val="22"/>
                <w:szCs w:val="22"/>
              </w:rPr>
              <w:t>бюджет района</w:t>
            </w:r>
          </w:p>
        </w:tc>
        <w:tc>
          <w:tcPr>
            <w:tcW w:w="992" w:type="dxa"/>
          </w:tcPr>
          <w:p w:rsidR="001B6181" w:rsidRPr="00D45816" w:rsidRDefault="001B6181" w:rsidP="001B6181">
            <w:pPr>
              <w:jc w:val="center"/>
              <w:rPr>
                <w:sz w:val="22"/>
                <w:szCs w:val="22"/>
              </w:rPr>
            </w:pPr>
            <w:r w:rsidRPr="00D45816">
              <w:rPr>
                <w:sz w:val="22"/>
                <w:szCs w:val="22"/>
              </w:rPr>
              <w:t>х</w:t>
            </w:r>
          </w:p>
        </w:tc>
        <w:tc>
          <w:tcPr>
            <w:tcW w:w="1417" w:type="dxa"/>
          </w:tcPr>
          <w:p w:rsidR="001B6181" w:rsidRPr="00D45816" w:rsidRDefault="001B6181" w:rsidP="001B6181">
            <w:pPr>
              <w:jc w:val="center"/>
              <w:rPr>
                <w:sz w:val="22"/>
                <w:szCs w:val="22"/>
              </w:rPr>
            </w:pPr>
            <w:r w:rsidRPr="00D45816">
              <w:rPr>
                <w:sz w:val="22"/>
                <w:szCs w:val="22"/>
              </w:rPr>
              <w:t>518,92</w:t>
            </w:r>
          </w:p>
        </w:tc>
        <w:tc>
          <w:tcPr>
            <w:tcW w:w="993" w:type="dxa"/>
          </w:tcPr>
          <w:p w:rsidR="001B6181" w:rsidRPr="00D45816" w:rsidRDefault="001B6181" w:rsidP="001B6181">
            <w:pPr>
              <w:jc w:val="center"/>
              <w:rPr>
                <w:sz w:val="22"/>
                <w:szCs w:val="22"/>
              </w:rPr>
            </w:pPr>
            <w:r w:rsidRPr="00D45816">
              <w:rPr>
                <w:sz w:val="22"/>
                <w:szCs w:val="22"/>
              </w:rPr>
              <w:t>230,61</w:t>
            </w:r>
          </w:p>
        </w:tc>
        <w:tc>
          <w:tcPr>
            <w:tcW w:w="992" w:type="dxa"/>
          </w:tcPr>
          <w:p w:rsidR="001B6181" w:rsidRPr="00D45816" w:rsidRDefault="001B6181" w:rsidP="001B6181">
            <w:pPr>
              <w:jc w:val="center"/>
              <w:rPr>
                <w:sz w:val="22"/>
                <w:szCs w:val="22"/>
              </w:rPr>
            </w:pPr>
            <w:r w:rsidRPr="00D45816">
              <w:rPr>
                <w:sz w:val="22"/>
                <w:szCs w:val="22"/>
              </w:rPr>
              <w:t>46,66</w:t>
            </w:r>
          </w:p>
        </w:tc>
        <w:tc>
          <w:tcPr>
            <w:tcW w:w="992" w:type="dxa"/>
          </w:tcPr>
          <w:p w:rsidR="001B6181" w:rsidRPr="00D45816" w:rsidRDefault="001B6181" w:rsidP="001B6181">
            <w:pPr>
              <w:jc w:val="center"/>
              <w:rPr>
                <w:sz w:val="22"/>
                <w:szCs w:val="22"/>
              </w:rPr>
            </w:pPr>
            <w:r w:rsidRPr="00D45816">
              <w:rPr>
                <w:sz w:val="22"/>
                <w:szCs w:val="22"/>
              </w:rPr>
              <w:t>60,45</w:t>
            </w:r>
          </w:p>
        </w:tc>
        <w:tc>
          <w:tcPr>
            <w:tcW w:w="992" w:type="dxa"/>
          </w:tcPr>
          <w:p w:rsidR="001B6181" w:rsidRPr="00D45816" w:rsidRDefault="001B6181" w:rsidP="001B6181">
            <w:pPr>
              <w:jc w:val="center"/>
              <w:rPr>
                <w:sz w:val="22"/>
                <w:szCs w:val="22"/>
              </w:rPr>
            </w:pPr>
            <w:r w:rsidRPr="00D45816">
              <w:rPr>
                <w:sz w:val="22"/>
                <w:szCs w:val="22"/>
              </w:rPr>
              <w:t>60,40</w:t>
            </w:r>
          </w:p>
        </w:tc>
        <w:tc>
          <w:tcPr>
            <w:tcW w:w="993" w:type="dxa"/>
          </w:tcPr>
          <w:p w:rsidR="001B6181" w:rsidRPr="00D45816" w:rsidRDefault="001B6181" w:rsidP="001B6181">
            <w:pPr>
              <w:jc w:val="center"/>
              <w:rPr>
                <w:sz w:val="22"/>
                <w:szCs w:val="22"/>
              </w:rPr>
            </w:pPr>
            <w:r w:rsidRPr="00D45816">
              <w:rPr>
                <w:sz w:val="22"/>
                <w:szCs w:val="22"/>
              </w:rPr>
              <w:t>60,40</w:t>
            </w:r>
          </w:p>
        </w:tc>
        <w:tc>
          <w:tcPr>
            <w:tcW w:w="992" w:type="dxa"/>
          </w:tcPr>
          <w:p w:rsidR="001B6181" w:rsidRPr="00D45816" w:rsidRDefault="001B6181" w:rsidP="001B6181">
            <w:pPr>
              <w:jc w:val="center"/>
              <w:rPr>
                <w:sz w:val="22"/>
                <w:szCs w:val="22"/>
              </w:rPr>
            </w:pPr>
            <w:r w:rsidRPr="00D45816">
              <w:rPr>
                <w:sz w:val="22"/>
                <w:szCs w:val="22"/>
              </w:rPr>
              <w:t>60,40</w:t>
            </w:r>
          </w:p>
        </w:tc>
        <w:tc>
          <w:tcPr>
            <w:tcW w:w="992" w:type="dxa"/>
          </w:tcPr>
          <w:p w:rsidR="001B6181" w:rsidRPr="00D45816" w:rsidRDefault="001B6181" w:rsidP="001B6181">
            <w:pPr>
              <w:jc w:val="center"/>
              <w:rPr>
                <w:sz w:val="22"/>
                <w:szCs w:val="22"/>
              </w:rPr>
            </w:pPr>
            <w:r w:rsidRPr="00D45816">
              <w:rPr>
                <w:sz w:val="22"/>
                <w:szCs w:val="22"/>
              </w:rPr>
              <w:t>0,00</w:t>
            </w:r>
          </w:p>
        </w:tc>
      </w:tr>
      <w:tr w:rsidR="001B6181" w:rsidRPr="00D45816" w:rsidTr="00FB495E">
        <w:trPr>
          <w:trHeight w:val="300"/>
          <w:jc w:val="right"/>
        </w:trPr>
        <w:tc>
          <w:tcPr>
            <w:tcW w:w="4253" w:type="dxa"/>
            <w:gridSpan w:val="6"/>
            <w:vMerge/>
          </w:tcPr>
          <w:p w:rsidR="001B6181" w:rsidRPr="00D45816" w:rsidRDefault="001B6181" w:rsidP="001B6181">
            <w:pPr>
              <w:rPr>
                <w:b/>
                <w:bCs/>
                <w:sz w:val="22"/>
                <w:szCs w:val="22"/>
              </w:rPr>
            </w:pPr>
          </w:p>
        </w:tc>
        <w:tc>
          <w:tcPr>
            <w:tcW w:w="1276" w:type="dxa"/>
            <w:gridSpan w:val="2"/>
          </w:tcPr>
          <w:p w:rsidR="001B6181" w:rsidRPr="00D45816" w:rsidRDefault="001B6181" w:rsidP="001B6181">
            <w:pPr>
              <w:jc w:val="both"/>
              <w:rPr>
                <w:sz w:val="22"/>
                <w:szCs w:val="22"/>
              </w:rPr>
            </w:pPr>
            <w:r w:rsidRPr="00D45816">
              <w:rPr>
                <w:sz w:val="22"/>
                <w:szCs w:val="22"/>
              </w:rPr>
              <w:t>бюджет поселений</w:t>
            </w:r>
          </w:p>
        </w:tc>
        <w:tc>
          <w:tcPr>
            <w:tcW w:w="992" w:type="dxa"/>
          </w:tcPr>
          <w:p w:rsidR="001B6181" w:rsidRPr="00D45816" w:rsidRDefault="001B6181" w:rsidP="001B6181">
            <w:pPr>
              <w:jc w:val="center"/>
              <w:rPr>
                <w:sz w:val="22"/>
                <w:szCs w:val="22"/>
              </w:rPr>
            </w:pPr>
            <w:r w:rsidRPr="00D45816">
              <w:rPr>
                <w:sz w:val="22"/>
                <w:szCs w:val="22"/>
              </w:rPr>
              <w:t>х</w:t>
            </w:r>
          </w:p>
        </w:tc>
        <w:tc>
          <w:tcPr>
            <w:tcW w:w="1417" w:type="dxa"/>
          </w:tcPr>
          <w:p w:rsidR="001B6181" w:rsidRPr="00D45816" w:rsidRDefault="001B6181" w:rsidP="001B6181">
            <w:pPr>
              <w:jc w:val="center"/>
              <w:rPr>
                <w:sz w:val="22"/>
                <w:szCs w:val="22"/>
              </w:rPr>
            </w:pPr>
            <w:r w:rsidRPr="00D45816">
              <w:rPr>
                <w:sz w:val="22"/>
                <w:szCs w:val="22"/>
              </w:rPr>
              <w:t>0,00</w:t>
            </w:r>
          </w:p>
        </w:tc>
        <w:tc>
          <w:tcPr>
            <w:tcW w:w="993" w:type="dxa"/>
          </w:tcPr>
          <w:p w:rsidR="001B6181" w:rsidRPr="00D45816" w:rsidRDefault="001B6181" w:rsidP="001B6181">
            <w:pPr>
              <w:jc w:val="center"/>
              <w:rPr>
                <w:sz w:val="22"/>
                <w:szCs w:val="22"/>
              </w:rPr>
            </w:pPr>
            <w:r w:rsidRPr="00D45816">
              <w:rPr>
                <w:sz w:val="22"/>
                <w:szCs w:val="22"/>
              </w:rPr>
              <w:t>0,00</w:t>
            </w:r>
          </w:p>
        </w:tc>
        <w:tc>
          <w:tcPr>
            <w:tcW w:w="992" w:type="dxa"/>
          </w:tcPr>
          <w:p w:rsidR="001B6181" w:rsidRPr="00D45816" w:rsidRDefault="001B6181" w:rsidP="001B6181">
            <w:pPr>
              <w:jc w:val="center"/>
              <w:rPr>
                <w:sz w:val="22"/>
                <w:szCs w:val="22"/>
              </w:rPr>
            </w:pPr>
            <w:r w:rsidRPr="00D45816">
              <w:rPr>
                <w:sz w:val="22"/>
                <w:szCs w:val="22"/>
              </w:rPr>
              <w:t>0,00</w:t>
            </w:r>
          </w:p>
        </w:tc>
        <w:tc>
          <w:tcPr>
            <w:tcW w:w="992" w:type="dxa"/>
          </w:tcPr>
          <w:p w:rsidR="001B6181" w:rsidRPr="00D45816" w:rsidRDefault="001B6181" w:rsidP="001B6181">
            <w:pPr>
              <w:jc w:val="center"/>
              <w:rPr>
                <w:sz w:val="22"/>
                <w:szCs w:val="22"/>
              </w:rPr>
            </w:pPr>
            <w:r w:rsidRPr="00D45816">
              <w:rPr>
                <w:sz w:val="22"/>
                <w:szCs w:val="22"/>
              </w:rPr>
              <w:t>0,00</w:t>
            </w:r>
          </w:p>
        </w:tc>
        <w:tc>
          <w:tcPr>
            <w:tcW w:w="992" w:type="dxa"/>
          </w:tcPr>
          <w:p w:rsidR="001B6181" w:rsidRPr="00D45816" w:rsidRDefault="001B6181" w:rsidP="001B6181">
            <w:pPr>
              <w:jc w:val="center"/>
              <w:rPr>
                <w:sz w:val="22"/>
                <w:szCs w:val="22"/>
              </w:rPr>
            </w:pPr>
            <w:r w:rsidRPr="00D45816">
              <w:rPr>
                <w:sz w:val="22"/>
                <w:szCs w:val="22"/>
              </w:rPr>
              <w:t>0,00</w:t>
            </w:r>
          </w:p>
        </w:tc>
        <w:tc>
          <w:tcPr>
            <w:tcW w:w="993" w:type="dxa"/>
          </w:tcPr>
          <w:p w:rsidR="001B6181" w:rsidRPr="00D45816" w:rsidRDefault="001B6181" w:rsidP="001B6181">
            <w:pPr>
              <w:jc w:val="center"/>
              <w:rPr>
                <w:sz w:val="22"/>
                <w:szCs w:val="22"/>
              </w:rPr>
            </w:pPr>
            <w:r w:rsidRPr="00D45816">
              <w:rPr>
                <w:sz w:val="22"/>
                <w:szCs w:val="22"/>
              </w:rPr>
              <w:t>0,00</w:t>
            </w:r>
          </w:p>
        </w:tc>
        <w:tc>
          <w:tcPr>
            <w:tcW w:w="992" w:type="dxa"/>
          </w:tcPr>
          <w:p w:rsidR="001B6181" w:rsidRPr="00D45816" w:rsidRDefault="001B6181" w:rsidP="001B6181">
            <w:pPr>
              <w:jc w:val="center"/>
              <w:rPr>
                <w:sz w:val="22"/>
                <w:szCs w:val="22"/>
              </w:rPr>
            </w:pPr>
            <w:r w:rsidRPr="00D45816">
              <w:rPr>
                <w:sz w:val="22"/>
                <w:szCs w:val="22"/>
              </w:rPr>
              <w:t>0,00</w:t>
            </w:r>
          </w:p>
        </w:tc>
        <w:tc>
          <w:tcPr>
            <w:tcW w:w="992" w:type="dxa"/>
          </w:tcPr>
          <w:p w:rsidR="001B6181" w:rsidRPr="00D45816" w:rsidRDefault="001B6181" w:rsidP="001B6181">
            <w:pPr>
              <w:jc w:val="center"/>
              <w:rPr>
                <w:sz w:val="22"/>
                <w:szCs w:val="22"/>
              </w:rPr>
            </w:pPr>
            <w:r w:rsidRPr="00D45816">
              <w:rPr>
                <w:sz w:val="22"/>
                <w:szCs w:val="22"/>
              </w:rPr>
              <w:t>0,00</w:t>
            </w:r>
          </w:p>
        </w:tc>
      </w:tr>
      <w:tr w:rsidR="001B6181" w:rsidRPr="00D45816" w:rsidTr="00FB495E">
        <w:trPr>
          <w:trHeight w:val="300"/>
          <w:jc w:val="right"/>
        </w:trPr>
        <w:tc>
          <w:tcPr>
            <w:tcW w:w="4253" w:type="dxa"/>
            <w:gridSpan w:val="6"/>
            <w:vMerge/>
          </w:tcPr>
          <w:p w:rsidR="001B6181" w:rsidRPr="00D45816" w:rsidRDefault="001B6181" w:rsidP="001B6181">
            <w:pPr>
              <w:rPr>
                <w:b/>
                <w:bCs/>
                <w:sz w:val="22"/>
                <w:szCs w:val="22"/>
              </w:rPr>
            </w:pPr>
          </w:p>
        </w:tc>
        <w:tc>
          <w:tcPr>
            <w:tcW w:w="1276" w:type="dxa"/>
            <w:gridSpan w:val="2"/>
          </w:tcPr>
          <w:p w:rsidR="001B6181" w:rsidRPr="00D45816" w:rsidRDefault="001B6181" w:rsidP="001B6181">
            <w:pPr>
              <w:jc w:val="both"/>
              <w:rPr>
                <w:sz w:val="22"/>
                <w:szCs w:val="22"/>
              </w:rPr>
            </w:pPr>
            <w:r w:rsidRPr="00D45816">
              <w:rPr>
                <w:sz w:val="22"/>
                <w:szCs w:val="22"/>
              </w:rPr>
              <w:t>в том числе безвозмездные поступления от физически</w:t>
            </w:r>
            <w:r w:rsidRPr="00D45816">
              <w:rPr>
                <w:sz w:val="22"/>
                <w:szCs w:val="22"/>
              </w:rPr>
              <w:lastRenderedPageBreak/>
              <w:t>х и юридических лиц</w:t>
            </w:r>
          </w:p>
        </w:tc>
        <w:tc>
          <w:tcPr>
            <w:tcW w:w="992" w:type="dxa"/>
          </w:tcPr>
          <w:p w:rsidR="001B6181" w:rsidRPr="00D45816" w:rsidRDefault="001B6181" w:rsidP="001B6181">
            <w:pPr>
              <w:jc w:val="center"/>
              <w:rPr>
                <w:sz w:val="22"/>
                <w:szCs w:val="22"/>
              </w:rPr>
            </w:pPr>
            <w:r w:rsidRPr="00D45816">
              <w:rPr>
                <w:sz w:val="22"/>
                <w:szCs w:val="22"/>
              </w:rPr>
              <w:lastRenderedPageBreak/>
              <w:t>х</w:t>
            </w:r>
          </w:p>
        </w:tc>
        <w:tc>
          <w:tcPr>
            <w:tcW w:w="1417" w:type="dxa"/>
          </w:tcPr>
          <w:p w:rsidR="001B6181" w:rsidRPr="00D45816" w:rsidRDefault="001B6181" w:rsidP="001B6181">
            <w:pPr>
              <w:jc w:val="center"/>
              <w:rPr>
                <w:sz w:val="22"/>
                <w:szCs w:val="22"/>
              </w:rPr>
            </w:pPr>
            <w:r w:rsidRPr="00D45816">
              <w:rPr>
                <w:sz w:val="22"/>
                <w:szCs w:val="22"/>
              </w:rPr>
              <w:t>0,00</w:t>
            </w:r>
          </w:p>
        </w:tc>
        <w:tc>
          <w:tcPr>
            <w:tcW w:w="993" w:type="dxa"/>
          </w:tcPr>
          <w:p w:rsidR="001B6181" w:rsidRPr="00D45816" w:rsidRDefault="001B6181" w:rsidP="001B6181">
            <w:pPr>
              <w:jc w:val="center"/>
              <w:rPr>
                <w:sz w:val="22"/>
                <w:szCs w:val="22"/>
              </w:rPr>
            </w:pPr>
            <w:r w:rsidRPr="00D45816">
              <w:rPr>
                <w:sz w:val="22"/>
                <w:szCs w:val="22"/>
              </w:rPr>
              <w:t>0,00</w:t>
            </w:r>
          </w:p>
        </w:tc>
        <w:tc>
          <w:tcPr>
            <w:tcW w:w="992" w:type="dxa"/>
          </w:tcPr>
          <w:p w:rsidR="001B6181" w:rsidRPr="00D45816" w:rsidRDefault="001B6181" w:rsidP="001B6181">
            <w:pPr>
              <w:jc w:val="center"/>
              <w:rPr>
                <w:sz w:val="22"/>
                <w:szCs w:val="22"/>
              </w:rPr>
            </w:pPr>
            <w:r w:rsidRPr="00D45816">
              <w:rPr>
                <w:sz w:val="22"/>
                <w:szCs w:val="22"/>
              </w:rPr>
              <w:t>0,00</w:t>
            </w:r>
          </w:p>
        </w:tc>
        <w:tc>
          <w:tcPr>
            <w:tcW w:w="992" w:type="dxa"/>
          </w:tcPr>
          <w:p w:rsidR="001B6181" w:rsidRPr="00D45816" w:rsidRDefault="001B6181" w:rsidP="001B6181">
            <w:pPr>
              <w:jc w:val="center"/>
              <w:rPr>
                <w:sz w:val="22"/>
                <w:szCs w:val="22"/>
              </w:rPr>
            </w:pPr>
            <w:r w:rsidRPr="00D45816">
              <w:rPr>
                <w:sz w:val="22"/>
                <w:szCs w:val="22"/>
              </w:rPr>
              <w:t>0,00</w:t>
            </w:r>
          </w:p>
        </w:tc>
        <w:tc>
          <w:tcPr>
            <w:tcW w:w="992" w:type="dxa"/>
          </w:tcPr>
          <w:p w:rsidR="001B6181" w:rsidRPr="00D45816" w:rsidRDefault="001B6181" w:rsidP="001B6181">
            <w:pPr>
              <w:jc w:val="center"/>
              <w:rPr>
                <w:sz w:val="22"/>
                <w:szCs w:val="22"/>
              </w:rPr>
            </w:pPr>
            <w:r w:rsidRPr="00D45816">
              <w:rPr>
                <w:sz w:val="22"/>
                <w:szCs w:val="22"/>
              </w:rPr>
              <w:t>0,00</w:t>
            </w:r>
          </w:p>
        </w:tc>
        <w:tc>
          <w:tcPr>
            <w:tcW w:w="993" w:type="dxa"/>
          </w:tcPr>
          <w:p w:rsidR="001B6181" w:rsidRPr="00D45816" w:rsidRDefault="001B6181" w:rsidP="001B6181">
            <w:pPr>
              <w:jc w:val="center"/>
              <w:rPr>
                <w:sz w:val="22"/>
                <w:szCs w:val="22"/>
              </w:rPr>
            </w:pPr>
            <w:r w:rsidRPr="00D45816">
              <w:rPr>
                <w:sz w:val="22"/>
                <w:szCs w:val="22"/>
              </w:rPr>
              <w:t>0,00</w:t>
            </w:r>
          </w:p>
        </w:tc>
        <w:tc>
          <w:tcPr>
            <w:tcW w:w="992" w:type="dxa"/>
          </w:tcPr>
          <w:p w:rsidR="001B6181" w:rsidRPr="00D45816" w:rsidRDefault="001B6181" w:rsidP="001B6181">
            <w:pPr>
              <w:jc w:val="center"/>
              <w:rPr>
                <w:sz w:val="22"/>
                <w:szCs w:val="22"/>
              </w:rPr>
            </w:pPr>
            <w:r w:rsidRPr="00D45816">
              <w:rPr>
                <w:sz w:val="22"/>
                <w:szCs w:val="22"/>
              </w:rPr>
              <w:t>0,00</w:t>
            </w:r>
          </w:p>
        </w:tc>
        <w:tc>
          <w:tcPr>
            <w:tcW w:w="992" w:type="dxa"/>
          </w:tcPr>
          <w:p w:rsidR="001B6181" w:rsidRPr="00D45816" w:rsidRDefault="001B6181" w:rsidP="001B6181">
            <w:pPr>
              <w:jc w:val="center"/>
              <w:rPr>
                <w:sz w:val="22"/>
                <w:szCs w:val="22"/>
              </w:rPr>
            </w:pPr>
            <w:r w:rsidRPr="00D45816">
              <w:rPr>
                <w:sz w:val="22"/>
                <w:szCs w:val="22"/>
              </w:rPr>
              <w:t>0,00</w:t>
            </w:r>
          </w:p>
        </w:tc>
      </w:tr>
      <w:tr w:rsidR="001B6181" w:rsidRPr="00D45816" w:rsidTr="00FB495E">
        <w:trPr>
          <w:trHeight w:val="300"/>
          <w:jc w:val="right"/>
        </w:trPr>
        <w:tc>
          <w:tcPr>
            <w:tcW w:w="4253" w:type="dxa"/>
            <w:gridSpan w:val="6"/>
            <w:vMerge w:val="restart"/>
          </w:tcPr>
          <w:p w:rsidR="001B6181" w:rsidRPr="00D45816" w:rsidRDefault="001B6181" w:rsidP="001B6181">
            <w:pPr>
              <w:jc w:val="both"/>
              <w:rPr>
                <w:bCs/>
                <w:sz w:val="22"/>
                <w:szCs w:val="22"/>
              </w:rPr>
            </w:pPr>
            <w:r w:rsidRPr="00D45816">
              <w:rPr>
                <w:bCs/>
                <w:sz w:val="22"/>
                <w:szCs w:val="22"/>
              </w:rPr>
              <w:lastRenderedPageBreak/>
              <w:t>Итого по подпрограмме III</w:t>
            </w:r>
          </w:p>
        </w:tc>
        <w:tc>
          <w:tcPr>
            <w:tcW w:w="1276" w:type="dxa"/>
            <w:gridSpan w:val="2"/>
          </w:tcPr>
          <w:p w:rsidR="001B6181" w:rsidRPr="00D45816" w:rsidRDefault="001B6181" w:rsidP="001B6181">
            <w:pPr>
              <w:jc w:val="both"/>
              <w:rPr>
                <w:bCs/>
                <w:sz w:val="22"/>
                <w:szCs w:val="22"/>
              </w:rPr>
            </w:pPr>
            <w:r w:rsidRPr="00D45816">
              <w:rPr>
                <w:bCs/>
                <w:sz w:val="22"/>
                <w:szCs w:val="22"/>
              </w:rPr>
              <w:t>всего</w:t>
            </w:r>
          </w:p>
        </w:tc>
        <w:tc>
          <w:tcPr>
            <w:tcW w:w="992" w:type="dxa"/>
          </w:tcPr>
          <w:p w:rsidR="001B6181" w:rsidRPr="00D45816" w:rsidRDefault="001B6181" w:rsidP="001B6181">
            <w:pPr>
              <w:jc w:val="center"/>
              <w:rPr>
                <w:bCs/>
                <w:sz w:val="22"/>
                <w:szCs w:val="22"/>
              </w:rPr>
            </w:pPr>
            <w:r w:rsidRPr="00D45816">
              <w:rPr>
                <w:bCs/>
                <w:sz w:val="22"/>
                <w:szCs w:val="22"/>
              </w:rPr>
              <w:t>х</w:t>
            </w:r>
          </w:p>
        </w:tc>
        <w:tc>
          <w:tcPr>
            <w:tcW w:w="1417" w:type="dxa"/>
          </w:tcPr>
          <w:p w:rsidR="001B6181" w:rsidRPr="00D45816" w:rsidRDefault="001B6181" w:rsidP="001B6181">
            <w:pPr>
              <w:jc w:val="center"/>
              <w:rPr>
                <w:sz w:val="22"/>
                <w:szCs w:val="22"/>
              </w:rPr>
            </w:pPr>
            <w:r w:rsidRPr="00D45816">
              <w:rPr>
                <w:sz w:val="22"/>
                <w:szCs w:val="22"/>
              </w:rPr>
              <w:t>16269,05</w:t>
            </w:r>
          </w:p>
        </w:tc>
        <w:tc>
          <w:tcPr>
            <w:tcW w:w="993" w:type="dxa"/>
          </w:tcPr>
          <w:p w:rsidR="001B6181" w:rsidRPr="00D45816" w:rsidRDefault="001B6181" w:rsidP="001B6181">
            <w:pPr>
              <w:jc w:val="center"/>
              <w:rPr>
                <w:bCs/>
                <w:sz w:val="22"/>
                <w:szCs w:val="22"/>
              </w:rPr>
            </w:pPr>
            <w:r w:rsidRPr="00D45816">
              <w:rPr>
                <w:bCs/>
                <w:sz w:val="22"/>
                <w:szCs w:val="22"/>
              </w:rPr>
              <w:t>3438,04</w:t>
            </w:r>
          </w:p>
        </w:tc>
        <w:tc>
          <w:tcPr>
            <w:tcW w:w="992" w:type="dxa"/>
          </w:tcPr>
          <w:p w:rsidR="001B6181" w:rsidRPr="00D45816" w:rsidRDefault="001B6181" w:rsidP="001B6181">
            <w:pPr>
              <w:jc w:val="center"/>
              <w:rPr>
                <w:bCs/>
                <w:sz w:val="22"/>
                <w:szCs w:val="22"/>
              </w:rPr>
            </w:pPr>
            <w:r w:rsidRPr="00D45816">
              <w:rPr>
                <w:bCs/>
                <w:sz w:val="22"/>
                <w:szCs w:val="22"/>
              </w:rPr>
              <w:t>3189,77</w:t>
            </w:r>
          </w:p>
        </w:tc>
        <w:tc>
          <w:tcPr>
            <w:tcW w:w="992" w:type="dxa"/>
          </w:tcPr>
          <w:p w:rsidR="001B6181" w:rsidRPr="00D45816" w:rsidRDefault="001B6181" w:rsidP="001B6181">
            <w:pPr>
              <w:jc w:val="center"/>
              <w:rPr>
                <w:bCs/>
                <w:sz w:val="22"/>
                <w:szCs w:val="22"/>
              </w:rPr>
            </w:pPr>
            <w:r w:rsidRPr="00D45816">
              <w:rPr>
                <w:bCs/>
                <w:sz w:val="22"/>
                <w:szCs w:val="22"/>
              </w:rPr>
              <w:t>1853,49</w:t>
            </w:r>
          </w:p>
        </w:tc>
        <w:tc>
          <w:tcPr>
            <w:tcW w:w="992" w:type="dxa"/>
          </w:tcPr>
          <w:p w:rsidR="001B6181" w:rsidRPr="00D45816" w:rsidRDefault="001B6181" w:rsidP="001B6181">
            <w:pPr>
              <w:jc w:val="center"/>
              <w:rPr>
                <w:bCs/>
                <w:sz w:val="22"/>
                <w:szCs w:val="22"/>
              </w:rPr>
            </w:pPr>
            <w:r w:rsidRPr="00D45816">
              <w:rPr>
                <w:bCs/>
                <w:sz w:val="22"/>
                <w:szCs w:val="22"/>
              </w:rPr>
              <w:t>1 467,76</w:t>
            </w:r>
          </w:p>
        </w:tc>
        <w:tc>
          <w:tcPr>
            <w:tcW w:w="993" w:type="dxa"/>
          </w:tcPr>
          <w:p w:rsidR="001B6181" w:rsidRPr="00D45816" w:rsidRDefault="001B6181" w:rsidP="001B6181">
            <w:pPr>
              <w:jc w:val="center"/>
              <w:rPr>
                <w:bCs/>
                <w:sz w:val="22"/>
                <w:szCs w:val="22"/>
              </w:rPr>
            </w:pPr>
            <w:r w:rsidRPr="00D45816">
              <w:rPr>
                <w:bCs/>
                <w:sz w:val="22"/>
                <w:szCs w:val="22"/>
              </w:rPr>
              <w:t>3160,00</w:t>
            </w:r>
          </w:p>
        </w:tc>
        <w:tc>
          <w:tcPr>
            <w:tcW w:w="992" w:type="dxa"/>
          </w:tcPr>
          <w:p w:rsidR="001B6181" w:rsidRPr="00D45816" w:rsidRDefault="001B6181" w:rsidP="001B6181">
            <w:pPr>
              <w:jc w:val="center"/>
              <w:rPr>
                <w:bCs/>
                <w:sz w:val="22"/>
                <w:szCs w:val="22"/>
              </w:rPr>
            </w:pPr>
            <w:r w:rsidRPr="00D45816">
              <w:rPr>
                <w:bCs/>
                <w:sz w:val="22"/>
                <w:szCs w:val="22"/>
              </w:rPr>
              <w:t>3160,00</w:t>
            </w:r>
          </w:p>
        </w:tc>
        <w:tc>
          <w:tcPr>
            <w:tcW w:w="992" w:type="dxa"/>
          </w:tcPr>
          <w:p w:rsidR="001B6181" w:rsidRPr="00D45816" w:rsidRDefault="001B6181" w:rsidP="001B6181">
            <w:pPr>
              <w:jc w:val="center"/>
              <w:rPr>
                <w:bCs/>
                <w:sz w:val="22"/>
                <w:szCs w:val="22"/>
              </w:rPr>
            </w:pPr>
            <w:r w:rsidRPr="00D45816">
              <w:rPr>
                <w:bCs/>
                <w:sz w:val="22"/>
                <w:szCs w:val="22"/>
              </w:rPr>
              <w:t>0,00</w:t>
            </w:r>
          </w:p>
        </w:tc>
      </w:tr>
      <w:tr w:rsidR="001B6181" w:rsidRPr="00D45816" w:rsidTr="00FB495E">
        <w:trPr>
          <w:trHeight w:val="300"/>
          <w:jc w:val="right"/>
        </w:trPr>
        <w:tc>
          <w:tcPr>
            <w:tcW w:w="4253" w:type="dxa"/>
            <w:gridSpan w:val="6"/>
            <w:vMerge/>
          </w:tcPr>
          <w:p w:rsidR="001B6181" w:rsidRPr="00D45816" w:rsidRDefault="001B6181" w:rsidP="001B6181">
            <w:pPr>
              <w:rPr>
                <w:bCs/>
                <w:sz w:val="22"/>
                <w:szCs w:val="22"/>
              </w:rPr>
            </w:pPr>
          </w:p>
        </w:tc>
        <w:tc>
          <w:tcPr>
            <w:tcW w:w="1276" w:type="dxa"/>
            <w:gridSpan w:val="2"/>
          </w:tcPr>
          <w:p w:rsidR="001B6181" w:rsidRPr="00D45816" w:rsidRDefault="001B6181" w:rsidP="001B6181">
            <w:pPr>
              <w:jc w:val="both"/>
              <w:rPr>
                <w:bCs/>
                <w:sz w:val="22"/>
                <w:szCs w:val="22"/>
              </w:rPr>
            </w:pPr>
            <w:r w:rsidRPr="00D45816">
              <w:rPr>
                <w:bCs/>
                <w:sz w:val="22"/>
                <w:szCs w:val="22"/>
              </w:rPr>
              <w:t>федеральный бюджет</w:t>
            </w:r>
          </w:p>
        </w:tc>
        <w:tc>
          <w:tcPr>
            <w:tcW w:w="992" w:type="dxa"/>
          </w:tcPr>
          <w:p w:rsidR="001B6181" w:rsidRPr="00D45816" w:rsidRDefault="001B6181" w:rsidP="001B6181">
            <w:pPr>
              <w:jc w:val="center"/>
              <w:rPr>
                <w:bCs/>
                <w:sz w:val="22"/>
                <w:szCs w:val="22"/>
              </w:rPr>
            </w:pPr>
            <w:r w:rsidRPr="00D45816">
              <w:rPr>
                <w:bCs/>
                <w:sz w:val="22"/>
                <w:szCs w:val="22"/>
              </w:rPr>
              <w:t>х</w:t>
            </w:r>
          </w:p>
        </w:tc>
        <w:tc>
          <w:tcPr>
            <w:tcW w:w="1417" w:type="dxa"/>
          </w:tcPr>
          <w:p w:rsidR="001B6181" w:rsidRPr="00D45816" w:rsidRDefault="001B6181" w:rsidP="001B6181">
            <w:pPr>
              <w:jc w:val="center"/>
              <w:rPr>
                <w:sz w:val="22"/>
                <w:szCs w:val="22"/>
              </w:rPr>
            </w:pPr>
            <w:r w:rsidRPr="00D45816">
              <w:rPr>
                <w:sz w:val="22"/>
                <w:szCs w:val="22"/>
              </w:rPr>
              <w:t>10292,81</w:t>
            </w:r>
          </w:p>
        </w:tc>
        <w:tc>
          <w:tcPr>
            <w:tcW w:w="993" w:type="dxa"/>
          </w:tcPr>
          <w:p w:rsidR="001B6181" w:rsidRPr="00D45816" w:rsidRDefault="001B6181" w:rsidP="001B6181">
            <w:pPr>
              <w:jc w:val="center"/>
              <w:rPr>
                <w:bCs/>
                <w:sz w:val="22"/>
                <w:szCs w:val="22"/>
              </w:rPr>
            </w:pPr>
            <w:r w:rsidRPr="00D45816">
              <w:rPr>
                <w:bCs/>
                <w:sz w:val="22"/>
                <w:szCs w:val="22"/>
              </w:rPr>
              <w:t>1648,84</w:t>
            </w:r>
          </w:p>
        </w:tc>
        <w:tc>
          <w:tcPr>
            <w:tcW w:w="992" w:type="dxa"/>
          </w:tcPr>
          <w:p w:rsidR="001B6181" w:rsidRPr="00D45816" w:rsidRDefault="001B6181" w:rsidP="001B6181">
            <w:pPr>
              <w:jc w:val="center"/>
              <w:rPr>
                <w:bCs/>
                <w:sz w:val="22"/>
                <w:szCs w:val="22"/>
              </w:rPr>
            </w:pPr>
            <w:r w:rsidRPr="00D45816">
              <w:rPr>
                <w:bCs/>
                <w:sz w:val="22"/>
                <w:szCs w:val="22"/>
              </w:rPr>
              <w:t>2317,72</w:t>
            </w:r>
          </w:p>
        </w:tc>
        <w:tc>
          <w:tcPr>
            <w:tcW w:w="992" w:type="dxa"/>
          </w:tcPr>
          <w:p w:rsidR="001B6181" w:rsidRPr="00D45816" w:rsidRDefault="001B6181" w:rsidP="001B6181">
            <w:pPr>
              <w:jc w:val="center"/>
              <w:rPr>
                <w:bCs/>
                <w:sz w:val="22"/>
                <w:szCs w:val="22"/>
              </w:rPr>
            </w:pPr>
            <w:r w:rsidRPr="00D45816">
              <w:rPr>
                <w:bCs/>
                <w:sz w:val="22"/>
                <w:szCs w:val="22"/>
              </w:rPr>
              <w:t>895,81</w:t>
            </w:r>
          </w:p>
        </w:tc>
        <w:tc>
          <w:tcPr>
            <w:tcW w:w="992" w:type="dxa"/>
          </w:tcPr>
          <w:p w:rsidR="001B6181" w:rsidRPr="00D45816" w:rsidRDefault="001B6181" w:rsidP="001B6181">
            <w:pPr>
              <w:jc w:val="center"/>
              <w:rPr>
                <w:bCs/>
                <w:sz w:val="22"/>
                <w:szCs w:val="22"/>
              </w:rPr>
            </w:pPr>
            <w:r w:rsidRPr="00D45816">
              <w:rPr>
                <w:bCs/>
                <w:sz w:val="22"/>
                <w:szCs w:val="22"/>
              </w:rPr>
              <w:t>872,45</w:t>
            </w:r>
          </w:p>
        </w:tc>
        <w:tc>
          <w:tcPr>
            <w:tcW w:w="993" w:type="dxa"/>
          </w:tcPr>
          <w:p w:rsidR="001B6181" w:rsidRPr="00D45816" w:rsidRDefault="001B6181" w:rsidP="001B6181">
            <w:pPr>
              <w:jc w:val="center"/>
              <w:rPr>
                <w:bCs/>
                <w:sz w:val="22"/>
                <w:szCs w:val="22"/>
              </w:rPr>
            </w:pPr>
            <w:r w:rsidRPr="00D45816">
              <w:rPr>
                <w:bCs/>
                <w:sz w:val="22"/>
                <w:szCs w:val="22"/>
              </w:rPr>
              <w:t>2279,00</w:t>
            </w:r>
          </w:p>
        </w:tc>
        <w:tc>
          <w:tcPr>
            <w:tcW w:w="992" w:type="dxa"/>
          </w:tcPr>
          <w:p w:rsidR="001B6181" w:rsidRPr="00D45816" w:rsidRDefault="001B6181" w:rsidP="001B6181">
            <w:pPr>
              <w:jc w:val="center"/>
              <w:rPr>
                <w:bCs/>
                <w:sz w:val="22"/>
                <w:szCs w:val="22"/>
              </w:rPr>
            </w:pPr>
            <w:r w:rsidRPr="00D45816">
              <w:rPr>
                <w:bCs/>
                <w:sz w:val="22"/>
                <w:szCs w:val="22"/>
              </w:rPr>
              <w:t>2279,00</w:t>
            </w:r>
          </w:p>
        </w:tc>
        <w:tc>
          <w:tcPr>
            <w:tcW w:w="992" w:type="dxa"/>
          </w:tcPr>
          <w:p w:rsidR="001B6181" w:rsidRPr="00D45816" w:rsidRDefault="001B6181" w:rsidP="001B6181">
            <w:pPr>
              <w:jc w:val="center"/>
              <w:rPr>
                <w:bCs/>
                <w:sz w:val="22"/>
                <w:szCs w:val="22"/>
              </w:rPr>
            </w:pPr>
            <w:r w:rsidRPr="00D45816">
              <w:rPr>
                <w:bCs/>
                <w:sz w:val="22"/>
                <w:szCs w:val="22"/>
              </w:rPr>
              <w:t>0,00</w:t>
            </w:r>
          </w:p>
        </w:tc>
      </w:tr>
      <w:tr w:rsidR="001B6181" w:rsidRPr="00D45816" w:rsidTr="00FB495E">
        <w:trPr>
          <w:trHeight w:val="300"/>
          <w:jc w:val="right"/>
        </w:trPr>
        <w:tc>
          <w:tcPr>
            <w:tcW w:w="4253" w:type="dxa"/>
            <w:gridSpan w:val="6"/>
            <w:vMerge/>
          </w:tcPr>
          <w:p w:rsidR="001B6181" w:rsidRPr="00D45816" w:rsidRDefault="001B6181" w:rsidP="001B6181">
            <w:pPr>
              <w:rPr>
                <w:bCs/>
                <w:sz w:val="22"/>
                <w:szCs w:val="22"/>
              </w:rPr>
            </w:pPr>
          </w:p>
        </w:tc>
        <w:tc>
          <w:tcPr>
            <w:tcW w:w="1276" w:type="dxa"/>
            <w:gridSpan w:val="2"/>
          </w:tcPr>
          <w:p w:rsidR="001B6181" w:rsidRPr="00D45816" w:rsidRDefault="001B6181" w:rsidP="001B6181">
            <w:pPr>
              <w:jc w:val="both"/>
              <w:rPr>
                <w:bCs/>
                <w:sz w:val="22"/>
                <w:szCs w:val="22"/>
              </w:rPr>
            </w:pPr>
            <w:r w:rsidRPr="00D45816">
              <w:rPr>
                <w:bCs/>
                <w:sz w:val="22"/>
                <w:szCs w:val="22"/>
              </w:rPr>
              <w:t>бюджет автономного округа</w:t>
            </w:r>
          </w:p>
        </w:tc>
        <w:tc>
          <w:tcPr>
            <w:tcW w:w="992" w:type="dxa"/>
          </w:tcPr>
          <w:p w:rsidR="001B6181" w:rsidRPr="00D45816" w:rsidRDefault="001B6181" w:rsidP="001B6181">
            <w:pPr>
              <w:jc w:val="center"/>
              <w:rPr>
                <w:bCs/>
                <w:sz w:val="22"/>
                <w:szCs w:val="22"/>
              </w:rPr>
            </w:pPr>
            <w:r w:rsidRPr="00D45816">
              <w:rPr>
                <w:bCs/>
                <w:sz w:val="22"/>
                <w:szCs w:val="22"/>
              </w:rPr>
              <w:t>х</w:t>
            </w:r>
          </w:p>
        </w:tc>
        <w:tc>
          <w:tcPr>
            <w:tcW w:w="1417" w:type="dxa"/>
          </w:tcPr>
          <w:p w:rsidR="001B6181" w:rsidRPr="00D45816" w:rsidRDefault="001B6181" w:rsidP="001B6181">
            <w:pPr>
              <w:jc w:val="center"/>
              <w:rPr>
                <w:sz w:val="22"/>
                <w:szCs w:val="22"/>
              </w:rPr>
            </w:pPr>
            <w:r w:rsidRPr="00D45816">
              <w:rPr>
                <w:sz w:val="22"/>
                <w:szCs w:val="22"/>
              </w:rPr>
              <w:t>5457,32</w:t>
            </w:r>
          </w:p>
        </w:tc>
        <w:tc>
          <w:tcPr>
            <w:tcW w:w="993" w:type="dxa"/>
          </w:tcPr>
          <w:p w:rsidR="001B6181" w:rsidRPr="00D45816" w:rsidRDefault="001B6181" w:rsidP="001B6181">
            <w:pPr>
              <w:jc w:val="center"/>
              <w:rPr>
                <w:bCs/>
                <w:sz w:val="22"/>
                <w:szCs w:val="22"/>
              </w:rPr>
            </w:pPr>
            <w:r w:rsidRPr="00D45816">
              <w:rPr>
                <w:bCs/>
                <w:sz w:val="22"/>
                <w:szCs w:val="22"/>
              </w:rPr>
              <w:t>1558,59</w:t>
            </w:r>
          </w:p>
        </w:tc>
        <w:tc>
          <w:tcPr>
            <w:tcW w:w="992" w:type="dxa"/>
          </w:tcPr>
          <w:p w:rsidR="001B6181" w:rsidRPr="00D45816" w:rsidRDefault="001B6181" w:rsidP="001B6181">
            <w:pPr>
              <w:jc w:val="center"/>
              <w:rPr>
                <w:bCs/>
                <w:sz w:val="22"/>
                <w:szCs w:val="22"/>
              </w:rPr>
            </w:pPr>
            <w:r w:rsidRPr="00D45816">
              <w:rPr>
                <w:bCs/>
                <w:sz w:val="22"/>
                <w:szCs w:val="22"/>
              </w:rPr>
              <w:t>825,39</w:t>
            </w:r>
          </w:p>
        </w:tc>
        <w:tc>
          <w:tcPr>
            <w:tcW w:w="992" w:type="dxa"/>
          </w:tcPr>
          <w:p w:rsidR="001B6181" w:rsidRPr="00D45816" w:rsidRDefault="001B6181" w:rsidP="001B6181">
            <w:pPr>
              <w:jc w:val="center"/>
              <w:rPr>
                <w:bCs/>
                <w:sz w:val="22"/>
                <w:szCs w:val="22"/>
              </w:rPr>
            </w:pPr>
            <w:r w:rsidRPr="00D45816">
              <w:rPr>
                <w:bCs/>
                <w:sz w:val="22"/>
                <w:szCs w:val="22"/>
              </w:rPr>
              <w:t>897,23</w:t>
            </w:r>
          </w:p>
        </w:tc>
        <w:tc>
          <w:tcPr>
            <w:tcW w:w="992" w:type="dxa"/>
          </w:tcPr>
          <w:p w:rsidR="001B6181" w:rsidRPr="00D45816" w:rsidRDefault="001B6181" w:rsidP="001B6181">
            <w:pPr>
              <w:jc w:val="center"/>
              <w:rPr>
                <w:bCs/>
                <w:sz w:val="22"/>
                <w:szCs w:val="22"/>
              </w:rPr>
            </w:pPr>
            <w:r w:rsidRPr="00D45816">
              <w:rPr>
                <w:bCs/>
                <w:sz w:val="22"/>
                <w:szCs w:val="22"/>
              </w:rPr>
              <w:t>534,91</w:t>
            </w:r>
          </w:p>
        </w:tc>
        <w:tc>
          <w:tcPr>
            <w:tcW w:w="993" w:type="dxa"/>
          </w:tcPr>
          <w:p w:rsidR="001B6181" w:rsidRPr="00D45816" w:rsidRDefault="001B6181" w:rsidP="001B6181">
            <w:pPr>
              <w:jc w:val="center"/>
              <w:rPr>
                <w:bCs/>
                <w:sz w:val="22"/>
                <w:szCs w:val="22"/>
              </w:rPr>
            </w:pPr>
            <w:r w:rsidRPr="00D45816">
              <w:rPr>
                <w:bCs/>
                <w:sz w:val="22"/>
                <w:szCs w:val="22"/>
              </w:rPr>
              <w:t>820,60</w:t>
            </w:r>
          </w:p>
        </w:tc>
        <w:tc>
          <w:tcPr>
            <w:tcW w:w="992" w:type="dxa"/>
          </w:tcPr>
          <w:p w:rsidR="001B6181" w:rsidRPr="00D45816" w:rsidRDefault="001B6181" w:rsidP="001B6181">
            <w:pPr>
              <w:jc w:val="center"/>
              <w:rPr>
                <w:bCs/>
                <w:sz w:val="22"/>
                <w:szCs w:val="22"/>
              </w:rPr>
            </w:pPr>
            <w:r w:rsidRPr="00D45816">
              <w:rPr>
                <w:bCs/>
                <w:sz w:val="22"/>
                <w:szCs w:val="22"/>
              </w:rPr>
              <w:t>820,60</w:t>
            </w:r>
          </w:p>
        </w:tc>
        <w:tc>
          <w:tcPr>
            <w:tcW w:w="992" w:type="dxa"/>
          </w:tcPr>
          <w:p w:rsidR="001B6181" w:rsidRPr="00D45816" w:rsidRDefault="001B6181" w:rsidP="001B6181">
            <w:pPr>
              <w:jc w:val="center"/>
              <w:rPr>
                <w:bCs/>
                <w:sz w:val="22"/>
                <w:szCs w:val="22"/>
              </w:rPr>
            </w:pPr>
            <w:r w:rsidRPr="00D45816">
              <w:rPr>
                <w:bCs/>
                <w:sz w:val="22"/>
                <w:szCs w:val="22"/>
              </w:rPr>
              <w:t>0,00</w:t>
            </w:r>
          </w:p>
        </w:tc>
      </w:tr>
      <w:tr w:rsidR="001B6181" w:rsidRPr="00D45816" w:rsidTr="00FB495E">
        <w:trPr>
          <w:trHeight w:val="300"/>
          <w:jc w:val="right"/>
        </w:trPr>
        <w:tc>
          <w:tcPr>
            <w:tcW w:w="4253" w:type="dxa"/>
            <w:gridSpan w:val="6"/>
            <w:vMerge/>
          </w:tcPr>
          <w:p w:rsidR="001B6181" w:rsidRPr="00D45816" w:rsidRDefault="001B6181" w:rsidP="001B6181">
            <w:pPr>
              <w:rPr>
                <w:bCs/>
                <w:sz w:val="22"/>
                <w:szCs w:val="22"/>
              </w:rPr>
            </w:pPr>
          </w:p>
        </w:tc>
        <w:tc>
          <w:tcPr>
            <w:tcW w:w="1276" w:type="dxa"/>
            <w:gridSpan w:val="2"/>
          </w:tcPr>
          <w:p w:rsidR="001B6181" w:rsidRPr="00D45816" w:rsidRDefault="001B6181" w:rsidP="001B6181">
            <w:pPr>
              <w:jc w:val="both"/>
              <w:rPr>
                <w:bCs/>
                <w:sz w:val="22"/>
                <w:szCs w:val="22"/>
              </w:rPr>
            </w:pPr>
            <w:r w:rsidRPr="00D45816">
              <w:rPr>
                <w:bCs/>
                <w:sz w:val="22"/>
                <w:szCs w:val="22"/>
              </w:rPr>
              <w:t>бюджет района</w:t>
            </w:r>
          </w:p>
        </w:tc>
        <w:tc>
          <w:tcPr>
            <w:tcW w:w="992" w:type="dxa"/>
          </w:tcPr>
          <w:p w:rsidR="001B6181" w:rsidRPr="00D45816" w:rsidRDefault="001B6181" w:rsidP="001B6181">
            <w:pPr>
              <w:jc w:val="center"/>
              <w:rPr>
                <w:bCs/>
                <w:sz w:val="22"/>
                <w:szCs w:val="22"/>
              </w:rPr>
            </w:pPr>
            <w:r w:rsidRPr="00D45816">
              <w:rPr>
                <w:bCs/>
                <w:sz w:val="22"/>
                <w:szCs w:val="22"/>
              </w:rPr>
              <w:t>х</w:t>
            </w:r>
          </w:p>
        </w:tc>
        <w:tc>
          <w:tcPr>
            <w:tcW w:w="1417" w:type="dxa"/>
          </w:tcPr>
          <w:p w:rsidR="001B6181" w:rsidRPr="00D45816" w:rsidRDefault="001B6181" w:rsidP="001B6181">
            <w:pPr>
              <w:jc w:val="center"/>
              <w:rPr>
                <w:sz w:val="22"/>
                <w:szCs w:val="22"/>
              </w:rPr>
            </w:pPr>
            <w:r w:rsidRPr="00D45816">
              <w:rPr>
                <w:sz w:val="22"/>
                <w:szCs w:val="22"/>
              </w:rPr>
              <w:t>518,92</w:t>
            </w:r>
          </w:p>
        </w:tc>
        <w:tc>
          <w:tcPr>
            <w:tcW w:w="993" w:type="dxa"/>
          </w:tcPr>
          <w:p w:rsidR="001B6181" w:rsidRPr="00D45816" w:rsidRDefault="001B6181" w:rsidP="001B6181">
            <w:pPr>
              <w:jc w:val="center"/>
              <w:rPr>
                <w:bCs/>
                <w:sz w:val="22"/>
                <w:szCs w:val="22"/>
              </w:rPr>
            </w:pPr>
            <w:r w:rsidRPr="00D45816">
              <w:rPr>
                <w:bCs/>
                <w:sz w:val="22"/>
                <w:szCs w:val="22"/>
              </w:rPr>
              <w:t>230,61</w:t>
            </w:r>
          </w:p>
        </w:tc>
        <w:tc>
          <w:tcPr>
            <w:tcW w:w="992" w:type="dxa"/>
          </w:tcPr>
          <w:p w:rsidR="001B6181" w:rsidRPr="00D45816" w:rsidRDefault="001B6181" w:rsidP="001B6181">
            <w:pPr>
              <w:jc w:val="center"/>
              <w:rPr>
                <w:bCs/>
                <w:sz w:val="22"/>
                <w:szCs w:val="22"/>
              </w:rPr>
            </w:pPr>
            <w:r w:rsidRPr="00D45816">
              <w:rPr>
                <w:bCs/>
                <w:sz w:val="22"/>
                <w:szCs w:val="22"/>
              </w:rPr>
              <w:t>46,66</w:t>
            </w:r>
          </w:p>
        </w:tc>
        <w:tc>
          <w:tcPr>
            <w:tcW w:w="992" w:type="dxa"/>
          </w:tcPr>
          <w:p w:rsidR="001B6181" w:rsidRPr="00D45816" w:rsidRDefault="001B6181" w:rsidP="001B6181">
            <w:pPr>
              <w:jc w:val="center"/>
              <w:rPr>
                <w:bCs/>
                <w:sz w:val="22"/>
                <w:szCs w:val="22"/>
              </w:rPr>
            </w:pPr>
            <w:r w:rsidRPr="00D45816">
              <w:rPr>
                <w:bCs/>
                <w:sz w:val="22"/>
                <w:szCs w:val="22"/>
              </w:rPr>
              <w:t>60,45</w:t>
            </w:r>
          </w:p>
        </w:tc>
        <w:tc>
          <w:tcPr>
            <w:tcW w:w="992" w:type="dxa"/>
          </w:tcPr>
          <w:p w:rsidR="001B6181" w:rsidRPr="00D45816" w:rsidRDefault="001B6181" w:rsidP="001B6181">
            <w:pPr>
              <w:jc w:val="center"/>
              <w:rPr>
                <w:bCs/>
                <w:sz w:val="22"/>
                <w:szCs w:val="22"/>
              </w:rPr>
            </w:pPr>
            <w:r w:rsidRPr="00D45816">
              <w:rPr>
                <w:bCs/>
                <w:sz w:val="22"/>
                <w:szCs w:val="22"/>
              </w:rPr>
              <w:t>60,40</w:t>
            </w:r>
          </w:p>
        </w:tc>
        <w:tc>
          <w:tcPr>
            <w:tcW w:w="993" w:type="dxa"/>
          </w:tcPr>
          <w:p w:rsidR="001B6181" w:rsidRPr="00D45816" w:rsidRDefault="001B6181" w:rsidP="001B6181">
            <w:pPr>
              <w:jc w:val="center"/>
              <w:rPr>
                <w:bCs/>
                <w:sz w:val="22"/>
                <w:szCs w:val="22"/>
              </w:rPr>
            </w:pPr>
            <w:r w:rsidRPr="00D45816">
              <w:rPr>
                <w:bCs/>
                <w:sz w:val="22"/>
                <w:szCs w:val="22"/>
              </w:rPr>
              <w:t>60,40</w:t>
            </w:r>
          </w:p>
        </w:tc>
        <w:tc>
          <w:tcPr>
            <w:tcW w:w="992" w:type="dxa"/>
          </w:tcPr>
          <w:p w:rsidR="001B6181" w:rsidRPr="00D45816" w:rsidRDefault="001B6181" w:rsidP="001B6181">
            <w:pPr>
              <w:jc w:val="center"/>
              <w:rPr>
                <w:bCs/>
                <w:sz w:val="22"/>
                <w:szCs w:val="22"/>
              </w:rPr>
            </w:pPr>
            <w:r w:rsidRPr="00D45816">
              <w:rPr>
                <w:bCs/>
                <w:sz w:val="22"/>
                <w:szCs w:val="22"/>
              </w:rPr>
              <w:t>60,40</w:t>
            </w:r>
          </w:p>
        </w:tc>
        <w:tc>
          <w:tcPr>
            <w:tcW w:w="992" w:type="dxa"/>
          </w:tcPr>
          <w:p w:rsidR="001B6181" w:rsidRPr="00D45816" w:rsidRDefault="001B6181" w:rsidP="001B6181">
            <w:pPr>
              <w:jc w:val="center"/>
              <w:rPr>
                <w:bCs/>
                <w:sz w:val="22"/>
                <w:szCs w:val="22"/>
              </w:rPr>
            </w:pPr>
            <w:r w:rsidRPr="00D45816">
              <w:rPr>
                <w:bCs/>
                <w:sz w:val="22"/>
                <w:szCs w:val="22"/>
              </w:rPr>
              <w:t>0,00</w:t>
            </w:r>
          </w:p>
        </w:tc>
      </w:tr>
      <w:tr w:rsidR="001B6181" w:rsidRPr="00D45816" w:rsidTr="00FB495E">
        <w:trPr>
          <w:trHeight w:val="300"/>
          <w:jc w:val="right"/>
        </w:trPr>
        <w:tc>
          <w:tcPr>
            <w:tcW w:w="4253" w:type="dxa"/>
            <w:gridSpan w:val="6"/>
            <w:vMerge/>
          </w:tcPr>
          <w:p w:rsidR="001B6181" w:rsidRPr="00D45816" w:rsidRDefault="001B6181" w:rsidP="001B6181">
            <w:pPr>
              <w:rPr>
                <w:bCs/>
                <w:sz w:val="22"/>
                <w:szCs w:val="22"/>
              </w:rPr>
            </w:pPr>
          </w:p>
        </w:tc>
        <w:tc>
          <w:tcPr>
            <w:tcW w:w="1276" w:type="dxa"/>
            <w:gridSpan w:val="2"/>
          </w:tcPr>
          <w:p w:rsidR="001B6181" w:rsidRPr="00D45816" w:rsidRDefault="001B6181" w:rsidP="001B6181">
            <w:pPr>
              <w:jc w:val="both"/>
              <w:rPr>
                <w:bCs/>
                <w:sz w:val="22"/>
                <w:szCs w:val="22"/>
              </w:rPr>
            </w:pPr>
            <w:r w:rsidRPr="00D45816">
              <w:rPr>
                <w:bCs/>
                <w:sz w:val="22"/>
                <w:szCs w:val="22"/>
              </w:rPr>
              <w:t>бюджет поселений</w:t>
            </w:r>
          </w:p>
        </w:tc>
        <w:tc>
          <w:tcPr>
            <w:tcW w:w="992" w:type="dxa"/>
          </w:tcPr>
          <w:p w:rsidR="001B6181" w:rsidRPr="00D45816" w:rsidRDefault="001B6181" w:rsidP="001B6181">
            <w:pPr>
              <w:jc w:val="center"/>
              <w:rPr>
                <w:bCs/>
                <w:sz w:val="22"/>
                <w:szCs w:val="22"/>
              </w:rPr>
            </w:pPr>
            <w:r w:rsidRPr="00D45816">
              <w:rPr>
                <w:bCs/>
                <w:sz w:val="22"/>
                <w:szCs w:val="22"/>
              </w:rPr>
              <w:t>х</w:t>
            </w:r>
          </w:p>
        </w:tc>
        <w:tc>
          <w:tcPr>
            <w:tcW w:w="1417" w:type="dxa"/>
          </w:tcPr>
          <w:p w:rsidR="001B6181" w:rsidRPr="00D45816" w:rsidRDefault="001B6181" w:rsidP="001B6181">
            <w:pPr>
              <w:jc w:val="center"/>
              <w:rPr>
                <w:sz w:val="22"/>
                <w:szCs w:val="22"/>
              </w:rPr>
            </w:pPr>
            <w:r w:rsidRPr="00D45816">
              <w:rPr>
                <w:sz w:val="22"/>
                <w:szCs w:val="22"/>
              </w:rPr>
              <w:t>0,00</w:t>
            </w:r>
          </w:p>
        </w:tc>
        <w:tc>
          <w:tcPr>
            <w:tcW w:w="993" w:type="dxa"/>
          </w:tcPr>
          <w:p w:rsidR="001B6181" w:rsidRPr="00D45816" w:rsidRDefault="001B6181" w:rsidP="001B6181">
            <w:pPr>
              <w:jc w:val="center"/>
              <w:rPr>
                <w:bCs/>
                <w:sz w:val="22"/>
                <w:szCs w:val="22"/>
              </w:rPr>
            </w:pPr>
            <w:r w:rsidRPr="00D45816">
              <w:rPr>
                <w:bCs/>
                <w:sz w:val="22"/>
                <w:szCs w:val="22"/>
              </w:rPr>
              <w:t>0,00</w:t>
            </w:r>
          </w:p>
        </w:tc>
        <w:tc>
          <w:tcPr>
            <w:tcW w:w="992" w:type="dxa"/>
          </w:tcPr>
          <w:p w:rsidR="001B6181" w:rsidRPr="00D45816" w:rsidRDefault="001B6181" w:rsidP="001B6181">
            <w:pPr>
              <w:jc w:val="center"/>
              <w:rPr>
                <w:bCs/>
                <w:sz w:val="22"/>
                <w:szCs w:val="22"/>
              </w:rPr>
            </w:pPr>
            <w:r w:rsidRPr="00D45816">
              <w:rPr>
                <w:bCs/>
                <w:sz w:val="22"/>
                <w:szCs w:val="22"/>
              </w:rPr>
              <w:t>0,00</w:t>
            </w:r>
          </w:p>
        </w:tc>
        <w:tc>
          <w:tcPr>
            <w:tcW w:w="992" w:type="dxa"/>
          </w:tcPr>
          <w:p w:rsidR="001B6181" w:rsidRPr="00D45816" w:rsidRDefault="001B6181" w:rsidP="001B6181">
            <w:pPr>
              <w:jc w:val="center"/>
              <w:rPr>
                <w:bCs/>
                <w:sz w:val="22"/>
                <w:szCs w:val="22"/>
              </w:rPr>
            </w:pPr>
            <w:r w:rsidRPr="00D45816">
              <w:rPr>
                <w:bCs/>
                <w:sz w:val="22"/>
                <w:szCs w:val="22"/>
              </w:rPr>
              <w:t>0,00</w:t>
            </w:r>
          </w:p>
        </w:tc>
        <w:tc>
          <w:tcPr>
            <w:tcW w:w="992" w:type="dxa"/>
          </w:tcPr>
          <w:p w:rsidR="001B6181" w:rsidRPr="00D45816" w:rsidRDefault="001B6181" w:rsidP="001B6181">
            <w:pPr>
              <w:jc w:val="center"/>
              <w:rPr>
                <w:bCs/>
                <w:sz w:val="22"/>
                <w:szCs w:val="22"/>
              </w:rPr>
            </w:pPr>
            <w:r w:rsidRPr="00D45816">
              <w:rPr>
                <w:bCs/>
                <w:sz w:val="22"/>
                <w:szCs w:val="22"/>
              </w:rPr>
              <w:t>0,00</w:t>
            </w:r>
          </w:p>
        </w:tc>
        <w:tc>
          <w:tcPr>
            <w:tcW w:w="993" w:type="dxa"/>
          </w:tcPr>
          <w:p w:rsidR="001B6181" w:rsidRPr="00D45816" w:rsidRDefault="001B6181" w:rsidP="001B6181">
            <w:pPr>
              <w:jc w:val="center"/>
              <w:rPr>
                <w:bCs/>
                <w:sz w:val="22"/>
                <w:szCs w:val="22"/>
              </w:rPr>
            </w:pPr>
            <w:r w:rsidRPr="00D45816">
              <w:rPr>
                <w:bCs/>
                <w:sz w:val="22"/>
                <w:szCs w:val="22"/>
              </w:rPr>
              <w:t>0,00</w:t>
            </w:r>
          </w:p>
        </w:tc>
        <w:tc>
          <w:tcPr>
            <w:tcW w:w="992" w:type="dxa"/>
          </w:tcPr>
          <w:p w:rsidR="001B6181" w:rsidRPr="00D45816" w:rsidRDefault="001B6181" w:rsidP="001B6181">
            <w:pPr>
              <w:jc w:val="center"/>
              <w:rPr>
                <w:bCs/>
                <w:sz w:val="22"/>
                <w:szCs w:val="22"/>
              </w:rPr>
            </w:pPr>
            <w:r w:rsidRPr="00D45816">
              <w:rPr>
                <w:bCs/>
                <w:sz w:val="22"/>
                <w:szCs w:val="22"/>
              </w:rPr>
              <w:t>0,00</w:t>
            </w:r>
          </w:p>
        </w:tc>
        <w:tc>
          <w:tcPr>
            <w:tcW w:w="992" w:type="dxa"/>
          </w:tcPr>
          <w:p w:rsidR="001B6181" w:rsidRPr="00D45816" w:rsidRDefault="001B6181" w:rsidP="001B6181">
            <w:pPr>
              <w:jc w:val="center"/>
              <w:rPr>
                <w:bCs/>
                <w:sz w:val="22"/>
                <w:szCs w:val="22"/>
              </w:rPr>
            </w:pPr>
            <w:r w:rsidRPr="00D45816">
              <w:rPr>
                <w:bCs/>
                <w:sz w:val="22"/>
                <w:szCs w:val="22"/>
              </w:rPr>
              <w:t>0,00</w:t>
            </w:r>
          </w:p>
        </w:tc>
      </w:tr>
      <w:tr w:rsidR="001B6181" w:rsidRPr="00D45816" w:rsidTr="00FB495E">
        <w:trPr>
          <w:trHeight w:val="300"/>
          <w:jc w:val="right"/>
        </w:trPr>
        <w:tc>
          <w:tcPr>
            <w:tcW w:w="4253" w:type="dxa"/>
            <w:gridSpan w:val="6"/>
            <w:vMerge/>
          </w:tcPr>
          <w:p w:rsidR="001B6181" w:rsidRPr="00D45816" w:rsidRDefault="001B6181" w:rsidP="001B6181">
            <w:pPr>
              <w:rPr>
                <w:bCs/>
                <w:sz w:val="22"/>
                <w:szCs w:val="22"/>
              </w:rPr>
            </w:pPr>
          </w:p>
        </w:tc>
        <w:tc>
          <w:tcPr>
            <w:tcW w:w="1276" w:type="dxa"/>
            <w:gridSpan w:val="2"/>
          </w:tcPr>
          <w:p w:rsidR="001B6181" w:rsidRPr="00D45816" w:rsidRDefault="001B6181" w:rsidP="001B6181">
            <w:pPr>
              <w:jc w:val="both"/>
              <w:rPr>
                <w:bCs/>
                <w:sz w:val="22"/>
                <w:szCs w:val="22"/>
              </w:rPr>
            </w:pPr>
            <w:r w:rsidRPr="00D45816">
              <w:rPr>
                <w:bCs/>
                <w:sz w:val="22"/>
                <w:szCs w:val="22"/>
              </w:rPr>
              <w:t>в том числе безвозмездные поступления от физических и юридических лиц</w:t>
            </w:r>
          </w:p>
        </w:tc>
        <w:tc>
          <w:tcPr>
            <w:tcW w:w="992" w:type="dxa"/>
          </w:tcPr>
          <w:p w:rsidR="001B6181" w:rsidRPr="00D45816" w:rsidRDefault="001B6181" w:rsidP="001B6181">
            <w:pPr>
              <w:jc w:val="center"/>
              <w:rPr>
                <w:bCs/>
                <w:sz w:val="22"/>
                <w:szCs w:val="22"/>
              </w:rPr>
            </w:pPr>
            <w:r w:rsidRPr="00D45816">
              <w:rPr>
                <w:bCs/>
                <w:sz w:val="22"/>
                <w:szCs w:val="22"/>
              </w:rPr>
              <w:t>х</w:t>
            </w:r>
          </w:p>
        </w:tc>
        <w:tc>
          <w:tcPr>
            <w:tcW w:w="1417" w:type="dxa"/>
          </w:tcPr>
          <w:p w:rsidR="001B6181" w:rsidRPr="00D45816" w:rsidRDefault="001B6181" w:rsidP="001B6181">
            <w:pPr>
              <w:jc w:val="center"/>
              <w:rPr>
                <w:sz w:val="22"/>
                <w:szCs w:val="22"/>
              </w:rPr>
            </w:pPr>
            <w:r w:rsidRPr="00D45816">
              <w:rPr>
                <w:sz w:val="22"/>
                <w:szCs w:val="22"/>
              </w:rPr>
              <w:t>0,00</w:t>
            </w:r>
          </w:p>
        </w:tc>
        <w:tc>
          <w:tcPr>
            <w:tcW w:w="993" w:type="dxa"/>
          </w:tcPr>
          <w:p w:rsidR="001B6181" w:rsidRPr="00D45816" w:rsidRDefault="001B6181" w:rsidP="001B6181">
            <w:pPr>
              <w:jc w:val="center"/>
              <w:rPr>
                <w:bCs/>
                <w:sz w:val="22"/>
                <w:szCs w:val="22"/>
              </w:rPr>
            </w:pPr>
            <w:r w:rsidRPr="00D45816">
              <w:rPr>
                <w:bCs/>
                <w:sz w:val="22"/>
                <w:szCs w:val="22"/>
              </w:rPr>
              <w:t>0,00</w:t>
            </w:r>
          </w:p>
        </w:tc>
        <w:tc>
          <w:tcPr>
            <w:tcW w:w="992" w:type="dxa"/>
          </w:tcPr>
          <w:p w:rsidR="001B6181" w:rsidRPr="00D45816" w:rsidRDefault="001B6181" w:rsidP="001B6181">
            <w:pPr>
              <w:jc w:val="center"/>
              <w:rPr>
                <w:bCs/>
                <w:sz w:val="22"/>
                <w:szCs w:val="22"/>
              </w:rPr>
            </w:pPr>
            <w:r w:rsidRPr="00D45816">
              <w:rPr>
                <w:bCs/>
                <w:sz w:val="22"/>
                <w:szCs w:val="22"/>
              </w:rPr>
              <w:t>0,00</w:t>
            </w:r>
          </w:p>
        </w:tc>
        <w:tc>
          <w:tcPr>
            <w:tcW w:w="992" w:type="dxa"/>
          </w:tcPr>
          <w:p w:rsidR="001B6181" w:rsidRPr="00D45816" w:rsidRDefault="001B6181" w:rsidP="001B6181">
            <w:pPr>
              <w:jc w:val="center"/>
              <w:rPr>
                <w:bCs/>
                <w:sz w:val="22"/>
                <w:szCs w:val="22"/>
              </w:rPr>
            </w:pPr>
            <w:r w:rsidRPr="00D45816">
              <w:rPr>
                <w:bCs/>
                <w:sz w:val="22"/>
                <w:szCs w:val="22"/>
              </w:rPr>
              <w:t>0,00</w:t>
            </w:r>
          </w:p>
        </w:tc>
        <w:tc>
          <w:tcPr>
            <w:tcW w:w="992" w:type="dxa"/>
          </w:tcPr>
          <w:p w:rsidR="001B6181" w:rsidRPr="00D45816" w:rsidRDefault="001B6181" w:rsidP="001B6181">
            <w:pPr>
              <w:jc w:val="center"/>
              <w:rPr>
                <w:bCs/>
                <w:sz w:val="22"/>
                <w:szCs w:val="22"/>
              </w:rPr>
            </w:pPr>
            <w:r w:rsidRPr="00D45816">
              <w:rPr>
                <w:bCs/>
                <w:sz w:val="22"/>
                <w:szCs w:val="22"/>
              </w:rPr>
              <w:t>0,00</w:t>
            </w:r>
          </w:p>
        </w:tc>
        <w:tc>
          <w:tcPr>
            <w:tcW w:w="993" w:type="dxa"/>
          </w:tcPr>
          <w:p w:rsidR="001B6181" w:rsidRPr="00D45816" w:rsidRDefault="001B6181" w:rsidP="001B6181">
            <w:pPr>
              <w:jc w:val="center"/>
              <w:rPr>
                <w:bCs/>
                <w:sz w:val="22"/>
                <w:szCs w:val="22"/>
              </w:rPr>
            </w:pPr>
            <w:r w:rsidRPr="00D45816">
              <w:rPr>
                <w:bCs/>
                <w:sz w:val="22"/>
                <w:szCs w:val="22"/>
              </w:rPr>
              <w:t>0,00</w:t>
            </w:r>
          </w:p>
        </w:tc>
        <w:tc>
          <w:tcPr>
            <w:tcW w:w="992" w:type="dxa"/>
          </w:tcPr>
          <w:p w:rsidR="001B6181" w:rsidRPr="00D45816" w:rsidRDefault="001B6181" w:rsidP="001B6181">
            <w:pPr>
              <w:jc w:val="center"/>
              <w:rPr>
                <w:bCs/>
                <w:sz w:val="22"/>
                <w:szCs w:val="22"/>
              </w:rPr>
            </w:pPr>
            <w:r w:rsidRPr="00D45816">
              <w:rPr>
                <w:bCs/>
                <w:sz w:val="22"/>
                <w:szCs w:val="22"/>
              </w:rPr>
              <w:t>0,00</w:t>
            </w:r>
          </w:p>
        </w:tc>
        <w:tc>
          <w:tcPr>
            <w:tcW w:w="992" w:type="dxa"/>
          </w:tcPr>
          <w:p w:rsidR="001B6181" w:rsidRPr="00D45816" w:rsidRDefault="001B6181" w:rsidP="001B6181">
            <w:pPr>
              <w:jc w:val="center"/>
              <w:rPr>
                <w:bCs/>
                <w:sz w:val="22"/>
                <w:szCs w:val="22"/>
              </w:rPr>
            </w:pPr>
            <w:r w:rsidRPr="00D45816">
              <w:rPr>
                <w:bCs/>
                <w:sz w:val="22"/>
                <w:szCs w:val="22"/>
              </w:rPr>
              <w:t>0,00</w:t>
            </w:r>
          </w:p>
        </w:tc>
      </w:tr>
      <w:tr w:rsidR="00EB2534" w:rsidRPr="00D45816" w:rsidTr="00FB495E">
        <w:trPr>
          <w:trHeight w:val="259"/>
          <w:jc w:val="right"/>
        </w:trPr>
        <w:tc>
          <w:tcPr>
            <w:tcW w:w="14884" w:type="dxa"/>
            <w:gridSpan w:val="17"/>
          </w:tcPr>
          <w:p w:rsidR="00EB2534" w:rsidRPr="00D45816" w:rsidRDefault="00EB2534" w:rsidP="00EB2534">
            <w:pPr>
              <w:jc w:val="center"/>
              <w:rPr>
                <w:b/>
                <w:bCs/>
                <w:sz w:val="22"/>
                <w:szCs w:val="22"/>
              </w:rPr>
            </w:pPr>
            <w:r w:rsidRPr="00D45816">
              <w:rPr>
                <w:b/>
                <w:bCs/>
                <w:sz w:val="22"/>
                <w:szCs w:val="22"/>
              </w:rPr>
              <w:t>Подпрограмма IV «Капитальный ремонт объектов жилищного хозяйства»</w:t>
            </w:r>
          </w:p>
        </w:tc>
      </w:tr>
      <w:tr w:rsidR="003179A8" w:rsidRPr="00D45816" w:rsidTr="00FB495E">
        <w:trPr>
          <w:trHeight w:val="282"/>
          <w:jc w:val="right"/>
        </w:trPr>
        <w:tc>
          <w:tcPr>
            <w:tcW w:w="1276" w:type="dxa"/>
            <w:gridSpan w:val="2"/>
            <w:vMerge w:val="restart"/>
          </w:tcPr>
          <w:p w:rsidR="003179A8" w:rsidRPr="00D45816" w:rsidRDefault="003179A8" w:rsidP="003179A8">
            <w:pPr>
              <w:jc w:val="center"/>
              <w:rPr>
                <w:sz w:val="22"/>
                <w:szCs w:val="22"/>
              </w:rPr>
            </w:pPr>
            <w:r w:rsidRPr="00D45816">
              <w:rPr>
                <w:sz w:val="22"/>
                <w:szCs w:val="22"/>
              </w:rPr>
              <w:t>4.1.1.1.</w:t>
            </w:r>
          </w:p>
        </w:tc>
        <w:tc>
          <w:tcPr>
            <w:tcW w:w="1276" w:type="dxa"/>
            <w:gridSpan w:val="3"/>
            <w:vMerge w:val="restart"/>
          </w:tcPr>
          <w:p w:rsidR="003179A8" w:rsidRPr="00D45816" w:rsidRDefault="003179A8" w:rsidP="003179A8">
            <w:pPr>
              <w:rPr>
                <w:sz w:val="22"/>
                <w:szCs w:val="22"/>
              </w:rPr>
            </w:pPr>
            <w:r w:rsidRPr="00D45816">
              <w:rPr>
                <w:sz w:val="22"/>
                <w:szCs w:val="22"/>
              </w:rPr>
              <w:t>Капитальный ремонт домов муниципального жилищного фонда района</w:t>
            </w:r>
          </w:p>
        </w:tc>
        <w:tc>
          <w:tcPr>
            <w:tcW w:w="1701" w:type="dxa"/>
            <w:vMerge w:val="restart"/>
          </w:tcPr>
          <w:p w:rsidR="003179A8" w:rsidRPr="00D45816" w:rsidRDefault="003179A8" w:rsidP="003179A8">
            <w:pPr>
              <w:rPr>
                <w:sz w:val="22"/>
                <w:szCs w:val="22"/>
              </w:rPr>
            </w:pPr>
            <w:r w:rsidRPr="00D45816">
              <w:rPr>
                <w:sz w:val="22"/>
                <w:szCs w:val="22"/>
              </w:rPr>
              <w:t>муниципальное казенное учреждение «Управление капитального строительства по застройке Нижневартовского района»</w:t>
            </w:r>
          </w:p>
        </w:tc>
        <w:tc>
          <w:tcPr>
            <w:tcW w:w="1276" w:type="dxa"/>
            <w:gridSpan w:val="2"/>
          </w:tcPr>
          <w:p w:rsidR="003179A8" w:rsidRPr="00D45816" w:rsidRDefault="003179A8" w:rsidP="003179A8">
            <w:pPr>
              <w:jc w:val="both"/>
              <w:rPr>
                <w:sz w:val="22"/>
                <w:szCs w:val="22"/>
              </w:rPr>
            </w:pPr>
            <w:r w:rsidRPr="00D45816">
              <w:rPr>
                <w:sz w:val="22"/>
                <w:szCs w:val="22"/>
              </w:rPr>
              <w:t>всего</w:t>
            </w:r>
          </w:p>
        </w:tc>
        <w:tc>
          <w:tcPr>
            <w:tcW w:w="992" w:type="dxa"/>
          </w:tcPr>
          <w:p w:rsidR="003179A8" w:rsidRPr="00D45816" w:rsidRDefault="003179A8" w:rsidP="003179A8">
            <w:pPr>
              <w:jc w:val="center"/>
              <w:rPr>
                <w:sz w:val="22"/>
                <w:szCs w:val="22"/>
              </w:rPr>
            </w:pPr>
            <w:r w:rsidRPr="00D45816">
              <w:rPr>
                <w:sz w:val="22"/>
                <w:szCs w:val="22"/>
              </w:rPr>
              <w:t>х</w:t>
            </w:r>
          </w:p>
        </w:tc>
        <w:tc>
          <w:tcPr>
            <w:tcW w:w="1417" w:type="dxa"/>
          </w:tcPr>
          <w:p w:rsidR="003179A8" w:rsidRPr="00D45816" w:rsidRDefault="003179A8" w:rsidP="003179A8">
            <w:pPr>
              <w:jc w:val="center"/>
              <w:rPr>
                <w:bCs/>
                <w:sz w:val="22"/>
                <w:szCs w:val="22"/>
              </w:rPr>
            </w:pPr>
            <w:r w:rsidRPr="00D45816">
              <w:rPr>
                <w:bCs/>
                <w:sz w:val="22"/>
                <w:szCs w:val="22"/>
              </w:rPr>
              <w:t>20667,96</w:t>
            </w:r>
          </w:p>
        </w:tc>
        <w:tc>
          <w:tcPr>
            <w:tcW w:w="993" w:type="dxa"/>
          </w:tcPr>
          <w:p w:rsidR="003179A8" w:rsidRPr="00D45816" w:rsidRDefault="003179A8" w:rsidP="003179A8">
            <w:pPr>
              <w:rPr>
                <w:sz w:val="22"/>
                <w:szCs w:val="22"/>
              </w:rPr>
            </w:pPr>
            <w:r w:rsidRPr="00D45816">
              <w:rPr>
                <w:sz w:val="22"/>
                <w:szCs w:val="22"/>
              </w:rPr>
              <w:t>0,00</w:t>
            </w:r>
          </w:p>
        </w:tc>
        <w:tc>
          <w:tcPr>
            <w:tcW w:w="992" w:type="dxa"/>
          </w:tcPr>
          <w:p w:rsidR="003179A8" w:rsidRPr="00D45816" w:rsidRDefault="003179A8" w:rsidP="003179A8">
            <w:pPr>
              <w:jc w:val="center"/>
              <w:rPr>
                <w:sz w:val="22"/>
                <w:szCs w:val="22"/>
              </w:rPr>
            </w:pPr>
            <w:r w:rsidRPr="00D45816">
              <w:rPr>
                <w:sz w:val="22"/>
                <w:szCs w:val="22"/>
              </w:rPr>
              <w:t>0,00</w:t>
            </w:r>
          </w:p>
        </w:tc>
        <w:tc>
          <w:tcPr>
            <w:tcW w:w="992" w:type="dxa"/>
          </w:tcPr>
          <w:p w:rsidR="003179A8" w:rsidRPr="00D45816" w:rsidRDefault="003179A8" w:rsidP="003179A8">
            <w:pPr>
              <w:rPr>
                <w:sz w:val="22"/>
                <w:szCs w:val="22"/>
              </w:rPr>
            </w:pPr>
            <w:r w:rsidRPr="00D45816">
              <w:rPr>
                <w:sz w:val="22"/>
                <w:szCs w:val="22"/>
              </w:rPr>
              <w:t>0,00</w:t>
            </w:r>
          </w:p>
        </w:tc>
        <w:tc>
          <w:tcPr>
            <w:tcW w:w="992" w:type="dxa"/>
          </w:tcPr>
          <w:p w:rsidR="003179A8" w:rsidRPr="00D45816" w:rsidRDefault="003179A8" w:rsidP="003179A8">
            <w:pPr>
              <w:rPr>
                <w:sz w:val="22"/>
                <w:szCs w:val="22"/>
              </w:rPr>
            </w:pPr>
            <w:r w:rsidRPr="00D45816">
              <w:rPr>
                <w:sz w:val="22"/>
                <w:szCs w:val="22"/>
              </w:rPr>
              <w:t>2 813,16</w:t>
            </w:r>
          </w:p>
        </w:tc>
        <w:tc>
          <w:tcPr>
            <w:tcW w:w="993" w:type="dxa"/>
          </w:tcPr>
          <w:p w:rsidR="003179A8" w:rsidRPr="00D45816" w:rsidRDefault="003179A8" w:rsidP="003179A8">
            <w:pPr>
              <w:rPr>
                <w:sz w:val="22"/>
                <w:szCs w:val="22"/>
              </w:rPr>
            </w:pPr>
            <w:r w:rsidRPr="00D45816">
              <w:rPr>
                <w:sz w:val="22"/>
                <w:szCs w:val="22"/>
              </w:rPr>
              <w:t>3927,40</w:t>
            </w:r>
          </w:p>
        </w:tc>
        <w:tc>
          <w:tcPr>
            <w:tcW w:w="992" w:type="dxa"/>
          </w:tcPr>
          <w:p w:rsidR="003179A8" w:rsidRPr="00D45816" w:rsidRDefault="003179A8" w:rsidP="003179A8">
            <w:pPr>
              <w:rPr>
                <w:sz w:val="22"/>
                <w:szCs w:val="22"/>
              </w:rPr>
            </w:pPr>
            <w:r w:rsidRPr="00D45816">
              <w:rPr>
                <w:sz w:val="22"/>
                <w:szCs w:val="22"/>
              </w:rPr>
              <w:t>3927,40</w:t>
            </w:r>
          </w:p>
        </w:tc>
        <w:tc>
          <w:tcPr>
            <w:tcW w:w="992" w:type="dxa"/>
          </w:tcPr>
          <w:p w:rsidR="003179A8" w:rsidRPr="00D45816" w:rsidRDefault="003179A8" w:rsidP="003179A8">
            <w:pPr>
              <w:rPr>
                <w:sz w:val="22"/>
                <w:szCs w:val="22"/>
              </w:rPr>
            </w:pPr>
            <w:r w:rsidRPr="00D45816">
              <w:rPr>
                <w:sz w:val="22"/>
                <w:szCs w:val="22"/>
              </w:rPr>
              <w:t>10000,00</w:t>
            </w:r>
          </w:p>
        </w:tc>
      </w:tr>
      <w:tr w:rsidR="003179A8" w:rsidRPr="00D45816" w:rsidTr="00FB495E">
        <w:trPr>
          <w:trHeight w:val="129"/>
          <w:jc w:val="right"/>
        </w:trPr>
        <w:tc>
          <w:tcPr>
            <w:tcW w:w="1276" w:type="dxa"/>
            <w:gridSpan w:val="2"/>
            <w:vMerge/>
          </w:tcPr>
          <w:p w:rsidR="003179A8" w:rsidRPr="00D45816" w:rsidRDefault="003179A8" w:rsidP="003179A8">
            <w:pPr>
              <w:rPr>
                <w:bCs/>
                <w:color w:val="000000" w:themeColor="text1"/>
                <w:sz w:val="22"/>
                <w:szCs w:val="22"/>
              </w:rPr>
            </w:pPr>
          </w:p>
        </w:tc>
        <w:tc>
          <w:tcPr>
            <w:tcW w:w="1276" w:type="dxa"/>
            <w:gridSpan w:val="3"/>
            <w:vMerge/>
          </w:tcPr>
          <w:p w:rsidR="003179A8" w:rsidRPr="00D45816" w:rsidRDefault="003179A8" w:rsidP="003179A8">
            <w:pPr>
              <w:rPr>
                <w:bCs/>
                <w:color w:val="000000" w:themeColor="text1"/>
                <w:sz w:val="22"/>
                <w:szCs w:val="22"/>
              </w:rPr>
            </w:pPr>
          </w:p>
        </w:tc>
        <w:tc>
          <w:tcPr>
            <w:tcW w:w="1701" w:type="dxa"/>
            <w:vMerge/>
          </w:tcPr>
          <w:p w:rsidR="003179A8" w:rsidRPr="00D45816" w:rsidRDefault="003179A8" w:rsidP="003179A8">
            <w:pPr>
              <w:rPr>
                <w:bCs/>
                <w:color w:val="000000" w:themeColor="text1"/>
                <w:sz w:val="22"/>
                <w:szCs w:val="22"/>
              </w:rPr>
            </w:pPr>
          </w:p>
        </w:tc>
        <w:tc>
          <w:tcPr>
            <w:tcW w:w="1276" w:type="dxa"/>
            <w:gridSpan w:val="2"/>
          </w:tcPr>
          <w:p w:rsidR="003179A8" w:rsidRPr="00D45816" w:rsidRDefault="003179A8" w:rsidP="003179A8">
            <w:pPr>
              <w:jc w:val="both"/>
              <w:rPr>
                <w:sz w:val="22"/>
                <w:szCs w:val="22"/>
              </w:rPr>
            </w:pPr>
            <w:r w:rsidRPr="00D45816">
              <w:rPr>
                <w:sz w:val="22"/>
                <w:szCs w:val="22"/>
              </w:rPr>
              <w:t>бюджет автономного округа</w:t>
            </w:r>
          </w:p>
        </w:tc>
        <w:tc>
          <w:tcPr>
            <w:tcW w:w="992" w:type="dxa"/>
          </w:tcPr>
          <w:p w:rsidR="003179A8" w:rsidRPr="00D45816" w:rsidRDefault="003179A8" w:rsidP="003179A8">
            <w:pPr>
              <w:jc w:val="center"/>
              <w:rPr>
                <w:sz w:val="22"/>
                <w:szCs w:val="22"/>
              </w:rPr>
            </w:pPr>
            <w:r w:rsidRPr="00D45816">
              <w:rPr>
                <w:sz w:val="22"/>
                <w:szCs w:val="22"/>
              </w:rPr>
              <w:t>х</w:t>
            </w:r>
          </w:p>
        </w:tc>
        <w:tc>
          <w:tcPr>
            <w:tcW w:w="1417" w:type="dxa"/>
          </w:tcPr>
          <w:p w:rsidR="003179A8" w:rsidRPr="00D45816" w:rsidRDefault="003179A8" w:rsidP="003179A8">
            <w:pPr>
              <w:jc w:val="center"/>
              <w:rPr>
                <w:bCs/>
                <w:sz w:val="22"/>
                <w:szCs w:val="22"/>
              </w:rPr>
            </w:pPr>
            <w:r w:rsidRPr="00D45816">
              <w:rPr>
                <w:bCs/>
                <w:sz w:val="22"/>
                <w:szCs w:val="22"/>
              </w:rPr>
              <w:t>0,00</w:t>
            </w:r>
          </w:p>
        </w:tc>
        <w:tc>
          <w:tcPr>
            <w:tcW w:w="993" w:type="dxa"/>
          </w:tcPr>
          <w:p w:rsidR="003179A8" w:rsidRPr="00D45816" w:rsidRDefault="003179A8" w:rsidP="003179A8">
            <w:pPr>
              <w:rPr>
                <w:sz w:val="22"/>
                <w:szCs w:val="22"/>
              </w:rPr>
            </w:pPr>
            <w:r w:rsidRPr="00D45816">
              <w:rPr>
                <w:sz w:val="22"/>
                <w:szCs w:val="22"/>
              </w:rPr>
              <w:t>0,00</w:t>
            </w:r>
          </w:p>
        </w:tc>
        <w:tc>
          <w:tcPr>
            <w:tcW w:w="992" w:type="dxa"/>
          </w:tcPr>
          <w:p w:rsidR="003179A8" w:rsidRPr="00D45816" w:rsidRDefault="003179A8" w:rsidP="003179A8">
            <w:pPr>
              <w:jc w:val="center"/>
              <w:rPr>
                <w:sz w:val="22"/>
                <w:szCs w:val="22"/>
              </w:rPr>
            </w:pPr>
            <w:r w:rsidRPr="00D45816">
              <w:rPr>
                <w:sz w:val="22"/>
                <w:szCs w:val="22"/>
              </w:rPr>
              <w:t>0,00</w:t>
            </w:r>
          </w:p>
        </w:tc>
        <w:tc>
          <w:tcPr>
            <w:tcW w:w="992" w:type="dxa"/>
          </w:tcPr>
          <w:p w:rsidR="003179A8" w:rsidRPr="00D45816" w:rsidRDefault="003179A8" w:rsidP="003179A8">
            <w:pPr>
              <w:rPr>
                <w:sz w:val="22"/>
                <w:szCs w:val="22"/>
              </w:rPr>
            </w:pPr>
            <w:r w:rsidRPr="00D45816">
              <w:rPr>
                <w:sz w:val="22"/>
                <w:szCs w:val="22"/>
              </w:rPr>
              <w:t>0,00</w:t>
            </w:r>
          </w:p>
        </w:tc>
        <w:tc>
          <w:tcPr>
            <w:tcW w:w="992" w:type="dxa"/>
          </w:tcPr>
          <w:p w:rsidR="003179A8" w:rsidRPr="00D45816" w:rsidRDefault="003179A8" w:rsidP="003179A8">
            <w:pPr>
              <w:rPr>
                <w:sz w:val="22"/>
                <w:szCs w:val="22"/>
              </w:rPr>
            </w:pPr>
            <w:r w:rsidRPr="00D45816">
              <w:rPr>
                <w:sz w:val="22"/>
                <w:szCs w:val="22"/>
              </w:rPr>
              <w:t>0,00</w:t>
            </w:r>
          </w:p>
        </w:tc>
        <w:tc>
          <w:tcPr>
            <w:tcW w:w="993" w:type="dxa"/>
          </w:tcPr>
          <w:p w:rsidR="003179A8" w:rsidRPr="00D45816" w:rsidRDefault="003179A8" w:rsidP="003179A8">
            <w:pPr>
              <w:rPr>
                <w:sz w:val="22"/>
                <w:szCs w:val="22"/>
              </w:rPr>
            </w:pPr>
            <w:r w:rsidRPr="00D45816">
              <w:rPr>
                <w:sz w:val="22"/>
                <w:szCs w:val="22"/>
              </w:rPr>
              <w:t>0,00</w:t>
            </w:r>
          </w:p>
        </w:tc>
        <w:tc>
          <w:tcPr>
            <w:tcW w:w="992" w:type="dxa"/>
          </w:tcPr>
          <w:p w:rsidR="003179A8" w:rsidRPr="00D45816" w:rsidRDefault="003179A8" w:rsidP="003179A8">
            <w:pPr>
              <w:rPr>
                <w:sz w:val="22"/>
                <w:szCs w:val="22"/>
              </w:rPr>
            </w:pPr>
            <w:r w:rsidRPr="00D45816">
              <w:rPr>
                <w:sz w:val="22"/>
                <w:szCs w:val="22"/>
              </w:rPr>
              <w:t>0,00</w:t>
            </w:r>
          </w:p>
        </w:tc>
        <w:tc>
          <w:tcPr>
            <w:tcW w:w="992" w:type="dxa"/>
          </w:tcPr>
          <w:p w:rsidR="003179A8" w:rsidRPr="00D45816" w:rsidRDefault="003179A8" w:rsidP="003179A8">
            <w:pPr>
              <w:rPr>
                <w:sz w:val="22"/>
                <w:szCs w:val="22"/>
              </w:rPr>
            </w:pPr>
            <w:r w:rsidRPr="00D45816">
              <w:rPr>
                <w:sz w:val="22"/>
                <w:szCs w:val="22"/>
              </w:rPr>
              <w:t>0,00</w:t>
            </w:r>
          </w:p>
        </w:tc>
      </w:tr>
      <w:tr w:rsidR="003179A8" w:rsidRPr="00D45816" w:rsidTr="00FB495E">
        <w:trPr>
          <w:trHeight w:val="190"/>
          <w:jc w:val="right"/>
        </w:trPr>
        <w:tc>
          <w:tcPr>
            <w:tcW w:w="1276" w:type="dxa"/>
            <w:gridSpan w:val="2"/>
            <w:vMerge/>
          </w:tcPr>
          <w:p w:rsidR="003179A8" w:rsidRPr="00D45816" w:rsidRDefault="003179A8" w:rsidP="003179A8">
            <w:pPr>
              <w:rPr>
                <w:bCs/>
                <w:color w:val="000000" w:themeColor="text1"/>
                <w:sz w:val="22"/>
                <w:szCs w:val="22"/>
              </w:rPr>
            </w:pPr>
          </w:p>
        </w:tc>
        <w:tc>
          <w:tcPr>
            <w:tcW w:w="1276" w:type="dxa"/>
            <w:gridSpan w:val="3"/>
            <w:vMerge/>
          </w:tcPr>
          <w:p w:rsidR="003179A8" w:rsidRPr="00D45816" w:rsidRDefault="003179A8" w:rsidP="003179A8">
            <w:pPr>
              <w:rPr>
                <w:bCs/>
                <w:color w:val="000000" w:themeColor="text1"/>
                <w:sz w:val="22"/>
                <w:szCs w:val="22"/>
              </w:rPr>
            </w:pPr>
          </w:p>
        </w:tc>
        <w:tc>
          <w:tcPr>
            <w:tcW w:w="1701" w:type="dxa"/>
            <w:vMerge/>
          </w:tcPr>
          <w:p w:rsidR="003179A8" w:rsidRPr="00D45816" w:rsidRDefault="003179A8" w:rsidP="003179A8">
            <w:pPr>
              <w:rPr>
                <w:bCs/>
                <w:color w:val="000000" w:themeColor="text1"/>
                <w:sz w:val="22"/>
                <w:szCs w:val="22"/>
              </w:rPr>
            </w:pPr>
          </w:p>
        </w:tc>
        <w:tc>
          <w:tcPr>
            <w:tcW w:w="1276" w:type="dxa"/>
            <w:gridSpan w:val="2"/>
          </w:tcPr>
          <w:p w:rsidR="003179A8" w:rsidRPr="00D45816" w:rsidRDefault="003179A8" w:rsidP="003179A8">
            <w:pPr>
              <w:jc w:val="both"/>
              <w:rPr>
                <w:sz w:val="22"/>
                <w:szCs w:val="22"/>
              </w:rPr>
            </w:pPr>
            <w:r w:rsidRPr="00D45816">
              <w:rPr>
                <w:sz w:val="22"/>
                <w:szCs w:val="22"/>
              </w:rPr>
              <w:t>бюджет района</w:t>
            </w:r>
          </w:p>
        </w:tc>
        <w:tc>
          <w:tcPr>
            <w:tcW w:w="992" w:type="dxa"/>
          </w:tcPr>
          <w:p w:rsidR="003179A8" w:rsidRPr="00D45816" w:rsidRDefault="003179A8" w:rsidP="003179A8">
            <w:pPr>
              <w:jc w:val="center"/>
              <w:rPr>
                <w:sz w:val="22"/>
                <w:szCs w:val="22"/>
              </w:rPr>
            </w:pPr>
            <w:r w:rsidRPr="00D45816">
              <w:rPr>
                <w:sz w:val="22"/>
                <w:szCs w:val="22"/>
              </w:rPr>
              <w:t>х</w:t>
            </w:r>
          </w:p>
        </w:tc>
        <w:tc>
          <w:tcPr>
            <w:tcW w:w="1417" w:type="dxa"/>
          </w:tcPr>
          <w:p w:rsidR="003179A8" w:rsidRPr="00D45816" w:rsidRDefault="003179A8" w:rsidP="003179A8">
            <w:pPr>
              <w:jc w:val="center"/>
              <w:rPr>
                <w:bCs/>
                <w:sz w:val="22"/>
                <w:szCs w:val="22"/>
              </w:rPr>
            </w:pPr>
            <w:r w:rsidRPr="00D45816">
              <w:rPr>
                <w:bCs/>
                <w:sz w:val="22"/>
                <w:szCs w:val="22"/>
              </w:rPr>
              <w:t>20667,96</w:t>
            </w:r>
          </w:p>
        </w:tc>
        <w:tc>
          <w:tcPr>
            <w:tcW w:w="993" w:type="dxa"/>
          </w:tcPr>
          <w:p w:rsidR="003179A8" w:rsidRPr="00D45816" w:rsidRDefault="003179A8" w:rsidP="003179A8">
            <w:pPr>
              <w:rPr>
                <w:sz w:val="22"/>
                <w:szCs w:val="22"/>
              </w:rPr>
            </w:pPr>
            <w:r w:rsidRPr="00D45816">
              <w:rPr>
                <w:sz w:val="22"/>
                <w:szCs w:val="22"/>
              </w:rPr>
              <w:t>0,00</w:t>
            </w:r>
          </w:p>
        </w:tc>
        <w:tc>
          <w:tcPr>
            <w:tcW w:w="992" w:type="dxa"/>
          </w:tcPr>
          <w:p w:rsidR="003179A8" w:rsidRPr="00D45816" w:rsidRDefault="003179A8" w:rsidP="003179A8">
            <w:pPr>
              <w:jc w:val="center"/>
              <w:rPr>
                <w:sz w:val="22"/>
                <w:szCs w:val="22"/>
              </w:rPr>
            </w:pPr>
            <w:r w:rsidRPr="00D45816">
              <w:rPr>
                <w:sz w:val="22"/>
                <w:szCs w:val="22"/>
              </w:rPr>
              <w:t>0,00</w:t>
            </w:r>
          </w:p>
        </w:tc>
        <w:tc>
          <w:tcPr>
            <w:tcW w:w="992" w:type="dxa"/>
          </w:tcPr>
          <w:p w:rsidR="003179A8" w:rsidRPr="00D45816" w:rsidRDefault="003179A8" w:rsidP="003179A8">
            <w:pPr>
              <w:rPr>
                <w:sz w:val="22"/>
                <w:szCs w:val="22"/>
              </w:rPr>
            </w:pPr>
            <w:r w:rsidRPr="00D45816">
              <w:rPr>
                <w:sz w:val="22"/>
                <w:szCs w:val="22"/>
              </w:rPr>
              <w:t>0,00</w:t>
            </w:r>
          </w:p>
        </w:tc>
        <w:tc>
          <w:tcPr>
            <w:tcW w:w="992" w:type="dxa"/>
          </w:tcPr>
          <w:p w:rsidR="003179A8" w:rsidRPr="00D45816" w:rsidRDefault="003179A8" w:rsidP="003179A8">
            <w:pPr>
              <w:rPr>
                <w:sz w:val="22"/>
                <w:szCs w:val="22"/>
              </w:rPr>
            </w:pPr>
            <w:r w:rsidRPr="00D45816">
              <w:rPr>
                <w:sz w:val="22"/>
                <w:szCs w:val="22"/>
              </w:rPr>
              <w:t>2 813,16</w:t>
            </w:r>
          </w:p>
        </w:tc>
        <w:tc>
          <w:tcPr>
            <w:tcW w:w="993" w:type="dxa"/>
          </w:tcPr>
          <w:p w:rsidR="003179A8" w:rsidRPr="00D45816" w:rsidRDefault="003179A8" w:rsidP="003179A8">
            <w:pPr>
              <w:rPr>
                <w:sz w:val="22"/>
                <w:szCs w:val="22"/>
              </w:rPr>
            </w:pPr>
            <w:r w:rsidRPr="00D45816">
              <w:rPr>
                <w:sz w:val="22"/>
                <w:szCs w:val="22"/>
              </w:rPr>
              <w:t>3927,40</w:t>
            </w:r>
          </w:p>
        </w:tc>
        <w:tc>
          <w:tcPr>
            <w:tcW w:w="992" w:type="dxa"/>
          </w:tcPr>
          <w:p w:rsidR="003179A8" w:rsidRPr="00D45816" w:rsidRDefault="003179A8" w:rsidP="003179A8">
            <w:pPr>
              <w:rPr>
                <w:sz w:val="22"/>
                <w:szCs w:val="22"/>
              </w:rPr>
            </w:pPr>
            <w:r w:rsidRPr="00D45816">
              <w:rPr>
                <w:sz w:val="22"/>
                <w:szCs w:val="22"/>
              </w:rPr>
              <w:t>3927,40</w:t>
            </w:r>
          </w:p>
        </w:tc>
        <w:tc>
          <w:tcPr>
            <w:tcW w:w="992" w:type="dxa"/>
          </w:tcPr>
          <w:p w:rsidR="003179A8" w:rsidRPr="00D45816" w:rsidRDefault="003179A8" w:rsidP="003179A8">
            <w:pPr>
              <w:rPr>
                <w:sz w:val="22"/>
                <w:szCs w:val="22"/>
              </w:rPr>
            </w:pPr>
            <w:r w:rsidRPr="00D45816">
              <w:rPr>
                <w:sz w:val="22"/>
                <w:szCs w:val="22"/>
              </w:rPr>
              <w:t>10000,00</w:t>
            </w:r>
          </w:p>
        </w:tc>
      </w:tr>
      <w:tr w:rsidR="003179A8" w:rsidRPr="00D45816" w:rsidTr="00FB495E">
        <w:trPr>
          <w:trHeight w:val="1240"/>
          <w:jc w:val="right"/>
        </w:trPr>
        <w:tc>
          <w:tcPr>
            <w:tcW w:w="1276" w:type="dxa"/>
            <w:gridSpan w:val="2"/>
            <w:vMerge/>
          </w:tcPr>
          <w:p w:rsidR="003179A8" w:rsidRPr="00D45816" w:rsidRDefault="003179A8" w:rsidP="003179A8">
            <w:pPr>
              <w:rPr>
                <w:bCs/>
                <w:color w:val="000000" w:themeColor="text1"/>
                <w:sz w:val="22"/>
                <w:szCs w:val="22"/>
              </w:rPr>
            </w:pPr>
          </w:p>
        </w:tc>
        <w:tc>
          <w:tcPr>
            <w:tcW w:w="1276" w:type="dxa"/>
            <w:gridSpan w:val="3"/>
            <w:vMerge/>
          </w:tcPr>
          <w:p w:rsidR="003179A8" w:rsidRPr="00D45816" w:rsidRDefault="003179A8" w:rsidP="003179A8">
            <w:pPr>
              <w:rPr>
                <w:bCs/>
                <w:color w:val="000000" w:themeColor="text1"/>
                <w:sz w:val="22"/>
                <w:szCs w:val="22"/>
              </w:rPr>
            </w:pPr>
          </w:p>
        </w:tc>
        <w:tc>
          <w:tcPr>
            <w:tcW w:w="1701" w:type="dxa"/>
            <w:vMerge/>
          </w:tcPr>
          <w:p w:rsidR="003179A8" w:rsidRPr="00D45816" w:rsidRDefault="003179A8" w:rsidP="003179A8">
            <w:pPr>
              <w:rPr>
                <w:bCs/>
                <w:color w:val="000000" w:themeColor="text1"/>
                <w:sz w:val="22"/>
                <w:szCs w:val="22"/>
              </w:rPr>
            </w:pPr>
          </w:p>
        </w:tc>
        <w:tc>
          <w:tcPr>
            <w:tcW w:w="1276" w:type="dxa"/>
            <w:gridSpan w:val="2"/>
          </w:tcPr>
          <w:p w:rsidR="003179A8" w:rsidRPr="00D45816" w:rsidRDefault="003179A8" w:rsidP="003179A8">
            <w:pPr>
              <w:jc w:val="both"/>
              <w:rPr>
                <w:sz w:val="22"/>
                <w:szCs w:val="22"/>
              </w:rPr>
            </w:pPr>
            <w:r w:rsidRPr="00D45816">
              <w:rPr>
                <w:sz w:val="22"/>
                <w:szCs w:val="22"/>
              </w:rPr>
              <w:t>бюджет поселений</w:t>
            </w:r>
          </w:p>
        </w:tc>
        <w:tc>
          <w:tcPr>
            <w:tcW w:w="992" w:type="dxa"/>
          </w:tcPr>
          <w:p w:rsidR="003179A8" w:rsidRPr="00D45816" w:rsidRDefault="003179A8" w:rsidP="003179A8">
            <w:pPr>
              <w:jc w:val="center"/>
              <w:rPr>
                <w:sz w:val="22"/>
                <w:szCs w:val="22"/>
              </w:rPr>
            </w:pPr>
            <w:r w:rsidRPr="00D45816">
              <w:rPr>
                <w:sz w:val="22"/>
                <w:szCs w:val="22"/>
              </w:rPr>
              <w:t>х</w:t>
            </w:r>
          </w:p>
        </w:tc>
        <w:tc>
          <w:tcPr>
            <w:tcW w:w="1417" w:type="dxa"/>
          </w:tcPr>
          <w:p w:rsidR="003179A8" w:rsidRPr="00D45816" w:rsidRDefault="003179A8" w:rsidP="003179A8">
            <w:pPr>
              <w:jc w:val="center"/>
              <w:rPr>
                <w:bCs/>
                <w:sz w:val="22"/>
                <w:szCs w:val="22"/>
              </w:rPr>
            </w:pPr>
            <w:r w:rsidRPr="00D45816">
              <w:rPr>
                <w:bCs/>
                <w:sz w:val="22"/>
                <w:szCs w:val="22"/>
              </w:rPr>
              <w:t>0,00</w:t>
            </w:r>
          </w:p>
        </w:tc>
        <w:tc>
          <w:tcPr>
            <w:tcW w:w="993" w:type="dxa"/>
          </w:tcPr>
          <w:p w:rsidR="003179A8" w:rsidRPr="00D45816" w:rsidRDefault="003179A8" w:rsidP="003179A8">
            <w:pPr>
              <w:rPr>
                <w:sz w:val="22"/>
                <w:szCs w:val="22"/>
              </w:rPr>
            </w:pPr>
            <w:r w:rsidRPr="00D45816">
              <w:rPr>
                <w:sz w:val="22"/>
                <w:szCs w:val="22"/>
              </w:rPr>
              <w:t>0,00</w:t>
            </w:r>
          </w:p>
        </w:tc>
        <w:tc>
          <w:tcPr>
            <w:tcW w:w="992" w:type="dxa"/>
          </w:tcPr>
          <w:p w:rsidR="003179A8" w:rsidRPr="00D45816" w:rsidRDefault="003179A8" w:rsidP="003179A8">
            <w:pPr>
              <w:jc w:val="center"/>
              <w:rPr>
                <w:sz w:val="22"/>
                <w:szCs w:val="22"/>
              </w:rPr>
            </w:pPr>
            <w:r w:rsidRPr="00D45816">
              <w:rPr>
                <w:sz w:val="22"/>
                <w:szCs w:val="22"/>
              </w:rPr>
              <w:t>0,00</w:t>
            </w:r>
          </w:p>
        </w:tc>
        <w:tc>
          <w:tcPr>
            <w:tcW w:w="992" w:type="dxa"/>
          </w:tcPr>
          <w:p w:rsidR="003179A8" w:rsidRPr="00D45816" w:rsidRDefault="003179A8" w:rsidP="003179A8">
            <w:pPr>
              <w:rPr>
                <w:sz w:val="22"/>
                <w:szCs w:val="22"/>
              </w:rPr>
            </w:pPr>
            <w:r w:rsidRPr="00D45816">
              <w:rPr>
                <w:sz w:val="22"/>
                <w:szCs w:val="22"/>
              </w:rPr>
              <w:t>0,00</w:t>
            </w:r>
          </w:p>
        </w:tc>
        <w:tc>
          <w:tcPr>
            <w:tcW w:w="992" w:type="dxa"/>
          </w:tcPr>
          <w:p w:rsidR="003179A8" w:rsidRPr="00D45816" w:rsidRDefault="003179A8" w:rsidP="003179A8">
            <w:pPr>
              <w:rPr>
                <w:sz w:val="22"/>
                <w:szCs w:val="22"/>
              </w:rPr>
            </w:pPr>
            <w:r w:rsidRPr="00D45816">
              <w:rPr>
                <w:sz w:val="22"/>
                <w:szCs w:val="22"/>
              </w:rPr>
              <w:t>0,00</w:t>
            </w:r>
          </w:p>
        </w:tc>
        <w:tc>
          <w:tcPr>
            <w:tcW w:w="993" w:type="dxa"/>
          </w:tcPr>
          <w:p w:rsidR="003179A8" w:rsidRPr="00D45816" w:rsidRDefault="003179A8" w:rsidP="003179A8">
            <w:pPr>
              <w:rPr>
                <w:sz w:val="22"/>
                <w:szCs w:val="22"/>
              </w:rPr>
            </w:pPr>
            <w:r w:rsidRPr="00D45816">
              <w:rPr>
                <w:sz w:val="22"/>
                <w:szCs w:val="22"/>
              </w:rPr>
              <w:t>0,00</w:t>
            </w:r>
          </w:p>
        </w:tc>
        <w:tc>
          <w:tcPr>
            <w:tcW w:w="992" w:type="dxa"/>
          </w:tcPr>
          <w:p w:rsidR="003179A8" w:rsidRPr="00D45816" w:rsidRDefault="003179A8" w:rsidP="003179A8">
            <w:pPr>
              <w:rPr>
                <w:sz w:val="22"/>
                <w:szCs w:val="22"/>
              </w:rPr>
            </w:pPr>
            <w:r w:rsidRPr="00D45816">
              <w:rPr>
                <w:sz w:val="22"/>
                <w:szCs w:val="22"/>
              </w:rPr>
              <w:t>0,00</w:t>
            </w:r>
          </w:p>
        </w:tc>
        <w:tc>
          <w:tcPr>
            <w:tcW w:w="992" w:type="dxa"/>
          </w:tcPr>
          <w:p w:rsidR="003179A8" w:rsidRPr="00D45816" w:rsidRDefault="003179A8" w:rsidP="003179A8">
            <w:pPr>
              <w:rPr>
                <w:sz w:val="22"/>
                <w:szCs w:val="22"/>
              </w:rPr>
            </w:pPr>
            <w:r w:rsidRPr="00D45816">
              <w:rPr>
                <w:sz w:val="22"/>
                <w:szCs w:val="22"/>
              </w:rPr>
              <w:t>0,00</w:t>
            </w:r>
          </w:p>
        </w:tc>
      </w:tr>
      <w:tr w:rsidR="003179A8" w:rsidRPr="00D45816" w:rsidTr="00FB495E">
        <w:trPr>
          <w:trHeight w:val="532"/>
          <w:jc w:val="right"/>
        </w:trPr>
        <w:tc>
          <w:tcPr>
            <w:tcW w:w="1276" w:type="dxa"/>
            <w:gridSpan w:val="2"/>
            <w:vMerge/>
          </w:tcPr>
          <w:p w:rsidR="003179A8" w:rsidRPr="00D45816" w:rsidRDefault="003179A8" w:rsidP="003179A8">
            <w:pPr>
              <w:rPr>
                <w:bCs/>
                <w:color w:val="000000" w:themeColor="text1"/>
                <w:sz w:val="22"/>
                <w:szCs w:val="22"/>
              </w:rPr>
            </w:pPr>
          </w:p>
        </w:tc>
        <w:tc>
          <w:tcPr>
            <w:tcW w:w="1276" w:type="dxa"/>
            <w:gridSpan w:val="3"/>
            <w:vMerge/>
          </w:tcPr>
          <w:p w:rsidR="003179A8" w:rsidRPr="00D45816" w:rsidRDefault="003179A8" w:rsidP="003179A8">
            <w:pPr>
              <w:rPr>
                <w:bCs/>
                <w:color w:val="000000" w:themeColor="text1"/>
                <w:sz w:val="22"/>
                <w:szCs w:val="22"/>
              </w:rPr>
            </w:pPr>
          </w:p>
        </w:tc>
        <w:tc>
          <w:tcPr>
            <w:tcW w:w="1701" w:type="dxa"/>
            <w:vMerge/>
          </w:tcPr>
          <w:p w:rsidR="003179A8" w:rsidRPr="00D45816" w:rsidRDefault="003179A8" w:rsidP="003179A8">
            <w:pPr>
              <w:rPr>
                <w:bCs/>
                <w:color w:val="000000" w:themeColor="text1"/>
                <w:sz w:val="22"/>
                <w:szCs w:val="22"/>
              </w:rPr>
            </w:pPr>
          </w:p>
        </w:tc>
        <w:tc>
          <w:tcPr>
            <w:tcW w:w="1276" w:type="dxa"/>
            <w:gridSpan w:val="2"/>
          </w:tcPr>
          <w:p w:rsidR="003179A8" w:rsidRPr="00D45816" w:rsidRDefault="003179A8" w:rsidP="003179A8">
            <w:pPr>
              <w:jc w:val="both"/>
              <w:rPr>
                <w:sz w:val="22"/>
                <w:szCs w:val="22"/>
              </w:rPr>
            </w:pPr>
            <w:r w:rsidRPr="00D45816">
              <w:rPr>
                <w:sz w:val="22"/>
                <w:szCs w:val="22"/>
              </w:rPr>
              <w:t>в том числе безвозмездные поступления от физических и юридических лиц</w:t>
            </w:r>
          </w:p>
        </w:tc>
        <w:tc>
          <w:tcPr>
            <w:tcW w:w="992" w:type="dxa"/>
          </w:tcPr>
          <w:p w:rsidR="003179A8" w:rsidRPr="00D45816" w:rsidRDefault="003179A8" w:rsidP="003179A8">
            <w:pPr>
              <w:jc w:val="center"/>
              <w:rPr>
                <w:sz w:val="22"/>
                <w:szCs w:val="22"/>
              </w:rPr>
            </w:pPr>
            <w:r w:rsidRPr="00D45816">
              <w:rPr>
                <w:sz w:val="22"/>
                <w:szCs w:val="22"/>
              </w:rPr>
              <w:t>х</w:t>
            </w:r>
          </w:p>
        </w:tc>
        <w:tc>
          <w:tcPr>
            <w:tcW w:w="1417" w:type="dxa"/>
          </w:tcPr>
          <w:p w:rsidR="003179A8" w:rsidRPr="00D45816" w:rsidRDefault="003179A8" w:rsidP="003179A8">
            <w:pPr>
              <w:jc w:val="center"/>
              <w:rPr>
                <w:bCs/>
                <w:sz w:val="22"/>
                <w:szCs w:val="22"/>
              </w:rPr>
            </w:pPr>
            <w:r w:rsidRPr="00D45816">
              <w:rPr>
                <w:bCs/>
                <w:sz w:val="22"/>
                <w:szCs w:val="22"/>
              </w:rPr>
              <w:t>0,00</w:t>
            </w:r>
          </w:p>
        </w:tc>
        <w:tc>
          <w:tcPr>
            <w:tcW w:w="993" w:type="dxa"/>
          </w:tcPr>
          <w:p w:rsidR="003179A8" w:rsidRPr="00D45816" w:rsidRDefault="003179A8" w:rsidP="003179A8">
            <w:pPr>
              <w:rPr>
                <w:sz w:val="22"/>
                <w:szCs w:val="22"/>
              </w:rPr>
            </w:pPr>
            <w:r w:rsidRPr="00D45816">
              <w:rPr>
                <w:sz w:val="22"/>
                <w:szCs w:val="22"/>
              </w:rPr>
              <w:t>0,00</w:t>
            </w:r>
          </w:p>
        </w:tc>
        <w:tc>
          <w:tcPr>
            <w:tcW w:w="992" w:type="dxa"/>
          </w:tcPr>
          <w:p w:rsidR="003179A8" w:rsidRPr="00D45816" w:rsidRDefault="003179A8" w:rsidP="003179A8">
            <w:pPr>
              <w:jc w:val="center"/>
              <w:rPr>
                <w:sz w:val="22"/>
                <w:szCs w:val="22"/>
              </w:rPr>
            </w:pPr>
            <w:r w:rsidRPr="00D45816">
              <w:rPr>
                <w:sz w:val="22"/>
                <w:szCs w:val="22"/>
              </w:rPr>
              <w:t>0,00</w:t>
            </w:r>
          </w:p>
        </w:tc>
        <w:tc>
          <w:tcPr>
            <w:tcW w:w="992" w:type="dxa"/>
          </w:tcPr>
          <w:p w:rsidR="003179A8" w:rsidRPr="00D45816" w:rsidRDefault="003179A8" w:rsidP="003179A8">
            <w:pPr>
              <w:rPr>
                <w:sz w:val="22"/>
                <w:szCs w:val="22"/>
              </w:rPr>
            </w:pPr>
            <w:r w:rsidRPr="00D45816">
              <w:rPr>
                <w:sz w:val="22"/>
                <w:szCs w:val="22"/>
              </w:rPr>
              <w:t>0,00</w:t>
            </w:r>
          </w:p>
        </w:tc>
        <w:tc>
          <w:tcPr>
            <w:tcW w:w="992" w:type="dxa"/>
          </w:tcPr>
          <w:p w:rsidR="003179A8" w:rsidRPr="00D45816" w:rsidRDefault="003179A8" w:rsidP="003179A8">
            <w:pPr>
              <w:rPr>
                <w:sz w:val="22"/>
                <w:szCs w:val="22"/>
              </w:rPr>
            </w:pPr>
            <w:r w:rsidRPr="00D45816">
              <w:rPr>
                <w:sz w:val="22"/>
                <w:szCs w:val="22"/>
              </w:rPr>
              <w:t>0,00</w:t>
            </w:r>
          </w:p>
        </w:tc>
        <w:tc>
          <w:tcPr>
            <w:tcW w:w="993" w:type="dxa"/>
          </w:tcPr>
          <w:p w:rsidR="003179A8" w:rsidRPr="00D45816" w:rsidRDefault="003179A8" w:rsidP="003179A8">
            <w:pPr>
              <w:rPr>
                <w:sz w:val="22"/>
                <w:szCs w:val="22"/>
              </w:rPr>
            </w:pPr>
            <w:r w:rsidRPr="00D45816">
              <w:rPr>
                <w:sz w:val="22"/>
                <w:szCs w:val="22"/>
              </w:rPr>
              <w:t>0,00</w:t>
            </w:r>
          </w:p>
        </w:tc>
        <w:tc>
          <w:tcPr>
            <w:tcW w:w="992" w:type="dxa"/>
          </w:tcPr>
          <w:p w:rsidR="003179A8" w:rsidRPr="00D45816" w:rsidRDefault="003179A8" w:rsidP="003179A8">
            <w:pPr>
              <w:rPr>
                <w:sz w:val="22"/>
                <w:szCs w:val="22"/>
              </w:rPr>
            </w:pPr>
            <w:r w:rsidRPr="00D45816">
              <w:rPr>
                <w:sz w:val="22"/>
                <w:szCs w:val="22"/>
              </w:rPr>
              <w:t>0,00</w:t>
            </w:r>
          </w:p>
        </w:tc>
        <w:tc>
          <w:tcPr>
            <w:tcW w:w="992" w:type="dxa"/>
          </w:tcPr>
          <w:p w:rsidR="003179A8" w:rsidRPr="00D45816" w:rsidRDefault="003179A8" w:rsidP="003179A8">
            <w:pPr>
              <w:rPr>
                <w:sz w:val="22"/>
                <w:szCs w:val="22"/>
              </w:rPr>
            </w:pPr>
            <w:r w:rsidRPr="00D45816">
              <w:rPr>
                <w:sz w:val="22"/>
                <w:szCs w:val="22"/>
              </w:rPr>
              <w:t> </w:t>
            </w:r>
          </w:p>
        </w:tc>
      </w:tr>
      <w:tr w:rsidR="00C82DB2" w:rsidRPr="00D45816" w:rsidTr="00FB495E">
        <w:trPr>
          <w:trHeight w:val="313"/>
          <w:jc w:val="right"/>
        </w:trPr>
        <w:tc>
          <w:tcPr>
            <w:tcW w:w="14884" w:type="dxa"/>
            <w:gridSpan w:val="17"/>
          </w:tcPr>
          <w:p w:rsidR="00C82DB2" w:rsidRPr="00D45816" w:rsidRDefault="00D45816" w:rsidP="00EB2534">
            <w:pPr>
              <w:jc w:val="center"/>
              <w:rPr>
                <w:b/>
                <w:sz w:val="22"/>
                <w:szCs w:val="22"/>
              </w:rPr>
            </w:pPr>
            <w:r w:rsidRPr="00D45816">
              <w:rPr>
                <w:b/>
                <w:sz w:val="22"/>
                <w:szCs w:val="22"/>
              </w:rPr>
              <w:t>П</w:t>
            </w:r>
            <w:r w:rsidR="003179A8" w:rsidRPr="00D45816">
              <w:rPr>
                <w:b/>
                <w:sz w:val="22"/>
                <w:szCs w:val="22"/>
              </w:rPr>
              <w:t>. Аган</w:t>
            </w:r>
          </w:p>
        </w:tc>
      </w:tr>
      <w:tr w:rsidR="003179A8" w:rsidRPr="00D45816" w:rsidTr="00FB495E">
        <w:trPr>
          <w:trHeight w:val="438"/>
          <w:jc w:val="right"/>
        </w:trPr>
        <w:tc>
          <w:tcPr>
            <w:tcW w:w="1276" w:type="dxa"/>
            <w:gridSpan w:val="2"/>
            <w:vMerge w:val="restart"/>
          </w:tcPr>
          <w:p w:rsidR="003179A8" w:rsidRPr="00D45816" w:rsidRDefault="003179A8" w:rsidP="003179A8">
            <w:pPr>
              <w:jc w:val="center"/>
              <w:rPr>
                <w:sz w:val="22"/>
                <w:szCs w:val="22"/>
              </w:rPr>
            </w:pPr>
            <w:r w:rsidRPr="00D45816">
              <w:rPr>
                <w:sz w:val="22"/>
                <w:szCs w:val="22"/>
              </w:rPr>
              <w:t>4.1.1.66.</w:t>
            </w:r>
          </w:p>
        </w:tc>
        <w:tc>
          <w:tcPr>
            <w:tcW w:w="1276" w:type="dxa"/>
            <w:gridSpan w:val="3"/>
            <w:vMerge w:val="restart"/>
          </w:tcPr>
          <w:p w:rsidR="003179A8" w:rsidRPr="00D45816" w:rsidRDefault="003179A8" w:rsidP="003179A8">
            <w:pPr>
              <w:jc w:val="both"/>
              <w:rPr>
                <w:sz w:val="22"/>
                <w:szCs w:val="22"/>
              </w:rPr>
            </w:pPr>
            <w:r w:rsidRPr="00D45816">
              <w:rPr>
                <w:sz w:val="22"/>
                <w:szCs w:val="22"/>
              </w:rPr>
              <w:t>Ремонт квартиры жилого дома по адресу</w:t>
            </w:r>
            <w:r w:rsidR="00FB495E">
              <w:rPr>
                <w:sz w:val="22"/>
                <w:szCs w:val="22"/>
              </w:rPr>
              <w:t>:</w:t>
            </w:r>
            <w:r w:rsidRPr="00D45816">
              <w:rPr>
                <w:sz w:val="22"/>
                <w:szCs w:val="22"/>
              </w:rPr>
              <w:t xml:space="preserve"> ул. Школьная, д. 6, кв. 14</w:t>
            </w:r>
          </w:p>
        </w:tc>
        <w:tc>
          <w:tcPr>
            <w:tcW w:w="1701" w:type="dxa"/>
            <w:vMerge w:val="restart"/>
          </w:tcPr>
          <w:p w:rsidR="003179A8" w:rsidRPr="00D45816" w:rsidRDefault="003179A8" w:rsidP="003179A8">
            <w:pPr>
              <w:jc w:val="both"/>
              <w:rPr>
                <w:sz w:val="22"/>
                <w:szCs w:val="22"/>
              </w:rPr>
            </w:pPr>
            <w:r w:rsidRPr="00D45816">
              <w:rPr>
                <w:sz w:val="22"/>
                <w:szCs w:val="22"/>
              </w:rPr>
              <w:t>муниципальное казенное учреждение «Управление капитального строительства по застройке Нижневартовского района»</w:t>
            </w:r>
          </w:p>
        </w:tc>
        <w:tc>
          <w:tcPr>
            <w:tcW w:w="1276" w:type="dxa"/>
            <w:gridSpan w:val="2"/>
          </w:tcPr>
          <w:p w:rsidR="003179A8" w:rsidRPr="00D45816" w:rsidRDefault="003179A8" w:rsidP="003179A8">
            <w:pPr>
              <w:jc w:val="both"/>
              <w:rPr>
                <w:sz w:val="22"/>
                <w:szCs w:val="22"/>
              </w:rPr>
            </w:pPr>
            <w:r w:rsidRPr="00D45816">
              <w:rPr>
                <w:sz w:val="22"/>
                <w:szCs w:val="22"/>
              </w:rPr>
              <w:t>всего</w:t>
            </w:r>
          </w:p>
        </w:tc>
        <w:tc>
          <w:tcPr>
            <w:tcW w:w="992" w:type="dxa"/>
          </w:tcPr>
          <w:p w:rsidR="003179A8" w:rsidRPr="00D45816" w:rsidRDefault="003179A8" w:rsidP="003179A8">
            <w:pPr>
              <w:jc w:val="center"/>
              <w:rPr>
                <w:sz w:val="22"/>
                <w:szCs w:val="22"/>
              </w:rPr>
            </w:pPr>
            <w:r w:rsidRPr="00D45816">
              <w:rPr>
                <w:sz w:val="22"/>
                <w:szCs w:val="22"/>
              </w:rPr>
              <w:t>х</w:t>
            </w:r>
          </w:p>
        </w:tc>
        <w:tc>
          <w:tcPr>
            <w:tcW w:w="1417" w:type="dxa"/>
          </w:tcPr>
          <w:p w:rsidR="003179A8" w:rsidRPr="00D45816" w:rsidRDefault="003179A8" w:rsidP="003179A8">
            <w:pPr>
              <w:jc w:val="center"/>
              <w:rPr>
                <w:sz w:val="22"/>
                <w:szCs w:val="22"/>
              </w:rPr>
            </w:pPr>
            <w:r w:rsidRPr="00D45816">
              <w:rPr>
                <w:sz w:val="22"/>
                <w:szCs w:val="22"/>
              </w:rPr>
              <w:t>269,96</w:t>
            </w:r>
          </w:p>
        </w:tc>
        <w:tc>
          <w:tcPr>
            <w:tcW w:w="993" w:type="dxa"/>
          </w:tcPr>
          <w:p w:rsidR="003179A8" w:rsidRPr="00D45816" w:rsidRDefault="003179A8" w:rsidP="003179A8">
            <w:pPr>
              <w:jc w:val="center"/>
              <w:rPr>
                <w:sz w:val="22"/>
                <w:szCs w:val="22"/>
              </w:rPr>
            </w:pPr>
            <w:r w:rsidRPr="00D45816">
              <w:rPr>
                <w:sz w:val="22"/>
                <w:szCs w:val="22"/>
              </w:rPr>
              <w:t>0,00</w:t>
            </w:r>
          </w:p>
        </w:tc>
        <w:tc>
          <w:tcPr>
            <w:tcW w:w="992" w:type="dxa"/>
          </w:tcPr>
          <w:p w:rsidR="003179A8" w:rsidRPr="00D45816" w:rsidRDefault="003179A8" w:rsidP="003179A8">
            <w:pPr>
              <w:jc w:val="center"/>
              <w:rPr>
                <w:sz w:val="22"/>
                <w:szCs w:val="22"/>
              </w:rPr>
            </w:pPr>
            <w:r w:rsidRPr="00D45816">
              <w:rPr>
                <w:sz w:val="22"/>
                <w:szCs w:val="22"/>
              </w:rPr>
              <w:t>0,00</w:t>
            </w:r>
          </w:p>
        </w:tc>
        <w:tc>
          <w:tcPr>
            <w:tcW w:w="992" w:type="dxa"/>
          </w:tcPr>
          <w:p w:rsidR="003179A8" w:rsidRPr="00D45816" w:rsidRDefault="003179A8" w:rsidP="003179A8">
            <w:pPr>
              <w:jc w:val="center"/>
              <w:rPr>
                <w:sz w:val="22"/>
                <w:szCs w:val="22"/>
              </w:rPr>
            </w:pPr>
            <w:r w:rsidRPr="00D45816">
              <w:rPr>
                <w:sz w:val="22"/>
                <w:szCs w:val="22"/>
              </w:rPr>
              <w:t>0,00</w:t>
            </w:r>
          </w:p>
        </w:tc>
        <w:tc>
          <w:tcPr>
            <w:tcW w:w="992" w:type="dxa"/>
          </w:tcPr>
          <w:p w:rsidR="003179A8" w:rsidRPr="00D45816" w:rsidRDefault="003179A8" w:rsidP="003179A8">
            <w:pPr>
              <w:jc w:val="center"/>
              <w:rPr>
                <w:sz w:val="22"/>
                <w:szCs w:val="22"/>
              </w:rPr>
            </w:pPr>
            <w:r w:rsidRPr="00D45816">
              <w:rPr>
                <w:sz w:val="22"/>
                <w:szCs w:val="22"/>
              </w:rPr>
              <w:t>269,96</w:t>
            </w:r>
          </w:p>
        </w:tc>
        <w:tc>
          <w:tcPr>
            <w:tcW w:w="993" w:type="dxa"/>
          </w:tcPr>
          <w:p w:rsidR="003179A8" w:rsidRPr="00D45816" w:rsidRDefault="003179A8" w:rsidP="003179A8">
            <w:pPr>
              <w:jc w:val="center"/>
              <w:rPr>
                <w:sz w:val="22"/>
                <w:szCs w:val="22"/>
              </w:rPr>
            </w:pPr>
            <w:r w:rsidRPr="00D45816">
              <w:rPr>
                <w:sz w:val="22"/>
                <w:szCs w:val="22"/>
              </w:rPr>
              <w:t>0,00</w:t>
            </w:r>
          </w:p>
        </w:tc>
        <w:tc>
          <w:tcPr>
            <w:tcW w:w="992" w:type="dxa"/>
          </w:tcPr>
          <w:p w:rsidR="003179A8" w:rsidRPr="00D45816" w:rsidRDefault="003179A8" w:rsidP="003179A8">
            <w:pPr>
              <w:jc w:val="center"/>
              <w:rPr>
                <w:sz w:val="22"/>
                <w:szCs w:val="22"/>
              </w:rPr>
            </w:pPr>
            <w:r w:rsidRPr="00D45816">
              <w:rPr>
                <w:sz w:val="22"/>
                <w:szCs w:val="22"/>
              </w:rPr>
              <w:t>0,00</w:t>
            </w:r>
          </w:p>
        </w:tc>
        <w:tc>
          <w:tcPr>
            <w:tcW w:w="992" w:type="dxa"/>
          </w:tcPr>
          <w:p w:rsidR="003179A8" w:rsidRPr="00D45816" w:rsidRDefault="003179A8" w:rsidP="003179A8">
            <w:pPr>
              <w:jc w:val="center"/>
              <w:rPr>
                <w:sz w:val="22"/>
                <w:szCs w:val="22"/>
              </w:rPr>
            </w:pPr>
            <w:r w:rsidRPr="00D45816">
              <w:rPr>
                <w:sz w:val="22"/>
                <w:szCs w:val="22"/>
              </w:rPr>
              <w:t>0,00</w:t>
            </w:r>
          </w:p>
        </w:tc>
      </w:tr>
      <w:tr w:rsidR="003179A8" w:rsidRPr="00D45816" w:rsidTr="00FB495E">
        <w:trPr>
          <w:trHeight w:val="268"/>
          <w:jc w:val="right"/>
        </w:trPr>
        <w:tc>
          <w:tcPr>
            <w:tcW w:w="1276" w:type="dxa"/>
            <w:gridSpan w:val="2"/>
            <w:vMerge/>
          </w:tcPr>
          <w:p w:rsidR="003179A8" w:rsidRPr="00D45816" w:rsidRDefault="003179A8" w:rsidP="003179A8">
            <w:pPr>
              <w:rPr>
                <w:sz w:val="22"/>
                <w:szCs w:val="22"/>
              </w:rPr>
            </w:pPr>
          </w:p>
        </w:tc>
        <w:tc>
          <w:tcPr>
            <w:tcW w:w="1276" w:type="dxa"/>
            <w:gridSpan w:val="3"/>
            <w:vMerge/>
          </w:tcPr>
          <w:p w:rsidR="003179A8" w:rsidRPr="00D45816" w:rsidRDefault="003179A8" w:rsidP="003179A8">
            <w:pPr>
              <w:rPr>
                <w:sz w:val="22"/>
                <w:szCs w:val="22"/>
              </w:rPr>
            </w:pPr>
          </w:p>
        </w:tc>
        <w:tc>
          <w:tcPr>
            <w:tcW w:w="1701" w:type="dxa"/>
            <w:vMerge/>
          </w:tcPr>
          <w:p w:rsidR="003179A8" w:rsidRPr="00D45816" w:rsidRDefault="003179A8" w:rsidP="003179A8">
            <w:pPr>
              <w:rPr>
                <w:sz w:val="22"/>
                <w:szCs w:val="22"/>
              </w:rPr>
            </w:pPr>
          </w:p>
        </w:tc>
        <w:tc>
          <w:tcPr>
            <w:tcW w:w="1276" w:type="dxa"/>
            <w:gridSpan w:val="2"/>
          </w:tcPr>
          <w:p w:rsidR="003179A8" w:rsidRPr="00D45816" w:rsidRDefault="003179A8" w:rsidP="003179A8">
            <w:pPr>
              <w:jc w:val="both"/>
              <w:rPr>
                <w:sz w:val="22"/>
                <w:szCs w:val="22"/>
              </w:rPr>
            </w:pPr>
            <w:r w:rsidRPr="00D45816">
              <w:rPr>
                <w:sz w:val="22"/>
                <w:szCs w:val="22"/>
              </w:rPr>
              <w:t>федеральный бюджет</w:t>
            </w:r>
          </w:p>
        </w:tc>
        <w:tc>
          <w:tcPr>
            <w:tcW w:w="992" w:type="dxa"/>
          </w:tcPr>
          <w:p w:rsidR="003179A8" w:rsidRPr="00D45816" w:rsidRDefault="003179A8" w:rsidP="003179A8">
            <w:pPr>
              <w:jc w:val="center"/>
              <w:rPr>
                <w:sz w:val="22"/>
                <w:szCs w:val="22"/>
              </w:rPr>
            </w:pPr>
            <w:r w:rsidRPr="00D45816">
              <w:rPr>
                <w:sz w:val="22"/>
                <w:szCs w:val="22"/>
              </w:rPr>
              <w:t>х</w:t>
            </w:r>
          </w:p>
        </w:tc>
        <w:tc>
          <w:tcPr>
            <w:tcW w:w="1417" w:type="dxa"/>
          </w:tcPr>
          <w:p w:rsidR="003179A8" w:rsidRPr="00D45816" w:rsidRDefault="003179A8" w:rsidP="003179A8">
            <w:pPr>
              <w:jc w:val="center"/>
              <w:rPr>
                <w:sz w:val="22"/>
                <w:szCs w:val="22"/>
              </w:rPr>
            </w:pPr>
            <w:r w:rsidRPr="00D45816">
              <w:rPr>
                <w:sz w:val="22"/>
                <w:szCs w:val="22"/>
              </w:rPr>
              <w:t>0,00</w:t>
            </w:r>
          </w:p>
        </w:tc>
        <w:tc>
          <w:tcPr>
            <w:tcW w:w="993" w:type="dxa"/>
          </w:tcPr>
          <w:p w:rsidR="003179A8" w:rsidRPr="00D45816" w:rsidRDefault="003179A8" w:rsidP="003179A8">
            <w:pPr>
              <w:jc w:val="center"/>
              <w:rPr>
                <w:sz w:val="22"/>
                <w:szCs w:val="22"/>
              </w:rPr>
            </w:pPr>
            <w:r w:rsidRPr="00D45816">
              <w:rPr>
                <w:sz w:val="22"/>
                <w:szCs w:val="22"/>
              </w:rPr>
              <w:t>0,00</w:t>
            </w:r>
          </w:p>
        </w:tc>
        <w:tc>
          <w:tcPr>
            <w:tcW w:w="992" w:type="dxa"/>
          </w:tcPr>
          <w:p w:rsidR="003179A8" w:rsidRPr="00D45816" w:rsidRDefault="003179A8" w:rsidP="003179A8">
            <w:pPr>
              <w:jc w:val="center"/>
              <w:rPr>
                <w:sz w:val="22"/>
                <w:szCs w:val="22"/>
              </w:rPr>
            </w:pPr>
            <w:r w:rsidRPr="00D45816">
              <w:rPr>
                <w:sz w:val="22"/>
                <w:szCs w:val="22"/>
              </w:rPr>
              <w:t>0,00</w:t>
            </w:r>
          </w:p>
        </w:tc>
        <w:tc>
          <w:tcPr>
            <w:tcW w:w="992" w:type="dxa"/>
          </w:tcPr>
          <w:p w:rsidR="003179A8" w:rsidRPr="00D45816" w:rsidRDefault="003179A8" w:rsidP="003179A8">
            <w:pPr>
              <w:jc w:val="center"/>
              <w:rPr>
                <w:sz w:val="22"/>
                <w:szCs w:val="22"/>
              </w:rPr>
            </w:pPr>
            <w:r w:rsidRPr="00D45816">
              <w:rPr>
                <w:sz w:val="22"/>
                <w:szCs w:val="22"/>
              </w:rPr>
              <w:t>0,00</w:t>
            </w:r>
          </w:p>
        </w:tc>
        <w:tc>
          <w:tcPr>
            <w:tcW w:w="992" w:type="dxa"/>
          </w:tcPr>
          <w:p w:rsidR="003179A8" w:rsidRPr="00D45816" w:rsidRDefault="003179A8" w:rsidP="003179A8">
            <w:pPr>
              <w:jc w:val="center"/>
              <w:rPr>
                <w:sz w:val="22"/>
                <w:szCs w:val="22"/>
              </w:rPr>
            </w:pPr>
            <w:r w:rsidRPr="00D45816">
              <w:rPr>
                <w:sz w:val="22"/>
                <w:szCs w:val="22"/>
              </w:rPr>
              <w:t>0,00</w:t>
            </w:r>
          </w:p>
        </w:tc>
        <w:tc>
          <w:tcPr>
            <w:tcW w:w="993" w:type="dxa"/>
          </w:tcPr>
          <w:p w:rsidR="003179A8" w:rsidRPr="00D45816" w:rsidRDefault="003179A8" w:rsidP="003179A8">
            <w:pPr>
              <w:jc w:val="center"/>
              <w:rPr>
                <w:sz w:val="22"/>
                <w:szCs w:val="22"/>
              </w:rPr>
            </w:pPr>
            <w:r w:rsidRPr="00D45816">
              <w:rPr>
                <w:sz w:val="22"/>
                <w:szCs w:val="22"/>
              </w:rPr>
              <w:t>0,00</w:t>
            </w:r>
          </w:p>
        </w:tc>
        <w:tc>
          <w:tcPr>
            <w:tcW w:w="992" w:type="dxa"/>
          </w:tcPr>
          <w:p w:rsidR="003179A8" w:rsidRPr="00D45816" w:rsidRDefault="003179A8" w:rsidP="003179A8">
            <w:pPr>
              <w:jc w:val="center"/>
              <w:rPr>
                <w:sz w:val="22"/>
                <w:szCs w:val="22"/>
              </w:rPr>
            </w:pPr>
            <w:r w:rsidRPr="00D45816">
              <w:rPr>
                <w:sz w:val="22"/>
                <w:szCs w:val="22"/>
              </w:rPr>
              <w:t>0,00</w:t>
            </w:r>
          </w:p>
        </w:tc>
        <w:tc>
          <w:tcPr>
            <w:tcW w:w="992" w:type="dxa"/>
          </w:tcPr>
          <w:p w:rsidR="003179A8" w:rsidRPr="00D45816" w:rsidRDefault="003179A8" w:rsidP="003179A8">
            <w:pPr>
              <w:jc w:val="center"/>
              <w:rPr>
                <w:sz w:val="22"/>
                <w:szCs w:val="22"/>
              </w:rPr>
            </w:pPr>
            <w:r w:rsidRPr="00D45816">
              <w:rPr>
                <w:sz w:val="22"/>
                <w:szCs w:val="22"/>
              </w:rPr>
              <w:t>0,00</w:t>
            </w:r>
          </w:p>
        </w:tc>
      </w:tr>
      <w:tr w:rsidR="003179A8" w:rsidRPr="00D45816" w:rsidTr="00FB495E">
        <w:trPr>
          <w:trHeight w:val="257"/>
          <w:jc w:val="right"/>
        </w:trPr>
        <w:tc>
          <w:tcPr>
            <w:tcW w:w="1276" w:type="dxa"/>
            <w:gridSpan w:val="2"/>
            <w:vMerge/>
          </w:tcPr>
          <w:p w:rsidR="003179A8" w:rsidRPr="00D45816" w:rsidRDefault="003179A8" w:rsidP="003179A8">
            <w:pPr>
              <w:rPr>
                <w:sz w:val="22"/>
                <w:szCs w:val="22"/>
              </w:rPr>
            </w:pPr>
          </w:p>
        </w:tc>
        <w:tc>
          <w:tcPr>
            <w:tcW w:w="1276" w:type="dxa"/>
            <w:gridSpan w:val="3"/>
            <w:vMerge/>
          </w:tcPr>
          <w:p w:rsidR="003179A8" w:rsidRPr="00D45816" w:rsidRDefault="003179A8" w:rsidP="003179A8">
            <w:pPr>
              <w:rPr>
                <w:sz w:val="22"/>
                <w:szCs w:val="22"/>
              </w:rPr>
            </w:pPr>
          </w:p>
        </w:tc>
        <w:tc>
          <w:tcPr>
            <w:tcW w:w="1701" w:type="dxa"/>
            <w:vMerge/>
          </w:tcPr>
          <w:p w:rsidR="003179A8" w:rsidRPr="00D45816" w:rsidRDefault="003179A8" w:rsidP="003179A8">
            <w:pPr>
              <w:rPr>
                <w:sz w:val="22"/>
                <w:szCs w:val="22"/>
              </w:rPr>
            </w:pPr>
          </w:p>
        </w:tc>
        <w:tc>
          <w:tcPr>
            <w:tcW w:w="1276" w:type="dxa"/>
            <w:gridSpan w:val="2"/>
          </w:tcPr>
          <w:p w:rsidR="003179A8" w:rsidRPr="00D45816" w:rsidRDefault="003179A8" w:rsidP="003179A8">
            <w:pPr>
              <w:jc w:val="both"/>
              <w:rPr>
                <w:sz w:val="22"/>
                <w:szCs w:val="22"/>
              </w:rPr>
            </w:pPr>
            <w:r w:rsidRPr="00D45816">
              <w:rPr>
                <w:sz w:val="22"/>
                <w:szCs w:val="22"/>
              </w:rPr>
              <w:t>бюджет автономного округа</w:t>
            </w:r>
          </w:p>
        </w:tc>
        <w:tc>
          <w:tcPr>
            <w:tcW w:w="992" w:type="dxa"/>
          </w:tcPr>
          <w:p w:rsidR="003179A8" w:rsidRPr="00D45816" w:rsidRDefault="003179A8" w:rsidP="003179A8">
            <w:pPr>
              <w:jc w:val="center"/>
              <w:rPr>
                <w:sz w:val="22"/>
                <w:szCs w:val="22"/>
              </w:rPr>
            </w:pPr>
            <w:r w:rsidRPr="00D45816">
              <w:rPr>
                <w:sz w:val="22"/>
                <w:szCs w:val="22"/>
              </w:rPr>
              <w:t>х</w:t>
            </w:r>
          </w:p>
        </w:tc>
        <w:tc>
          <w:tcPr>
            <w:tcW w:w="1417" w:type="dxa"/>
          </w:tcPr>
          <w:p w:rsidR="003179A8" w:rsidRPr="00D45816" w:rsidRDefault="003179A8" w:rsidP="003179A8">
            <w:pPr>
              <w:jc w:val="center"/>
              <w:rPr>
                <w:sz w:val="22"/>
                <w:szCs w:val="22"/>
              </w:rPr>
            </w:pPr>
            <w:r w:rsidRPr="00D45816">
              <w:rPr>
                <w:sz w:val="22"/>
                <w:szCs w:val="22"/>
              </w:rPr>
              <w:t>0,00</w:t>
            </w:r>
          </w:p>
        </w:tc>
        <w:tc>
          <w:tcPr>
            <w:tcW w:w="993" w:type="dxa"/>
          </w:tcPr>
          <w:p w:rsidR="003179A8" w:rsidRPr="00D45816" w:rsidRDefault="003179A8" w:rsidP="003179A8">
            <w:pPr>
              <w:jc w:val="center"/>
              <w:rPr>
                <w:sz w:val="22"/>
                <w:szCs w:val="22"/>
              </w:rPr>
            </w:pPr>
            <w:r w:rsidRPr="00D45816">
              <w:rPr>
                <w:sz w:val="22"/>
                <w:szCs w:val="22"/>
              </w:rPr>
              <w:t>0,00</w:t>
            </w:r>
          </w:p>
        </w:tc>
        <w:tc>
          <w:tcPr>
            <w:tcW w:w="992" w:type="dxa"/>
          </w:tcPr>
          <w:p w:rsidR="003179A8" w:rsidRPr="00D45816" w:rsidRDefault="003179A8" w:rsidP="003179A8">
            <w:pPr>
              <w:jc w:val="center"/>
              <w:rPr>
                <w:sz w:val="22"/>
                <w:szCs w:val="22"/>
              </w:rPr>
            </w:pPr>
            <w:r w:rsidRPr="00D45816">
              <w:rPr>
                <w:sz w:val="22"/>
                <w:szCs w:val="22"/>
              </w:rPr>
              <w:t>0,00</w:t>
            </w:r>
          </w:p>
        </w:tc>
        <w:tc>
          <w:tcPr>
            <w:tcW w:w="992" w:type="dxa"/>
          </w:tcPr>
          <w:p w:rsidR="003179A8" w:rsidRPr="00D45816" w:rsidRDefault="003179A8" w:rsidP="003179A8">
            <w:pPr>
              <w:jc w:val="center"/>
              <w:rPr>
                <w:sz w:val="22"/>
                <w:szCs w:val="22"/>
              </w:rPr>
            </w:pPr>
            <w:r w:rsidRPr="00D45816">
              <w:rPr>
                <w:sz w:val="22"/>
                <w:szCs w:val="22"/>
              </w:rPr>
              <w:t>0,00</w:t>
            </w:r>
          </w:p>
        </w:tc>
        <w:tc>
          <w:tcPr>
            <w:tcW w:w="992" w:type="dxa"/>
          </w:tcPr>
          <w:p w:rsidR="003179A8" w:rsidRPr="00D45816" w:rsidRDefault="003179A8" w:rsidP="003179A8">
            <w:pPr>
              <w:jc w:val="center"/>
              <w:rPr>
                <w:sz w:val="22"/>
                <w:szCs w:val="22"/>
              </w:rPr>
            </w:pPr>
            <w:r w:rsidRPr="00D45816">
              <w:rPr>
                <w:sz w:val="22"/>
                <w:szCs w:val="22"/>
              </w:rPr>
              <w:t>0,00</w:t>
            </w:r>
          </w:p>
        </w:tc>
        <w:tc>
          <w:tcPr>
            <w:tcW w:w="993" w:type="dxa"/>
          </w:tcPr>
          <w:p w:rsidR="003179A8" w:rsidRPr="00D45816" w:rsidRDefault="003179A8" w:rsidP="003179A8">
            <w:pPr>
              <w:jc w:val="center"/>
              <w:rPr>
                <w:sz w:val="22"/>
                <w:szCs w:val="22"/>
              </w:rPr>
            </w:pPr>
            <w:r w:rsidRPr="00D45816">
              <w:rPr>
                <w:sz w:val="22"/>
                <w:szCs w:val="22"/>
              </w:rPr>
              <w:t>0,00</w:t>
            </w:r>
          </w:p>
        </w:tc>
        <w:tc>
          <w:tcPr>
            <w:tcW w:w="992" w:type="dxa"/>
          </w:tcPr>
          <w:p w:rsidR="003179A8" w:rsidRPr="00D45816" w:rsidRDefault="003179A8" w:rsidP="003179A8">
            <w:pPr>
              <w:jc w:val="center"/>
              <w:rPr>
                <w:sz w:val="22"/>
                <w:szCs w:val="22"/>
              </w:rPr>
            </w:pPr>
            <w:r w:rsidRPr="00D45816">
              <w:rPr>
                <w:sz w:val="22"/>
                <w:szCs w:val="22"/>
              </w:rPr>
              <w:t>0,00</w:t>
            </w:r>
          </w:p>
        </w:tc>
        <w:tc>
          <w:tcPr>
            <w:tcW w:w="992" w:type="dxa"/>
          </w:tcPr>
          <w:p w:rsidR="003179A8" w:rsidRPr="00D45816" w:rsidRDefault="003179A8" w:rsidP="003179A8">
            <w:pPr>
              <w:jc w:val="center"/>
              <w:rPr>
                <w:sz w:val="22"/>
                <w:szCs w:val="22"/>
              </w:rPr>
            </w:pPr>
            <w:r w:rsidRPr="00D45816">
              <w:rPr>
                <w:sz w:val="22"/>
                <w:szCs w:val="22"/>
              </w:rPr>
              <w:t>0,00</w:t>
            </w:r>
          </w:p>
        </w:tc>
      </w:tr>
      <w:tr w:rsidR="003179A8" w:rsidRPr="00D45816" w:rsidTr="00FB495E">
        <w:trPr>
          <w:trHeight w:val="276"/>
          <w:jc w:val="right"/>
        </w:trPr>
        <w:tc>
          <w:tcPr>
            <w:tcW w:w="1276" w:type="dxa"/>
            <w:gridSpan w:val="2"/>
            <w:vMerge/>
          </w:tcPr>
          <w:p w:rsidR="003179A8" w:rsidRPr="00D45816" w:rsidRDefault="003179A8" w:rsidP="003179A8">
            <w:pPr>
              <w:rPr>
                <w:sz w:val="22"/>
                <w:szCs w:val="22"/>
              </w:rPr>
            </w:pPr>
          </w:p>
        </w:tc>
        <w:tc>
          <w:tcPr>
            <w:tcW w:w="1276" w:type="dxa"/>
            <w:gridSpan w:val="3"/>
            <w:vMerge/>
          </w:tcPr>
          <w:p w:rsidR="003179A8" w:rsidRPr="00D45816" w:rsidRDefault="003179A8" w:rsidP="003179A8">
            <w:pPr>
              <w:rPr>
                <w:sz w:val="22"/>
                <w:szCs w:val="22"/>
              </w:rPr>
            </w:pPr>
          </w:p>
        </w:tc>
        <w:tc>
          <w:tcPr>
            <w:tcW w:w="1701" w:type="dxa"/>
            <w:vMerge/>
          </w:tcPr>
          <w:p w:rsidR="003179A8" w:rsidRPr="00D45816" w:rsidRDefault="003179A8" w:rsidP="003179A8">
            <w:pPr>
              <w:rPr>
                <w:sz w:val="22"/>
                <w:szCs w:val="22"/>
              </w:rPr>
            </w:pPr>
          </w:p>
        </w:tc>
        <w:tc>
          <w:tcPr>
            <w:tcW w:w="1276" w:type="dxa"/>
            <w:gridSpan w:val="2"/>
          </w:tcPr>
          <w:p w:rsidR="003179A8" w:rsidRPr="00D45816" w:rsidRDefault="003179A8" w:rsidP="003179A8">
            <w:pPr>
              <w:jc w:val="both"/>
              <w:rPr>
                <w:sz w:val="22"/>
                <w:szCs w:val="22"/>
              </w:rPr>
            </w:pPr>
            <w:r w:rsidRPr="00D45816">
              <w:rPr>
                <w:sz w:val="22"/>
                <w:szCs w:val="22"/>
              </w:rPr>
              <w:t>бюджет района</w:t>
            </w:r>
          </w:p>
        </w:tc>
        <w:tc>
          <w:tcPr>
            <w:tcW w:w="992" w:type="dxa"/>
          </w:tcPr>
          <w:p w:rsidR="003179A8" w:rsidRPr="00D45816" w:rsidRDefault="003179A8" w:rsidP="003179A8">
            <w:pPr>
              <w:jc w:val="center"/>
              <w:rPr>
                <w:sz w:val="22"/>
                <w:szCs w:val="22"/>
              </w:rPr>
            </w:pPr>
            <w:r w:rsidRPr="00D45816">
              <w:rPr>
                <w:sz w:val="22"/>
                <w:szCs w:val="22"/>
              </w:rPr>
              <w:t>х</w:t>
            </w:r>
          </w:p>
        </w:tc>
        <w:tc>
          <w:tcPr>
            <w:tcW w:w="1417" w:type="dxa"/>
          </w:tcPr>
          <w:p w:rsidR="003179A8" w:rsidRPr="00D45816" w:rsidRDefault="003179A8" w:rsidP="003179A8">
            <w:pPr>
              <w:jc w:val="center"/>
              <w:rPr>
                <w:sz w:val="22"/>
                <w:szCs w:val="22"/>
              </w:rPr>
            </w:pPr>
            <w:r w:rsidRPr="00D45816">
              <w:rPr>
                <w:sz w:val="22"/>
                <w:szCs w:val="22"/>
              </w:rPr>
              <w:t>269,96</w:t>
            </w:r>
          </w:p>
        </w:tc>
        <w:tc>
          <w:tcPr>
            <w:tcW w:w="993" w:type="dxa"/>
          </w:tcPr>
          <w:p w:rsidR="003179A8" w:rsidRPr="00D45816" w:rsidRDefault="003179A8" w:rsidP="003179A8">
            <w:pPr>
              <w:jc w:val="center"/>
              <w:rPr>
                <w:sz w:val="22"/>
                <w:szCs w:val="22"/>
              </w:rPr>
            </w:pPr>
            <w:r w:rsidRPr="00D45816">
              <w:rPr>
                <w:sz w:val="22"/>
                <w:szCs w:val="22"/>
              </w:rPr>
              <w:t>0,00</w:t>
            </w:r>
          </w:p>
        </w:tc>
        <w:tc>
          <w:tcPr>
            <w:tcW w:w="992" w:type="dxa"/>
          </w:tcPr>
          <w:p w:rsidR="003179A8" w:rsidRPr="00D45816" w:rsidRDefault="003179A8" w:rsidP="003179A8">
            <w:pPr>
              <w:jc w:val="center"/>
              <w:rPr>
                <w:sz w:val="22"/>
                <w:szCs w:val="22"/>
              </w:rPr>
            </w:pPr>
            <w:r w:rsidRPr="00D45816">
              <w:rPr>
                <w:sz w:val="22"/>
                <w:szCs w:val="22"/>
              </w:rPr>
              <w:t>0,00</w:t>
            </w:r>
          </w:p>
        </w:tc>
        <w:tc>
          <w:tcPr>
            <w:tcW w:w="992" w:type="dxa"/>
          </w:tcPr>
          <w:p w:rsidR="003179A8" w:rsidRPr="00D45816" w:rsidRDefault="003179A8" w:rsidP="003179A8">
            <w:pPr>
              <w:jc w:val="center"/>
              <w:rPr>
                <w:sz w:val="22"/>
                <w:szCs w:val="22"/>
              </w:rPr>
            </w:pPr>
            <w:r w:rsidRPr="00D45816">
              <w:rPr>
                <w:sz w:val="22"/>
                <w:szCs w:val="22"/>
              </w:rPr>
              <w:t>0,00</w:t>
            </w:r>
          </w:p>
        </w:tc>
        <w:tc>
          <w:tcPr>
            <w:tcW w:w="992" w:type="dxa"/>
          </w:tcPr>
          <w:p w:rsidR="003179A8" w:rsidRPr="00D45816" w:rsidRDefault="003179A8" w:rsidP="003179A8">
            <w:pPr>
              <w:jc w:val="center"/>
              <w:rPr>
                <w:sz w:val="22"/>
                <w:szCs w:val="22"/>
              </w:rPr>
            </w:pPr>
            <w:r w:rsidRPr="00D45816">
              <w:rPr>
                <w:sz w:val="22"/>
                <w:szCs w:val="22"/>
              </w:rPr>
              <w:t>269,96</w:t>
            </w:r>
          </w:p>
        </w:tc>
        <w:tc>
          <w:tcPr>
            <w:tcW w:w="993" w:type="dxa"/>
          </w:tcPr>
          <w:p w:rsidR="003179A8" w:rsidRPr="00D45816" w:rsidRDefault="003179A8" w:rsidP="003179A8">
            <w:pPr>
              <w:jc w:val="center"/>
              <w:rPr>
                <w:sz w:val="22"/>
                <w:szCs w:val="22"/>
              </w:rPr>
            </w:pPr>
            <w:r w:rsidRPr="00D45816">
              <w:rPr>
                <w:sz w:val="22"/>
                <w:szCs w:val="22"/>
              </w:rPr>
              <w:t>0,00</w:t>
            </w:r>
          </w:p>
        </w:tc>
        <w:tc>
          <w:tcPr>
            <w:tcW w:w="992" w:type="dxa"/>
          </w:tcPr>
          <w:p w:rsidR="003179A8" w:rsidRPr="00D45816" w:rsidRDefault="003179A8" w:rsidP="003179A8">
            <w:pPr>
              <w:jc w:val="center"/>
              <w:rPr>
                <w:sz w:val="22"/>
                <w:szCs w:val="22"/>
              </w:rPr>
            </w:pPr>
            <w:r w:rsidRPr="00D45816">
              <w:rPr>
                <w:sz w:val="22"/>
                <w:szCs w:val="22"/>
              </w:rPr>
              <w:t>0,00</w:t>
            </w:r>
          </w:p>
        </w:tc>
        <w:tc>
          <w:tcPr>
            <w:tcW w:w="992" w:type="dxa"/>
          </w:tcPr>
          <w:p w:rsidR="003179A8" w:rsidRPr="00D45816" w:rsidRDefault="003179A8" w:rsidP="003179A8">
            <w:pPr>
              <w:jc w:val="center"/>
              <w:rPr>
                <w:sz w:val="22"/>
                <w:szCs w:val="22"/>
              </w:rPr>
            </w:pPr>
            <w:r w:rsidRPr="00D45816">
              <w:rPr>
                <w:sz w:val="22"/>
                <w:szCs w:val="22"/>
              </w:rPr>
              <w:t>0,00</w:t>
            </w:r>
          </w:p>
        </w:tc>
      </w:tr>
      <w:tr w:rsidR="003179A8" w:rsidRPr="00D45816" w:rsidTr="00FB495E">
        <w:trPr>
          <w:trHeight w:val="279"/>
          <w:jc w:val="right"/>
        </w:trPr>
        <w:tc>
          <w:tcPr>
            <w:tcW w:w="1276" w:type="dxa"/>
            <w:gridSpan w:val="2"/>
            <w:vMerge/>
          </w:tcPr>
          <w:p w:rsidR="003179A8" w:rsidRPr="00D45816" w:rsidRDefault="003179A8" w:rsidP="003179A8">
            <w:pPr>
              <w:rPr>
                <w:sz w:val="22"/>
                <w:szCs w:val="22"/>
              </w:rPr>
            </w:pPr>
          </w:p>
        </w:tc>
        <w:tc>
          <w:tcPr>
            <w:tcW w:w="1276" w:type="dxa"/>
            <w:gridSpan w:val="3"/>
            <w:vMerge/>
          </w:tcPr>
          <w:p w:rsidR="003179A8" w:rsidRPr="00D45816" w:rsidRDefault="003179A8" w:rsidP="003179A8">
            <w:pPr>
              <w:rPr>
                <w:sz w:val="22"/>
                <w:szCs w:val="22"/>
              </w:rPr>
            </w:pPr>
          </w:p>
        </w:tc>
        <w:tc>
          <w:tcPr>
            <w:tcW w:w="1701" w:type="dxa"/>
            <w:vMerge/>
          </w:tcPr>
          <w:p w:rsidR="003179A8" w:rsidRPr="00D45816" w:rsidRDefault="003179A8" w:rsidP="003179A8">
            <w:pPr>
              <w:rPr>
                <w:sz w:val="22"/>
                <w:szCs w:val="22"/>
              </w:rPr>
            </w:pPr>
          </w:p>
        </w:tc>
        <w:tc>
          <w:tcPr>
            <w:tcW w:w="1276" w:type="dxa"/>
            <w:gridSpan w:val="2"/>
          </w:tcPr>
          <w:p w:rsidR="003179A8" w:rsidRPr="00D45816" w:rsidRDefault="003179A8" w:rsidP="003179A8">
            <w:pPr>
              <w:jc w:val="both"/>
              <w:rPr>
                <w:sz w:val="22"/>
                <w:szCs w:val="22"/>
              </w:rPr>
            </w:pPr>
            <w:r w:rsidRPr="00D45816">
              <w:rPr>
                <w:sz w:val="22"/>
                <w:szCs w:val="22"/>
              </w:rPr>
              <w:t>бюджет поселений</w:t>
            </w:r>
          </w:p>
        </w:tc>
        <w:tc>
          <w:tcPr>
            <w:tcW w:w="992" w:type="dxa"/>
          </w:tcPr>
          <w:p w:rsidR="003179A8" w:rsidRPr="00D45816" w:rsidRDefault="003179A8" w:rsidP="003179A8">
            <w:pPr>
              <w:jc w:val="center"/>
              <w:rPr>
                <w:sz w:val="22"/>
                <w:szCs w:val="22"/>
              </w:rPr>
            </w:pPr>
            <w:r w:rsidRPr="00D45816">
              <w:rPr>
                <w:sz w:val="22"/>
                <w:szCs w:val="22"/>
              </w:rPr>
              <w:t>х</w:t>
            </w:r>
          </w:p>
        </w:tc>
        <w:tc>
          <w:tcPr>
            <w:tcW w:w="1417" w:type="dxa"/>
          </w:tcPr>
          <w:p w:rsidR="003179A8" w:rsidRPr="00D45816" w:rsidRDefault="003179A8" w:rsidP="003179A8">
            <w:pPr>
              <w:jc w:val="center"/>
              <w:rPr>
                <w:sz w:val="22"/>
                <w:szCs w:val="22"/>
              </w:rPr>
            </w:pPr>
            <w:r w:rsidRPr="00D45816">
              <w:rPr>
                <w:sz w:val="22"/>
                <w:szCs w:val="22"/>
              </w:rPr>
              <w:t>0,00</w:t>
            </w:r>
          </w:p>
        </w:tc>
        <w:tc>
          <w:tcPr>
            <w:tcW w:w="993" w:type="dxa"/>
          </w:tcPr>
          <w:p w:rsidR="003179A8" w:rsidRPr="00D45816" w:rsidRDefault="003179A8" w:rsidP="003179A8">
            <w:pPr>
              <w:jc w:val="center"/>
              <w:rPr>
                <w:sz w:val="22"/>
                <w:szCs w:val="22"/>
              </w:rPr>
            </w:pPr>
            <w:r w:rsidRPr="00D45816">
              <w:rPr>
                <w:sz w:val="22"/>
                <w:szCs w:val="22"/>
              </w:rPr>
              <w:t>0,00</w:t>
            </w:r>
          </w:p>
        </w:tc>
        <w:tc>
          <w:tcPr>
            <w:tcW w:w="992" w:type="dxa"/>
          </w:tcPr>
          <w:p w:rsidR="003179A8" w:rsidRPr="00D45816" w:rsidRDefault="003179A8" w:rsidP="003179A8">
            <w:pPr>
              <w:jc w:val="center"/>
              <w:rPr>
                <w:sz w:val="22"/>
                <w:szCs w:val="22"/>
              </w:rPr>
            </w:pPr>
            <w:r w:rsidRPr="00D45816">
              <w:rPr>
                <w:sz w:val="22"/>
                <w:szCs w:val="22"/>
              </w:rPr>
              <w:t>0,00</w:t>
            </w:r>
          </w:p>
        </w:tc>
        <w:tc>
          <w:tcPr>
            <w:tcW w:w="992" w:type="dxa"/>
          </w:tcPr>
          <w:p w:rsidR="003179A8" w:rsidRPr="00D45816" w:rsidRDefault="003179A8" w:rsidP="003179A8">
            <w:pPr>
              <w:jc w:val="center"/>
              <w:rPr>
                <w:sz w:val="22"/>
                <w:szCs w:val="22"/>
              </w:rPr>
            </w:pPr>
            <w:r w:rsidRPr="00D45816">
              <w:rPr>
                <w:sz w:val="22"/>
                <w:szCs w:val="22"/>
              </w:rPr>
              <w:t>0,00</w:t>
            </w:r>
          </w:p>
        </w:tc>
        <w:tc>
          <w:tcPr>
            <w:tcW w:w="992" w:type="dxa"/>
          </w:tcPr>
          <w:p w:rsidR="003179A8" w:rsidRPr="00D45816" w:rsidRDefault="003179A8" w:rsidP="003179A8">
            <w:pPr>
              <w:jc w:val="center"/>
              <w:rPr>
                <w:sz w:val="22"/>
                <w:szCs w:val="22"/>
              </w:rPr>
            </w:pPr>
            <w:r w:rsidRPr="00D45816">
              <w:rPr>
                <w:sz w:val="22"/>
                <w:szCs w:val="22"/>
              </w:rPr>
              <w:t>0,00</w:t>
            </w:r>
          </w:p>
        </w:tc>
        <w:tc>
          <w:tcPr>
            <w:tcW w:w="993" w:type="dxa"/>
          </w:tcPr>
          <w:p w:rsidR="003179A8" w:rsidRPr="00D45816" w:rsidRDefault="003179A8" w:rsidP="003179A8">
            <w:pPr>
              <w:jc w:val="center"/>
              <w:rPr>
                <w:sz w:val="22"/>
                <w:szCs w:val="22"/>
              </w:rPr>
            </w:pPr>
            <w:r w:rsidRPr="00D45816">
              <w:rPr>
                <w:sz w:val="22"/>
                <w:szCs w:val="22"/>
              </w:rPr>
              <w:t>0,00</w:t>
            </w:r>
          </w:p>
        </w:tc>
        <w:tc>
          <w:tcPr>
            <w:tcW w:w="992" w:type="dxa"/>
          </w:tcPr>
          <w:p w:rsidR="003179A8" w:rsidRPr="00D45816" w:rsidRDefault="003179A8" w:rsidP="003179A8">
            <w:pPr>
              <w:jc w:val="center"/>
              <w:rPr>
                <w:sz w:val="22"/>
                <w:szCs w:val="22"/>
              </w:rPr>
            </w:pPr>
            <w:r w:rsidRPr="00D45816">
              <w:rPr>
                <w:sz w:val="22"/>
                <w:szCs w:val="22"/>
              </w:rPr>
              <w:t>0,00</w:t>
            </w:r>
          </w:p>
        </w:tc>
        <w:tc>
          <w:tcPr>
            <w:tcW w:w="992" w:type="dxa"/>
          </w:tcPr>
          <w:p w:rsidR="003179A8" w:rsidRPr="00D45816" w:rsidRDefault="003179A8" w:rsidP="003179A8">
            <w:pPr>
              <w:jc w:val="center"/>
              <w:rPr>
                <w:sz w:val="22"/>
                <w:szCs w:val="22"/>
              </w:rPr>
            </w:pPr>
            <w:r w:rsidRPr="00D45816">
              <w:rPr>
                <w:sz w:val="22"/>
                <w:szCs w:val="22"/>
              </w:rPr>
              <w:t>0,00</w:t>
            </w:r>
          </w:p>
        </w:tc>
      </w:tr>
      <w:tr w:rsidR="003179A8" w:rsidRPr="00D45816" w:rsidTr="00FB495E">
        <w:trPr>
          <w:trHeight w:val="720"/>
          <w:jc w:val="right"/>
        </w:trPr>
        <w:tc>
          <w:tcPr>
            <w:tcW w:w="1276" w:type="dxa"/>
            <w:gridSpan w:val="2"/>
            <w:vMerge/>
          </w:tcPr>
          <w:p w:rsidR="003179A8" w:rsidRPr="00D45816" w:rsidRDefault="003179A8" w:rsidP="003179A8">
            <w:pPr>
              <w:rPr>
                <w:sz w:val="22"/>
                <w:szCs w:val="22"/>
              </w:rPr>
            </w:pPr>
          </w:p>
        </w:tc>
        <w:tc>
          <w:tcPr>
            <w:tcW w:w="1276" w:type="dxa"/>
            <w:gridSpan w:val="3"/>
            <w:vMerge/>
          </w:tcPr>
          <w:p w:rsidR="003179A8" w:rsidRPr="00D45816" w:rsidRDefault="003179A8" w:rsidP="003179A8">
            <w:pPr>
              <w:rPr>
                <w:sz w:val="22"/>
                <w:szCs w:val="22"/>
              </w:rPr>
            </w:pPr>
          </w:p>
        </w:tc>
        <w:tc>
          <w:tcPr>
            <w:tcW w:w="1701" w:type="dxa"/>
            <w:vMerge/>
          </w:tcPr>
          <w:p w:rsidR="003179A8" w:rsidRPr="00D45816" w:rsidRDefault="003179A8" w:rsidP="003179A8">
            <w:pPr>
              <w:rPr>
                <w:sz w:val="22"/>
                <w:szCs w:val="22"/>
              </w:rPr>
            </w:pPr>
          </w:p>
        </w:tc>
        <w:tc>
          <w:tcPr>
            <w:tcW w:w="1276" w:type="dxa"/>
            <w:gridSpan w:val="2"/>
          </w:tcPr>
          <w:p w:rsidR="003179A8" w:rsidRPr="00D45816" w:rsidRDefault="003179A8" w:rsidP="003179A8">
            <w:pPr>
              <w:jc w:val="both"/>
              <w:rPr>
                <w:sz w:val="22"/>
                <w:szCs w:val="22"/>
              </w:rPr>
            </w:pPr>
            <w:r w:rsidRPr="00D45816">
              <w:rPr>
                <w:sz w:val="22"/>
                <w:szCs w:val="22"/>
              </w:rPr>
              <w:t>в том числе безвозмездные поступления от физических и юридических лиц</w:t>
            </w:r>
          </w:p>
        </w:tc>
        <w:tc>
          <w:tcPr>
            <w:tcW w:w="992" w:type="dxa"/>
          </w:tcPr>
          <w:p w:rsidR="003179A8" w:rsidRPr="00D45816" w:rsidRDefault="003179A8" w:rsidP="003179A8">
            <w:pPr>
              <w:jc w:val="center"/>
              <w:rPr>
                <w:sz w:val="22"/>
                <w:szCs w:val="22"/>
              </w:rPr>
            </w:pPr>
            <w:r w:rsidRPr="00D45816">
              <w:rPr>
                <w:sz w:val="22"/>
                <w:szCs w:val="22"/>
              </w:rPr>
              <w:t>х</w:t>
            </w:r>
          </w:p>
        </w:tc>
        <w:tc>
          <w:tcPr>
            <w:tcW w:w="1417" w:type="dxa"/>
          </w:tcPr>
          <w:p w:rsidR="003179A8" w:rsidRPr="00D45816" w:rsidRDefault="003179A8" w:rsidP="003179A8">
            <w:pPr>
              <w:jc w:val="center"/>
              <w:rPr>
                <w:sz w:val="22"/>
                <w:szCs w:val="22"/>
              </w:rPr>
            </w:pPr>
            <w:r w:rsidRPr="00D45816">
              <w:rPr>
                <w:sz w:val="22"/>
                <w:szCs w:val="22"/>
              </w:rPr>
              <w:t>0,00</w:t>
            </w:r>
          </w:p>
        </w:tc>
        <w:tc>
          <w:tcPr>
            <w:tcW w:w="993" w:type="dxa"/>
          </w:tcPr>
          <w:p w:rsidR="003179A8" w:rsidRPr="00D45816" w:rsidRDefault="003179A8" w:rsidP="003179A8">
            <w:pPr>
              <w:jc w:val="center"/>
              <w:rPr>
                <w:sz w:val="22"/>
                <w:szCs w:val="22"/>
              </w:rPr>
            </w:pPr>
            <w:r w:rsidRPr="00D45816">
              <w:rPr>
                <w:sz w:val="22"/>
                <w:szCs w:val="22"/>
              </w:rPr>
              <w:t>0,00</w:t>
            </w:r>
          </w:p>
        </w:tc>
        <w:tc>
          <w:tcPr>
            <w:tcW w:w="992" w:type="dxa"/>
          </w:tcPr>
          <w:p w:rsidR="003179A8" w:rsidRPr="00D45816" w:rsidRDefault="003179A8" w:rsidP="003179A8">
            <w:pPr>
              <w:jc w:val="center"/>
              <w:rPr>
                <w:sz w:val="22"/>
                <w:szCs w:val="22"/>
              </w:rPr>
            </w:pPr>
            <w:r w:rsidRPr="00D45816">
              <w:rPr>
                <w:sz w:val="22"/>
                <w:szCs w:val="22"/>
              </w:rPr>
              <w:t>0,00</w:t>
            </w:r>
          </w:p>
        </w:tc>
        <w:tc>
          <w:tcPr>
            <w:tcW w:w="992" w:type="dxa"/>
          </w:tcPr>
          <w:p w:rsidR="003179A8" w:rsidRPr="00D45816" w:rsidRDefault="003179A8" w:rsidP="003179A8">
            <w:pPr>
              <w:jc w:val="center"/>
              <w:rPr>
                <w:sz w:val="22"/>
                <w:szCs w:val="22"/>
              </w:rPr>
            </w:pPr>
            <w:r w:rsidRPr="00D45816">
              <w:rPr>
                <w:sz w:val="22"/>
                <w:szCs w:val="22"/>
              </w:rPr>
              <w:t>0,00</w:t>
            </w:r>
          </w:p>
        </w:tc>
        <w:tc>
          <w:tcPr>
            <w:tcW w:w="992" w:type="dxa"/>
          </w:tcPr>
          <w:p w:rsidR="003179A8" w:rsidRPr="00D45816" w:rsidRDefault="003179A8" w:rsidP="003179A8">
            <w:pPr>
              <w:jc w:val="center"/>
              <w:rPr>
                <w:sz w:val="22"/>
                <w:szCs w:val="22"/>
              </w:rPr>
            </w:pPr>
            <w:r w:rsidRPr="00D45816">
              <w:rPr>
                <w:sz w:val="22"/>
                <w:szCs w:val="22"/>
              </w:rPr>
              <w:t>0,00</w:t>
            </w:r>
          </w:p>
        </w:tc>
        <w:tc>
          <w:tcPr>
            <w:tcW w:w="993" w:type="dxa"/>
          </w:tcPr>
          <w:p w:rsidR="003179A8" w:rsidRPr="00D45816" w:rsidRDefault="003179A8" w:rsidP="003179A8">
            <w:pPr>
              <w:jc w:val="center"/>
              <w:rPr>
                <w:sz w:val="22"/>
                <w:szCs w:val="22"/>
              </w:rPr>
            </w:pPr>
            <w:r w:rsidRPr="00D45816">
              <w:rPr>
                <w:sz w:val="22"/>
                <w:szCs w:val="22"/>
              </w:rPr>
              <w:t>0,00</w:t>
            </w:r>
          </w:p>
        </w:tc>
        <w:tc>
          <w:tcPr>
            <w:tcW w:w="992" w:type="dxa"/>
          </w:tcPr>
          <w:p w:rsidR="003179A8" w:rsidRPr="00D45816" w:rsidRDefault="003179A8" w:rsidP="003179A8">
            <w:pPr>
              <w:jc w:val="center"/>
              <w:rPr>
                <w:sz w:val="22"/>
                <w:szCs w:val="22"/>
              </w:rPr>
            </w:pPr>
            <w:r w:rsidRPr="00D45816">
              <w:rPr>
                <w:sz w:val="22"/>
                <w:szCs w:val="22"/>
              </w:rPr>
              <w:t>0,00</w:t>
            </w:r>
          </w:p>
        </w:tc>
        <w:tc>
          <w:tcPr>
            <w:tcW w:w="992" w:type="dxa"/>
          </w:tcPr>
          <w:p w:rsidR="003179A8" w:rsidRPr="00D45816" w:rsidRDefault="003179A8" w:rsidP="003179A8">
            <w:pPr>
              <w:jc w:val="center"/>
              <w:rPr>
                <w:sz w:val="22"/>
                <w:szCs w:val="22"/>
              </w:rPr>
            </w:pPr>
            <w:r w:rsidRPr="00D45816">
              <w:rPr>
                <w:sz w:val="22"/>
                <w:szCs w:val="22"/>
              </w:rPr>
              <w:t>0,00</w:t>
            </w:r>
          </w:p>
        </w:tc>
      </w:tr>
      <w:tr w:rsidR="003179A8" w:rsidRPr="00D45816" w:rsidTr="00FB495E">
        <w:trPr>
          <w:trHeight w:val="372"/>
          <w:jc w:val="right"/>
        </w:trPr>
        <w:tc>
          <w:tcPr>
            <w:tcW w:w="14884" w:type="dxa"/>
            <w:gridSpan w:val="17"/>
          </w:tcPr>
          <w:p w:rsidR="003179A8" w:rsidRPr="00FB495E" w:rsidRDefault="003179A8" w:rsidP="003179A8">
            <w:pPr>
              <w:jc w:val="center"/>
              <w:rPr>
                <w:b/>
                <w:sz w:val="22"/>
                <w:szCs w:val="22"/>
              </w:rPr>
            </w:pPr>
            <w:r w:rsidRPr="00FB495E">
              <w:rPr>
                <w:b/>
                <w:sz w:val="22"/>
                <w:szCs w:val="22"/>
              </w:rPr>
              <w:t>Подпрограмма V «Переселение жителей из населенных пунктов с низкой плотностью населения и труднодоступной местностью Нижневартовского района»</w:t>
            </w:r>
          </w:p>
        </w:tc>
      </w:tr>
      <w:tr w:rsidR="003179A8" w:rsidRPr="00D45816" w:rsidTr="00FB495E">
        <w:trPr>
          <w:trHeight w:val="273"/>
          <w:jc w:val="right"/>
        </w:trPr>
        <w:tc>
          <w:tcPr>
            <w:tcW w:w="1340" w:type="dxa"/>
            <w:gridSpan w:val="3"/>
            <w:vMerge w:val="restart"/>
          </w:tcPr>
          <w:p w:rsidR="003179A8" w:rsidRPr="00D45816" w:rsidRDefault="003179A8" w:rsidP="003179A8">
            <w:pPr>
              <w:jc w:val="center"/>
              <w:rPr>
                <w:sz w:val="22"/>
                <w:szCs w:val="22"/>
              </w:rPr>
            </w:pPr>
            <w:r w:rsidRPr="00D45816">
              <w:rPr>
                <w:sz w:val="22"/>
                <w:szCs w:val="22"/>
              </w:rPr>
              <w:t>5.1.1.</w:t>
            </w:r>
          </w:p>
        </w:tc>
        <w:tc>
          <w:tcPr>
            <w:tcW w:w="1134" w:type="dxa"/>
            <w:vMerge w:val="restart"/>
          </w:tcPr>
          <w:p w:rsidR="003179A8" w:rsidRPr="00D45816" w:rsidRDefault="003179A8" w:rsidP="003179A8">
            <w:pPr>
              <w:jc w:val="both"/>
              <w:rPr>
                <w:sz w:val="22"/>
                <w:szCs w:val="22"/>
              </w:rPr>
            </w:pPr>
            <w:r w:rsidRPr="00D45816">
              <w:rPr>
                <w:sz w:val="22"/>
                <w:szCs w:val="22"/>
              </w:rPr>
              <w:t xml:space="preserve">Создание условий для </w:t>
            </w:r>
            <w:r w:rsidRPr="00D45816">
              <w:rPr>
                <w:sz w:val="22"/>
                <w:szCs w:val="22"/>
              </w:rPr>
              <w:lastRenderedPageBreak/>
              <w:t>переселения жителей из населенных пунктов с низкой плотностью населения и труднодоступной местностью</w:t>
            </w:r>
          </w:p>
        </w:tc>
        <w:tc>
          <w:tcPr>
            <w:tcW w:w="1843" w:type="dxa"/>
            <w:gridSpan w:val="3"/>
            <w:vMerge w:val="restart"/>
          </w:tcPr>
          <w:p w:rsidR="003179A8" w:rsidRPr="00D45816" w:rsidRDefault="003179A8" w:rsidP="003179A8">
            <w:pPr>
              <w:jc w:val="both"/>
              <w:rPr>
                <w:sz w:val="22"/>
                <w:szCs w:val="22"/>
              </w:rPr>
            </w:pPr>
            <w:r w:rsidRPr="00D45816">
              <w:rPr>
                <w:sz w:val="22"/>
                <w:szCs w:val="22"/>
              </w:rPr>
              <w:lastRenderedPageBreak/>
              <w:t xml:space="preserve">отдел по жилищным вопросам и </w:t>
            </w:r>
            <w:r w:rsidRPr="00D45816">
              <w:rPr>
                <w:sz w:val="22"/>
                <w:szCs w:val="22"/>
              </w:rPr>
              <w:lastRenderedPageBreak/>
              <w:t xml:space="preserve">муниципальной собственности администрации района </w:t>
            </w:r>
          </w:p>
        </w:tc>
        <w:tc>
          <w:tcPr>
            <w:tcW w:w="1212" w:type="dxa"/>
          </w:tcPr>
          <w:p w:rsidR="003179A8" w:rsidRPr="00D45816" w:rsidRDefault="003179A8" w:rsidP="003179A8">
            <w:pPr>
              <w:jc w:val="both"/>
              <w:rPr>
                <w:sz w:val="22"/>
                <w:szCs w:val="22"/>
              </w:rPr>
            </w:pPr>
            <w:r w:rsidRPr="00D45816">
              <w:rPr>
                <w:sz w:val="22"/>
                <w:szCs w:val="22"/>
              </w:rPr>
              <w:lastRenderedPageBreak/>
              <w:t>всего</w:t>
            </w:r>
          </w:p>
        </w:tc>
        <w:tc>
          <w:tcPr>
            <w:tcW w:w="992" w:type="dxa"/>
            <w:vMerge w:val="restart"/>
          </w:tcPr>
          <w:p w:rsidR="003179A8" w:rsidRPr="00D45816" w:rsidRDefault="00FB495E" w:rsidP="00FB495E">
            <w:pPr>
              <w:jc w:val="center"/>
              <w:rPr>
                <w:sz w:val="22"/>
                <w:szCs w:val="22"/>
              </w:rPr>
            </w:pPr>
            <w:r>
              <w:rPr>
                <w:sz w:val="22"/>
                <w:szCs w:val="22"/>
              </w:rPr>
              <w:t>н</w:t>
            </w:r>
            <w:r w:rsidR="003179A8" w:rsidRPr="00D45816">
              <w:rPr>
                <w:sz w:val="22"/>
                <w:szCs w:val="22"/>
              </w:rPr>
              <w:t>епосредственный-</w:t>
            </w:r>
            <w:r w:rsidR="003179A8" w:rsidRPr="00D45816">
              <w:rPr>
                <w:sz w:val="22"/>
                <w:szCs w:val="22"/>
              </w:rPr>
              <w:lastRenderedPageBreak/>
              <w:t>14,18, конечный</w:t>
            </w:r>
            <w:r>
              <w:rPr>
                <w:sz w:val="22"/>
                <w:szCs w:val="22"/>
              </w:rPr>
              <w:t xml:space="preserve"> − </w:t>
            </w:r>
            <w:r w:rsidR="003179A8" w:rsidRPr="00D45816">
              <w:rPr>
                <w:sz w:val="22"/>
                <w:szCs w:val="22"/>
              </w:rPr>
              <w:t>12</w:t>
            </w:r>
          </w:p>
        </w:tc>
        <w:tc>
          <w:tcPr>
            <w:tcW w:w="1417" w:type="dxa"/>
          </w:tcPr>
          <w:p w:rsidR="003179A8" w:rsidRPr="00D45816" w:rsidRDefault="003179A8" w:rsidP="003179A8">
            <w:pPr>
              <w:jc w:val="center"/>
              <w:rPr>
                <w:sz w:val="22"/>
                <w:szCs w:val="22"/>
              </w:rPr>
            </w:pPr>
            <w:r w:rsidRPr="00D45816">
              <w:rPr>
                <w:sz w:val="22"/>
                <w:szCs w:val="22"/>
              </w:rPr>
              <w:lastRenderedPageBreak/>
              <w:t>45 529,66</w:t>
            </w:r>
          </w:p>
        </w:tc>
        <w:tc>
          <w:tcPr>
            <w:tcW w:w="993" w:type="dxa"/>
          </w:tcPr>
          <w:p w:rsidR="003179A8" w:rsidRPr="00D45816" w:rsidRDefault="003179A8" w:rsidP="003179A8">
            <w:pPr>
              <w:jc w:val="center"/>
              <w:rPr>
                <w:sz w:val="22"/>
                <w:szCs w:val="22"/>
              </w:rPr>
            </w:pPr>
            <w:r w:rsidRPr="00D45816">
              <w:rPr>
                <w:sz w:val="22"/>
                <w:szCs w:val="22"/>
              </w:rPr>
              <w:t>32 310,54</w:t>
            </w:r>
          </w:p>
        </w:tc>
        <w:tc>
          <w:tcPr>
            <w:tcW w:w="992" w:type="dxa"/>
          </w:tcPr>
          <w:p w:rsidR="003179A8" w:rsidRPr="00D45816" w:rsidRDefault="003179A8" w:rsidP="003179A8">
            <w:pPr>
              <w:jc w:val="center"/>
              <w:rPr>
                <w:sz w:val="22"/>
                <w:szCs w:val="22"/>
              </w:rPr>
            </w:pPr>
            <w:r w:rsidRPr="00D45816">
              <w:rPr>
                <w:sz w:val="22"/>
                <w:szCs w:val="22"/>
              </w:rPr>
              <w:t>219,00</w:t>
            </w:r>
          </w:p>
        </w:tc>
        <w:tc>
          <w:tcPr>
            <w:tcW w:w="992" w:type="dxa"/>
          </w:tcPr>
          <w:p w:rsidR="003179A8" w:rsidRPr="00D45816" w:rsidRDefault="003179A8" w:rsidP="003179A8">
            <w:pPr>
              <w:jc w:val="center"/>
              <w:rPr>
                <w:sz w:val="22"/>
                <w:szCs w:val="22"/>
              </w:rPr>
            </w:pPr>
            <w:r w:rsidRPr="00D45816">
              <w:rPr>
                <w:sz w:val="22"/>
                <w:szCs w:val="22"/>
              </w:rPr>
              <w:t>0,00</w:t>
            </w:r>
          </w:p>
        </w:tc>
        <w:tc>
          <w:tcPr>
            <w:tcW w:w="992" w:type="dxa"/>
          </w:tcPr>
          <w:p w:rsidR="003179A8" w:rsidRPr="00D45816" w:rsidRDefault="003179A8" w:rsidP="003179A8">
            <w:pPr>
              <w:jc w:val="center"/>
              <w:rPr>
                <w:sz w:val="22"/>
                <w:szCs w:val="22"/>
              </w:rPr>
            </w:pPr>
            <w:r w:rsidRPr="00D45816">
              <w:rPr>
                <w:sz w:val="22"/>
                <w:szCs w:val="22"/>
              </w:rPr>
              <w:t>13 000,12</w:t>
            </w:r>
          </w:p>
        </w:tc>
        <w:tc>
          <w:tcPr>
            <w:tcW w:w="993" w:type="dxa"/>
          </w:tcPr>
          <w:p w:rsidR="003179A8" w:rsidRPr="00D45816" w:rsidRDefault="003179A8" w:rsidP="003179A8">
            <w:pPr>
              <w:jc w:val="center"/>
              <w:rPr>
                <w:sz w:val="22"/>
                <w:szCs w:val="22"/>
              </w:rPr>
            </w:pPr>
            <w:r w:rsidRPr="00D45816">
              <w:rPr>
                <w:sz w:val="22"/>
                <w:szCs w:val="22"/>
              </w:rPr>
              <w:t>0,00</w:t>
            </w:r>
          </w:p>
        </w:tc>
        <w:tc>
          <w:tcPr>
            <w:tcW w:w="992" w:type="dxa"/>
          </w:tcPr>
          <w:p w:rsidR="003179A8" w:rsidRPr="00D45816" w:rsidRDefault="003179A8" w:rsidP="003179A8">
            <w:pPr>
              <w:jc w:val="center"/>
              <w:rPr>
                <w:sz w:val="22"/>
                <w:szCs w:val="22"/>
              </w:rPr>
            </w:pPr>
            <w:r w:rsidRPr="00D45816">
              <w:rPr>
                <w:sz w:val="22"/>
                <w:szCs w:val="22"/>
              </w:rPr>
              <w:t>0,00</w:t>
            </w:r>
          </w:p>
        </w:tc>
        <w:tc>
          <w:tcPr>
            <w:tcW w:w="992" w:type="dxa"/>
          </w:tcPr>
          <w:p w:rsidR="003179A8" w:rsidRPr="00D45816" w:rsidRDefault="003179A8" w:rsidP="003179A8">
            <w:pPr>
              <w:jc w:val="center"/>
              <w:rPr>
                <w:sz w:val="22"/>
                <w:szCs w:val="22"/>
              </w:rPr>
            </w:pPr>
            <w:r w:rsidRPr="00D45816">
              <w:rPr>
                <w:sz w:val="22"/>
                <w:szCs w:val="22"/>
              </w:rPr>
              <w:t>0,00</w:t>
            </w:r>
          </w:p>
        </w:tc>
      </w:tr>
      <w:tr w:rsidR="003179A8" w:rsidRPr="00D45816" w:rsidTr="00FB495E">
        <w:trPr>
          <w:trHeight w:val="361"/>
          <w:jc w:val="right"/>
        </w:trPr>
        <w:tc>
          <w:tcPr>
            <w:tcW w:w="1340" w:type="dxa"/>
            <w:gridSpan w:val="3"/>
            <w:vMerge/>
          </w:tcPr>
          <w:p w:rsidR="003179A8" w:rsidRPr="00D45816" w:rsidRDefault="003179A8" w:rsidP="003179A8">
            <w:pPr>
              <w:rPr>
                <w:sz w:val="22"/>
                <w:szCs w:val="22"/>
              </w:rPr>
            </w:pPr>
          </w:p>
        </w:tc>
        <w:tc>
          <w:tcPr>
            <w:tcW w:w="1134" w:type="dxa"/>
            <w:vMerge/>
          </w:tcPr>
          <w:p w:rsidR="003179A8" w:rsidRPr="00D45816" w:rsidRDefault="003179A8" w:rsidP="003179A8">
            <w:pPr>
              <w:rPr>
                <w:sz w:val="22"/>
                <w:szCs w:val="22"/>
              </w:rPr>
            </w:pPr>
          </w:p>
        </w:tc>
        <w:tc>
          <w:tcPr>
            <w:tcW w:w="1843" w:type="dxa"/>
            <w:gridSpan w:val="3"/>
            <w:vMerge/>
          </w:tcPr>
          <w:p w:rsidR="003179A8" w:rsidRPr="00D45816" w:rsidRDefault="003179A8" w:rsidP="003179A8">
            <w:pPr>
              <w:rPr>
                <w:sz w:val="22"/>
                <w:szCs w:val="22"/>
              </w:rPr>
            </w:pPr>
          </w:p>
        </w:tc>
        <w:tc>
          <w:tcPr>
            <w:tcW w:w="1212" w:type="dxa"/>
          </w:tcPr>
          <w:p w:rsidR="003179A8" w:rsidRPr="00D45816" w:rsidRDefault="003179A8" w:rsidP="003179A8">
            <w:pPr>
              <w:jc w:val="both"/>
              <w:rPr>
                <w:sz w:val="22"/>
                <w:szCs w:val="22"/>
              </w:rPr>
            </w:pPr>
            <w:r w:rsidRPr="00D45816">
              <w:rPr>
                <w:sz w:val="22"/>
                <w:szCs w:val="22"/>
              </w:rPr>
              <w:t>федеральн</w:t>
            </w:r>
            <w:r w:rsidRPr="00D45816">
              <w:rPr>
                <w:sz w:val="22"/>
                <w:szCs w:val="22"/>
              </w:rPr>
              <w:lastRenderedPageBreak/>
              <w:t>ый бюджет</w:t>
            </w:r>
          </w:p>
        </w:tc>
        <w:tc>
          <w:tcPr>
            <w:tcW w:w="992" w:type="dxa"/>
            <w:vMerge/>
          </w:tcPr>
          <w:p w:rsidR="003179A8" w:rsidRPr="00D45816" w:rsidRDefault="003179A8" w:rsidP="003179A8">
            <w:pPr>
              <w:rPr>
                <w:sz w:val="22"/>
                <w:szCs w:val="22"/>
              </w:rPr>
            </w:pPr>
          </w:p>
        </w:tc>
        <w:tc>
          <w:tcPr>
            <w:tcW w:w="1417" w:type="dxa"/>
          </w:tcPr>
          <w:p w:rsidR="003179A8" w:rsidRPr="00D45816" w:rsidRDefault="003179A8" w:rsidP="003179A8">
            <w:pPr>
              <w:jc w:val="center"/>
              <w:rPr>
                <w:sz w:val="22"/>
                <w:szCs w:val="22"/>
              </w:rPr>
            </w:pPr>
            <w:r w:rsidRPr="00D45816">
              <w:rPr>
                <w:sz w:val="22"/>
                <w:szCs w:val="22"/>
              </w:rPr>
              <w:t>0,00</w:t>
            </w:r>
          </w:p>
        </w:tc>
        <w:tc>
          <w:tcPr>
            <w:tcW w:w="993" w:type="dxa"/>
          </w:tcPr>
          <w:p w:rsidR="003179A8" w:rsidRPr="00D45816" w:rsidRDefault="003179A8" w:rsidP="003179A8">
            <w:pPr>
              <w:rPr>
                <w:sz w:val="22"/>
                <w:szCs w:val="22"/>
              </w:rPr>
            </w:pPr>
            <w:r w:rsidRPr="00D45816">
              <w:rPr>
                <w:sz w:val="22"/>
                <w:szCs w:val="22"/>
              </w:rPr>
              <w:t>0,00</w:t>
            </w:r>
          </w:p>
        </w:tc>
        <w:tc>
          <w:tcPr>
            <w:tcW w:w="992" w:type="dxa"/>
          </w:tcPr>
          <w:p w:rsidR="003179A8" w:rsidRPr="00D45816" w:rsidRDefault="003179A8" w:rsidP="003179A8">
            <w:pPr>
              <w:rPr>
                <w:sz w:val="22"/>
                <w:szCs w:val="22"/>
              </w:rPr>
            </w:pPr>
            <w:r w:rsidRPr="00D45816">
              <w:rPr>
                <w:sz w:val="22"/>
                <w:szCs w:val="22"/>
              </w:rPr>
              <w:t>0,00</w:t>
            </w:r>
          </w:p>
        </w:tc>
        <w:tc>
          <w:tcPr>
            <w:tcW w:w="992" w:type="dxa"/>
          </w:tcPr>
          <w:p w:rsidR="003179A8" w:rsidRPr="00D45816" w:rsidRDefault="003179A8" w:rsidP="003179A8">
            <w:pPr>
              <w:jc w:val="center"/>
              <w:rPr>
                <w:sz w:val="22"/>
                <w:szCs w:val="22"/>
              </w:rPr>
            </w:pPr>
            <w:r w:rsidRPr="00D45816">
              <w:rPr>
                <w:sz w:val="22"/>
                <w:szCs w:val="22"/>
              </w:rPr>
              <w:t>0,00</w:t>
            </w:r>
          </w:p>
        </w:tc>
        <w:tc>
          <w:tcPr>
            <w:tcW w:w="992" w:type="dxa"/>
          </w:tcPr>
          <w:p w:rsidR="003179A8" w:rsidRPr="00D45816" w:rsidRDefault="003179A8" w:rsidP="003179A8">
            <w:pPr>
              <w:rPr>
                <w:sz w:val="22"/>
                <w:szCs w:val="22"/>
              </w:rPr>
            </w:pPr>
            <w:r w:rsidRPr="00D45816">
              <w:rPr>
                <w:sz w:val="22"/>
                <w:szCs w:val="22"/>
              </w:rPr>
              <w:t>0,00</w:t>
            </w:r>
          </w:p>
        </w:tc>
        <w:tc>
          <w:tcPr>
            <w:tcW w:w="993" w:type="dxa"/>
          </w:tcPr>
          <w:p w:rsidR="003179A8" w:rsidRPr="00D45816" w:rsidRDefault="003179A8" w:rsidP="003179A8">
            <w:pPr>
              <w:rPr>
                <w:sz w:val="22"/>
                <w:szCs w:val="22"/>
              </w:rPr>
            </w:pPr>
            <w:r w:rsidRPr="00D45816">
              <w:rPr>
                <w:sz w:val="22"/>
                <w:szCs w:val="22"/>
              </w:rPr>
              <w:t>0,00</w:t>
            </w:r>
          </w:p>
        </w:tc>
        <w:tc>
          <w:tcPr>
            <w:tcW w:w="992" w:type="dxa"/>
          </w:tcPr>
          <w:p w:rsidR="003179A8" w:rsidRPr="00D45816" w:rsidRDefault="003179A8" w:rsidP="003179A8">
            <w:pPr>
              <w:rPr>
                <w:sz w:val="22"/>
                <w:szCs w:val="22"/>
              </w:rPr>
            </w:pPr>
            <w:r w:rsidRPr="00D45816">
              <w:rPr>
                <w:sz w:val="22"/>
                <w:szCs w:val="22"/>
              </w:rPr>
              <w:t>0,00</w:t>
            </w:r>
          </w:p>
        </w:tc>
        <w:tc>
          <w:tcPr>
            <w:tcW w:w="992" w:type="dxa"/>
          </w:tcPr>
          <w:p w:rsidR="003179A8" w:rsidRPr="00D45816" w:rsidRDefault="003179A8" w:rsidP="003179A8">
            <w:pPr>
              <w:rPr>
                <w:sz w:val="22"/>
                <w:szCs w:val="22"/>
              </w:rPr>
            </w:pPr>
            <w:r w:rsidRPr="00D45816">
              <w:rPr>
                <w:sz w:val="22"/>
                <w:szCs w:val="22"/>
              </w:rPr>
              <w:t>0,00</w:t>
            </w:r>
          </w:p>
        </w:tc>
      </w:tr>
      <w:tr w:rsidR="003179A8" w:rsidRPr="00D45816" w:rsidTr="00FB495E">
        <w:trPr>
          <w:trHeight w:val="255"/>
          <w:jc w:val="right"/>
        </w:trPr>
        <w:tc>
          <w:tcPr>
            <w:tcW w:w="1340" w:type="dxa"/>
            <w:gridSpan w:val="3"/>
            <w:vMerge/>
          </w:tcPr>
          <w:p w:rsidR="003179A8" w:rsidRPr="00D45816" w:rsidRDefault="003179A8" w:rsidP="003179A8">
            <w:pPr>
              <w:rPr>
                <w:sz w:val="22"/>
                <w:szCs w:val="22"/>
              </w:rPr>
            </w:pPr>
          </w:p>
        </w:tc>
        <w:tc>
          <w:tcPr>
            <w:tcW w:w="1134" w:type="dxa"/>
            <w:vMerge/>
          </w:tcPr>
          <w:p w:rsidR="003179A8" w:rsidRPr="00D45816" w:rsidRDefault="003179A8" w:rsidP="003179A8">
            <w:pPr>
              <w:rPr>
                <w:sz w:val="22"/>
                <w:szCs w:val="22"/>
              </w:rPr>
            </w:pPr>
          </w:p>
        </w:tc>
        <w:tc>
          <w:tcPr>
            <w:tcW w:w="1843" w:type="dxa"/>
            <w:gridSpan w:val="3"/>
            <w:vMerge/>
          </w:tcPr>
          <w:p w:rsidR="003179A8" w:rsidRPr="00D45816" w:rsidRDefault="003179A8" w:rsidP="003179A8">
            <w:pPr>
              <w:rPr>
                <w:sz w:val="22"/>
                <w:szCs w:val="22"/>
              </w:rPr>
            </w:pPr>
          </w:p>
        </w:tc>
        <w:tc>
          <w:tcPr>
            <w:tcW w:w="1212" w:type="dxa"/>
          </w:tcPr>
          <w:p w:rsidR="003179A8" w:rsidRPr="00D45816" w:rsidRDefault="003179A8" w:rsidP="003179A8">
            <w:pPr>
              <w:jc w:val="both"/>
              <w:rPr>
                <w:sz w:val="22"/>
                <w:szCs w:val="22"/>
              </w:rPr>
            </w:pPr>
            <w:r w:rsidRPr="00D45816">
              <w:rPr>
                <w:sz w:val="22"/>
                <w:szCs w:val="22"/>
              </w:rPr>
              <w:t>бюджет автономного округа</w:t>
            </w:r>
          </w:p>
        </w:tc>
        <w:tc>
          <w:tcPr>
            <w:tcW w:w="992" w:type="dxa"/>
            <w:vMerge/>
          </w:tcPr>
          <w:p w:rsidR="003179A8" w:rsidRPr="00D45816" w:rsidRDefault="003179A8" w:rsidP="003179A8">
            <w:pPr>
              <w:rPr>
                <w:sz w:val="22"/>
                <w:szCs w:val="22"/>
              </w:rPr>
            </w:pPr>
          </w:p>
        </w:tc>
        <w:tc>
          <w:tcPr>
            <w:tcW w:w="1417" w:type="dxa"/>
          </w:tcPr>
          <w:p w:rsidR="003179A8" w:rsidRPr="00D45816" w:rsidRDefault="003179A8" w:rsidP="003179A8">
            <w:pPr>
              <w:jc w:val="center"/>
              <w:rPr>
                <w:sz w:val="22"/>
                <w:szCs w:val="22"/>
              </w:rPr>
            </w:pPr>
            <w:r w:rsidRPr="00D45816">
              <w:rPr>
                <w:sz w:val="22"/>
                <w:szCs w:val="22"/>
              </w:rPr>
              <w:t>29 079,49</w:t>
            </w:r>
          </w:p>
        </w:tc>
        <w:tc>
          <w:tcPr>
            <w:tcW w:w="993" w:type="dxa"/>
          </w:tcPr>
          <w:p w:rsidR="003179A8" w:rsidRPr="00D45816" w:rsidRDefault="003179A8" w:rsidP="003179A8">
            <w:pPr>
              <w:jc w:val="center"/>
              <w:rPr>
                <w:sz w:val="22"/>
                <w:szCs w:val="22"/>
              </w:rPr>
            </w:pPr>
            <w:r w:rsidRPr="00D45816">
              <w:rPr>
                <w:sz w:val="22"/>
                <w:szCs w:val="22"/>
              </w:rPr>
              <w:t>29 079,49</w:t>
            </w:r>
          </w:p>
        </w:tc>
        <w:tc>
          <w:tcPr>
            <w:tcW w:w="992" w:type="dxa"/>
          </w:tcPr>
          <w:p w:rsidR="003179A8" w:rsidRPr="00D45816" w:rsidRDefault="003179A8" w:rsidP="003179A8">
            <w:pPr>
              <w:jc w:val="center"/>
              <w:rPr>
                <w:sz w:val="22"/>
                <w:szCs w:val="22"/>
              </w:rPr>
            </w:pPr>
            <w:r w:rsidRPr="00D45816">
              <w:rPr>
                <w:sz w:val="22"/>
                <w:szCs w:val="22"/>
              </w:rPr>
              <w:t>0,00</w:t>
            </w:r>
          </w:p>
        </w:tc>
        <w:tc>
          <w:tcPr>
            <w:tcW w:w="992" w:type="dxa"/>
          </w:tcPr>
          <w:p w:rsidR="003179A8" w:rsidRPr="00D45816" w:rsidRDefault="003179A8" w:rsidP="003179A8">
            <w:pPr>
              <w:jc w:val="center"/>
              <w:rPr>
                <w:sz w:val="22"/>
                <w:szCs w:val="22"/>
              </w:rPr>
            </w:pPr>
            <w:r w:rsidRPr="00D45816">
              <w:rPr>
                <w:sz w:val="22"/>
                <w:szCs w:val="22"/>
              </w:rPr>
              <w:t>0,00</w:t>
            </w:r>
          </w:p>
        </w:tc>
        <w:tc>
          <w:tcPr>
            <w:tcW w:w="992" w:type="dxa"/>
          </w:tcPr>
          <w:p w:rsidR="003179A8" w:rsidRPr="00D45816" w:rsidRDefault="003179A8" w:rsidP="003179A8">
            <w:pPr>
              <w:jc w:val="center"/>
              <w:rPr>
                <w:sz w:val="22"/>
                <w:szCs w:val="22"/>
              </w:rPr>
            </w:pPr>
            <w:r w:rsidRPr="00D45816">
              <w:rPr>
                <w:sz w:val="22"/>
                <w:szCs w:val="22"/>
              </w:rPr>
              <w:t>11 399,81</w:t>
            </w:r>
          </w:p>
        </w:tc>
        <w:tc>
          <w:tcPr>
            <w:tcW w:w="993" w:type="dxa"/>
          </w:tcPr>
          <w:p w:rsidR="003179A8" w:rsidRPr="00D45816" w:rsidRDefault="003179A8" w:rsidP="003179A8">
            <w:pPr>
              <w:jc w:val="center"/>
              <w:rPr>
                <w:sz w:val="22"/>
                <w:szCs w:val="22"/>
              </w:rPr>
            </w:pPr>
            <w:r w:rsidRPr="00D45816">
              <w:rPr>
                <w:sz w:val="22"/>
                <w:szCs w:val="22"/>
              </w:rPr>
              <w:t>0,00</w:t>
            </w:r>
          </w:p>
        </w:tc>
        <w:tc>
          <w:tcPr>
            <w:tcW w:w="992" w:type="dxa"/>
          </w:tcPr>
          <w:p w:rsidR="003179A8" w:rsidRPr="00D45816" w:rsidRDefault="003179A8" w:rsidP="003179A8">
            <w:pPr>
              <w:jc w:val="center"/>
              <w:rPr>
                <w:sz w:val="22"/>
                <w:szCs w:val="22"/>
              </w:rPr>
            </w:pPr>
            <w:r w:rsidRPr="00D45816">
              <w:rPr>
                <w:sz w:val="22"/>
                <w:szCs w:val="22"/>
              </w:rPr>
              <w:t>0,00</w:t>
            </w:r>
          </w:p>
        </w:tc>
        <w:tc>
          <w:tcPr>
            <w:tcW w:w="992" w:type="dxa"/>
          </w:tcPr>
          <w:p w:rsidR="003179A8" w:rsidRPr="00D45816" w:rsidRDefault="003179A8" w:rsidP="003179A8">
            <w:pPr>
              <w:jc w:val="center"/>
              <w:rPr>
                <w:sz w:val="22"/>
                <w:szCs w:val="22"/>
              </w:rPr>
            </w:pPr>
            <w:r w:rsidRPr="00D45816">
              <w:rPr>
                <w:sz w:val="22"/>
                <w:szCs w:val="22"/>
              </w:rPr>
              <w:t>0,00</w:t>
            </w:r>
          </w:p>
        </w:tc>
      </w:tr>
      <w:tr w:rsidR="003179A8" w:rsidRPr="00D45816" w:rsidTr="00FB495E">
        <w:trPr>
          <w:trHeight w:val="272"/>
          <w:jc w:val="right"/>
        </w:trPr>
        <w:tc>
          <w:tcPr>
            <w:tcW w:w="1340" w:type="dxa"/>
            <w:gridSpan w:val="3"/>
            <w:vMerge/>
          </w:tcPr>
          <w:p w:rsidR="003179A8" w:rsidRPr="00D45816" w:rsidRDefault="003179A8" w:rsidP="003179A8">
            <w:pPr>
              <w:rPr>
                <w:sz w:val="22"/>
                <w:szCs w:val="22"/>
              </w:rPr>
            </w:pPr>
          </w:p>
        </w:tc>
        <w:tc>
          <w:tcPr>
            <w:tcW w:w="1134" w:type="dxa"/>
            <w:vMerge/>
          </w:tcPr>
          <w:p w:rsidR="003179A8" w:rsidRPr="00D45816" w:rsidRDefault="003179A8" w:rsidP="003179A8">
            <w:pPr>
              <w:rPr>
                <w:sz w:val="22"/>
                <w:szCs w:val="22"/>
              </w:rPr>
            </w:pPr>
          </w:p>
        </w:tc>
        <w:tc>
          <w:tcPr>
            <w:tcW w:w="1843" w:type="dxa"/>
            <w:gridSpan w:val="3"/>
            <w:vMerge/>
          </w:tcPr>
          <w:p w:rsidR="003179A8" w:rsidRPr="00D45816" w:rsidRDefault="003179A8" w:rsidP="003179A8">
            <w:pPr>
              <w:rPr>
                <w:sz w:val="22"/>
                <w:szCs w:val="22"/>
              </w:rPr>
            </w:pPr>
          </w:p>
        </w:tc>
        <w:tc>
          <w:tcPr>
            <w:tcW w:w="1212" w:type="dxa"/>
          </w:tcPr>
          <w:p w:rsidR="003179A8" w:rsidRPr="00D45816" w:rsidRDefault="003179A8" w:rsidP="003179A8">
            <w:pPr>
              <w:jc w:val="both"/>
              <w:rPr>
                <w:sz w:val="22"/>
                <w:szCs w:val="22"/>
              </w:rPr>
            </w:pPr>
            <w:r w:rsidRPr="00D45816">
              <w:rPr>
                <w:sz w:val="22"/>
                <w:szCs w:val="22"/>
              </w:rPr>
              <w:t>бюджет района</w:t>
            </w:r>
          </w:p>
        </w:tc>
        <w:tc>
          <w:tcPr>
            <w:tcW w:w="992" w:type="dxa"/>
            <w:vMerge/>
          </w:tcPr>
          <w:p w:rsidR="003179A8" w:rsidRPr="00D45816" w:rsidRDefault="003179A8" w:rsidP="003179A8">
            <w:pPr>
              <w:rPr>
                <w:sz w:val="22"/>
                <w:szCs w:val="22"/>
              </w:rPr>
            </w:pPr>
          </w:p>
        </w:tc>
        <w:tc>
          <w:tcPr>
            <w:tcW w:w="1417" w:type="dxa"/>
          </w:tcPr>
          <w:p w:rsidR="003179A8" w:rsidRPr="00D45816" w:rsidRDefault="003179A8" w:rsidP="003179A8">
            <w:pPr>
              <w:jc w:val="center"/>
              <w:rPr>
                <w:sz w:val="22"/>
                <w:szCs w:val="22"/>
              </w:rPr>
            </w:pPr>
            <w:r w:rsidRPr="00D45816">
              <w:rPr>
                <w:sz w:val="22"/>
                <w:szCs w:val="22"/>
              </w:rPr>
              <w:t>5 050,36</w:t>
            </w:r>
          </w:p>
        </w:tc>
        <w:tc>
          <w:tcPr>
            <w:tcW w:w="993" w:type="dxa"/>
          </w:tcPr>
          <w:p w:rsidR="003179A8" w:rsidRPr="00D45816" w:rsidRDefault="003179A8" w:rsidP="003179A8">
            <w:pPr>
              <w:jc w:val="center"/>
              <w:rPr>
                <w:sz w:val="22"/>
                <w:szCs w:val="22"/>
              </w:rPr>
            </w:pPr>
            <w:r w:rsidRPr="00D45816">
              <w:rPr>
                <w:sz w:val="22"/>
                <w:szCs w:val="22"/>
              </w:rPr>
              <w:t>3 231,05</w:t>
            </w:r>
          </w:p>
        </w:tc>
        <w:tc>
          <w:tcPr>
            <w:tcW w:w="992" w:type="dxa"/>
          </w:tcPr>
          <w:p w:rsidR="003179A8" w:rsidRPr="00D45816" w:rsidRDefault="003179A8" w:rsidP="003179A8">
            <w:pPr>
              <w:jc w:val="center"/>
              <w:rPr>
                <w:sz w:val="22"/>
                <w:szCs w:val="22"/>
              </w:rPr>
            </w:pPr>
            <w:r w:rsidRPr="00D45816">
              <w:rPr>
                <w:sz w:val="22"/>
                <w:szCs w:val="22"/>
              </w:rPr>
              <w:t>219,00</w:t>
            </w:r>
          </w:p>
        </w:tc>
        <w:tc>
          <w:tcPr>
            <w:tcW w:w="992" w:type="dxa"/>
          </w:tcPr>
          <w:p w:rsidR="003179A8" w:rsidRPr="00D45816" w:rsidRDefault="003179A8" w:rsidP="003179A8">
            <w:pPr>
              <w:jc w:val="center"/>
              <w:rPr>
                <w:sz w:val="22"/>
                <w:szCs w:val="22"/>
              </w:rPr>
            </w:pPr>
            <w:r w:rsidRPr="00D45816">
              <w:rPr>
                <w:sz w:val="22"/>
                <w:szCs w:val="22"/>
              </w:rPr>
              <w:t>0,00</w:t>
            </w:r>
          </w:p>
        </w:tc>
        <w:tc>
          <w:tcPr>
            <w:tcW w:w="992" w:type="dxa"/>
          </w:tcPr>
          <w:p w:rsidR="003179A8" w:rsidRPr="00D45816" w:rsidRDefault="003179A8" w:rsidP="003179A8">
            <w:pPr>
              <w:jc w:val="center"/>
              <w:rPr>
                <w:sz w:val="22"/>
                <w:szCs w:val="22"/>
              </w:rPr>
            </w:pPr>
            <w:r w:rsidRPr="00D45816">
              <w:rPr>
                <w:sz w:val="22"/>
                <w:szCs w:val="22"/>
              </w:rPr>
              <w:t>1 600,31</w:t>
            </w:r>
          </w:p>
        </w:tc>
        <w:tc>
          <w:tcPr>
            <w:tcW w:w="993" w:type="dxa"/>
          </w:tcPr>
          <w:p w:rsidR="003179A8" w:rsidRPr="00D45816" w:rsidRDefault="003179A8" w:rsidP="003179A8">
            <w:pPr>
              <w:jc w:val="center"/>
              <w:rPr>
                <w:sz w:val="22"/>
                <w:szCs w:val="22"/>
              </w:rPr>
            </w:pPr>
            <w:r w:rsidRPr="00D45816">
              <w:rPr>
                <w:sz w:val="22"/>
                <w:szCs w:val="22"/>
              </w:rPr>
              <w:t>0,00</w:t>
            </w:r>
          </w:p>
        </w:tc>
        <w:tc>
          <w:tcPr>
            <w:tcW w:w="992" w:type="dxa"/>
          </w:tcPr>
          <w:p w:rsidR="003179A8" w:rsidRPr="00D45816" w:rsidRDefault="003179A8" w:rsidP="003179A8">
            <w:pPr>
              <w:jc w:val="center"/>
              <w:rPr>
                <w:sz w:val="22"/>
                <w:szCs w:val="22"/>
              </w:rPr>
            </w:pPr>
            <w:r w:rsidRPr="00D45816">
              <w:rPr>
                <w:sz w:val="22"/>
                <w:szCs w:val="22"/>
              </w:rPr>
              <w:t>0,00</w:t>
            </w:r>
          </w:p>
        </w:tc>
        <w:tc>
          <w:tcPr>
            <w:tcW w:w="992" w:type="dxa"/>
          </w:tcPr>
          <w:p w:rsidR="003179A8" w:rsidRPr="00D45816" w:rsidRDefault="003179A8" w:rsidP="003179A8">
            <w:pPr>
              <w:jc w:val="center"/>
              <w:rPr>
                <w:sz w:val="22"/>
                <w:szCs w:val="22"/>
              </w:rPr>
            </w:pPr>
            <w:r w:rsidRPr="00D45816">
              <w:rPr>
                <w:sz w:val="22"/>
                <w:szCs w:val="22"/>
              </w:rPr>
              <w:t>0,00</w:t>
            </w:r>
          </w:p>
        </w:tc>
      </w:tr>
      <w:tr w:rsidR="003179A8" w:rsidRPr="00D45816" w:rsidTr="00FB495E">
        <w:trPr>
          <w:trHeight w:val="120"/>
          <w:jc w:val="right"/>
        </w:trPr>
        <w:tc>
          <w:tcPr>
            <w:tcW w:w="1340" w:type="dxa"/>
            <w:gridSpan w:val="3"/>
            <w:vMerge/>
          </w:tcPr>
          <w:p w:rsidR="003179A8" w:rsidRPr="00D45816" w:rsidRDefault="003179A8" w:rsidP="003179A8">
            <w:pPr>
              <w:rPr>
                <w:sz w:val="22"/>
                <w:szCs w:val="22"/>
              </w:rPr>
            </w:pPr>
          </w:p>
        </w:tc>
        <w:tc>
          <w:tcPr>
            <w:tcW w:w="1134" w:type="dxa"/>
            <w:vMerge/>
          </w:tcPr>
          <w:p w:rsidR="003179A8" w:rsidRPr="00D45816" w:rsidRDefault="003179A8" w:rsidP="003179A8">
            <w:pPr>
              <w:rPr>
                <w:sz w:val="22"/>
                <w:szCs w:val="22"/>
              </w:rPr>
            </w:pPr>
          </w:p>
        </w:tc>
        <w:tc>
          <w:tcPr>
            <w:tcW w:w="1843" w:type="dxa"/>
            <w:gridSpan w:val="3"/>
            <w:vMerge/>
          </w:tcPr>
          <w:p w:rsidR="003179A8" w:rsidRPr="00D45816" w:rsidRDefault="003179A8" w:rsidP="003179A8">
            <w:pPr>
              <w:rPr>
                <w:sz w:val="22"/>
                <w:szCs w:val="22"/>
              </w:rPr>
            </w:pPr>
          </w:p>
        </w:tc>
        <w:tc>
          <w:tcPr>
            <w:tcW w:w="1212" w:type="dxa"/>
          </w:tcPr>
          <w:p w:rsidR="003179A8" w:rsidRPr="00D45816" w:rsidRDefault="003179A8" w:rsidP="003179A8">
            <w:pPr>
              <w:jc w:val="both"/>
              <w:rPr>
                <w:sz w:val="22"/>
                <w:szCs w:val="22"/>
              </w:rPr>
            </w:pPr>
            <w:r w:rsidRPr="00D45816">
              <w:rPr>
                <w:sz w:val="22"/>
                <w:szCs w:val="22"/>
              </w:rPr>
              <w:t>бюджет поселений</w:t>
            </w:r>
          </w:p>
        </w:tc>
        <w:tc>
          <w:tcPr>
            <w:tcW w:w="992" w:type="dxa"/>
            <w:vMerge/>
          </w:tcPr>
          <w:p w:rsidR="003179A8" w:rsidRPr="00D45816" w:rsidRDefault="003179A8" w:rsidP="003179A8">
            <w:pPr>
              <w:rPr>
                <w:sz w:val="22"/>
                <w:szCs w:val="22"/>
              </w:rPr>
            </w:pPr>
          </w:p>
        </w:tc>
        <w:tc>
          <w:tcPr>
            <w:tcW w:w="1417" w:type="dxa"/>
          </w:tcPr>
          <w:p w:rsidR="003179A8" w:rsidRPr="00D45816" w:rsidRDefault="003179A8" w:rsidP="003179A8">
            <w:pPr>
              <w:jc w:val="center"/>
              <w:rPr>
                <w:sz w:val="22"/>
                <w:szCs w:val="22"/>
              </w:rPr>
            </w:pPr>
            <w:r w:rsidRPr="00D45816">
              <w:rPr>
                <w:sz w:val="22"/>
                <w:szCs w:val="22"/>
              </w:rPr>
              <w:t>0,00</w:t>
            </w:r>
          </w:p>
        </w:tc>
        <w:tc>
          <w:tcPr>
            <w:tcW w:w="993" w:type="dxa"/>
          </w:tcPr>
          <w:p w:rsidR="003179A8" w:rsidRPr="00D45816" w:rsidRDefault="003179A8" w:rsidP="003179A8">
            <w:pPr>
              <w:rPr>
                <w:sz w:val="22"/>
                <w:szCs w:val="22"/>
              </w:rPr>
            </w:pPr>
            <w:r w:rsidRPr="00D45816">
              <w:rPr>
                <w:sz w:val="22"/>
                <w:szCs w:val="22"/>
              </w:rPr>
              <w:t>0,00</w:t>
            </w:r>
          </w:p>
        </w:tc>
        <w:tc>
          <w:tcPr>
            <w:tcW w:w="992" w:type="dxa"/>
          </w:tcPr>
          <w:p w:rsidR="003179A8" w:rsidRPr="00D45816" w:rsidRDefault="003179A8" w:rsidP="003179A8">
            <w:pPr>
              <w:rPr>
                <w:sz w:val="22"/>
                <w:szCs w:val="22"/>
              </w:rPr>
            </w:pPr>
            <w:r w:rsidRPr="00D45816">
              <w:rPr>
                <w:sz w:val="22"/>
                <w:szCs w:val="22"/>
              </w:rPr>
              <w:t>0,00</w:t>
            </w:r>
          </w:p>
        </w:tc>
        <w:tc>
          <w:tcPr>
            <w:tcW w:w="992" w:type="dxa"/>
          </w:tcPr>
          <w:p w:rsidR="003179A8" w:rsidRPr="00D45816" w:rsidRDefault="003179A8" w:rsidP="003179A8">
            <w:pPr>
              <w:jc w:val="center"/>
              <w:rPr>
                <w:sz w:val="22"/>
                <w:szCs w:val="22"/>
              </w:rPr>
            </w:pPr>
            <w:r w:rsidRPr="00D45816">
              <w:rPr>
                <w:sz w:val="22"/>
                <w:szCs w:val="22"/>
              </w:rPr>
              <w:t>0,00</w:t>
            </w:r>
          </w:p>
        </w:tc>
        <w:tc>
          <w:tcPr>
            <w:tcW w:w="992" w:type="dxa"/>
          </w:tcPr>
          <w:p w:rsidR="003179A8" w:rsidRPr="00D45816" w:rsidRDefault="003179A8" w:rsidP="003179A8">
            <w:pPr>
              <w:rPr>
                <w:sz w:val="22"/>
                <w:szCs w:val="22"/>
              </w:rPr>
            </w:pPr>
            <w:r w:rsidRPr="00D45816">
              <w:rPr>
                <w:sz w:val="22"/>
                <w:szCs w:val="22"/>
              </w:rPr>
              <w:t>0,00</w:t>
            </w:r>
          </w:p>
        </w:tc>
        <w:tc>
          <w:tcPr>
            <w:tcW w:w="993" w:type="dxa"/>
          </w:tcPr>
          <w:p w:rsidR="003179A8" w:rsidRPr="00D45816" w:rsidRDefault="003179A8" w:rsidP="003179A8">
            <w:pPr>
              <w:rPr>
                <w:sz w:val="22"/>
                <w:szCs w:val="22"/>
              </w:rPr>
            </w:pPr>
            <w:r w:rsidRPr="00D45816">
              <w:rPr>
                <w:sz w:val="22"/>
                <w:szCs w:val="22"/>
              </w:rPr>
              <w:t>0,00</w:t>
            </w:r>
          </w:p>
        </w:tc>
        <w:tc>
          <w:tcPr>
            <w:tcW w:w="992" w:type="dxa"/>
          </w:tcPr>
          <w:p w:rsidR="003179A8" w:rsidRPr="00D45816" w:rsidRDefault="003179A8" w:rsidP="003179A8">
            <w:pPr>
              <w:rPr>
                <w:sz w:val="22"/>
                <w:szCs w:val="22"/>
              </w:rPr>
            </w:pPr>
            <w:r w:rsidRPr="00D45816">
              <w:rPr>
                <w:sz w:val="22"/>
                <w:szCs w:val="22"/>
              </w:rPr>
              <w:t>0,00</w:t>
            </w:r>
          </w:p>
        </w:tc>
        <w:tc>
          <w:tcPr>
            <w:tcW w:w="992" w:type="dxa"/>
          </w:tcPr>
          <w:p w:rsidR="003179A8" w:rsidRPr="00D45816" w:rsidRDefault="003179A8" w:rsidP="003179A8">
            <w:pPr>
              <w:rPr>
                <w:sz w:val="22"/>
                <w:szCs w:val="22"/>
              </w:rPr>
            </w:pPr>
            <w:r w:rsidRPr="00D45816">
              <w:rPr>
                <w:sz w:val="22"/>
                <w:szCs w:val="22"/>
              </w:rPr>
              <w:t>0,00</w:t>
            </w:r>
          </w:p>
        </w:tc>
      </w:tr>
      <w:tr w:rsidR="003179A8" w:rsidRPr="00D45816" w:rsidTr="00FB495E">
        <w:trPr>
          <w:trHeight w:val="720"/>
          <w:jc w:val="right"/>
        </w:trPr>
        <w:tc>
          <w:tcPr>
            <w:tcW w:w="1340" w:type="dxa"/>
            <w:gridSpan w:val="3"/>
            <w:vMerge/>
          </w:tcPr>
          <w:p w:rsidR="003179A8" w:rsidRPr="00D45816" w:rsidRDefault="003179A8" w:rsidP="003179A8">
            <w:pPr>
              <w:rPr>
                <w:sz w:val="22"/>
                <w:szCs w:val="22"/>
              </w:rPr>
            </w:pPr>
          </w:p>
        </w:tc>
        <w:tc>
          <w:tcPr>
            <w:tcW w:w="1134" w:type="dxa"/>
            <w:vMerge/>
          </w:tcPr>
          <w:p w:rsidR="003179A8" w:rsidRPr="00D45816" w:rsidRDefault="003179A8" w:rsidP="003179A8">
            <w:pPr>
              <w:rPr>
                <w:sz w:val="22"/>
                <w:szCs w:val="22"/>
              </w:rPr>
            </w:pPr>
          </w:p>
        </w:tc>
        <w:tc>
          <w:tcPr>
            <w:tcW w:w="1843" w:type="dxa"/>
            <w:gridSpan w:val="3"/>
            <w:vMerge/>
          </w:tcPr>
          <w:p w:rsidR="003179A8" w:rsidRPr="00D45816" w:rsidRDefault="003179A8" w:rsidP="003179A8">
            <w:pPr>
              <w:rPr>
                <w:sz w:val="22"/>
                <w:szCs w:val="22"/>
              </w:rPr>
            </w:pPr>
          </w:p>
        </w:tc>
        <w:tc>
          <w:tcPr>
            <w:tcW w:w="1212" w:type="dxa"/>
          </w:tcPr>
          <w:p w:rsidR="003179A8" w:rsidRPr="00D45816" w:rsidRDefault="003179A8" w:rsidP="003179A8">
            <w:pPr>
              <w:jc w:val="both"/>
              <w:rPr>
                <w:sz w:val="22"/>
                <w:szCs w:val="22"/>
              </w:rPr>
            </w:pPr>
            <w:r w:rsidRPr="00D45816">
              <w:rPr>
                <w:sz w:val="22"/>
                <w:szCs w:val="22"/>
              </w:rPr>
              <w:t>в том числе безвозмездные поступления от физических и юридических лиц</w:t>
            </w:r>
          </w:p>
        </w:tc>
        <w:tc>
          <w:tcPr>
            <w:tcW w:w="992" w:type="dxa"/>
            <w:vMerge/>
          </w:tcPr>
          <w:p w:rsidR="003179A8" w:rsidRPr="00D45816" w:rsidRDefault="003179A8" w:rsidP="003179A8">
            <w:pPr>
              <w:rPr>
                <w:sz w:val="22"/>
                <w:szCs w:val="22"/>
              </w:rPr>
            </w:pPr>
          </w:p>
        </w:tc>
        <w:tc>
          <w:tcPr>
            <w:tcW w:w="1417" w:type="dxa"/>
          </w:tcPr>
          <w:p w:rsidR="003179A8" w:rsidRPr="00D45816" w:rsidRDefault="003179A8" w:rsidP="003179A8">
            <w:pPr>
              <w:jc w:val="center"/>
              <w:rPr>
                <w:sz w:val="22"/>
                <w:szCs w:val="22"/>
              </w:rPr>
            </w:pPr>
            <w:r w:rsidRPr="00D45816">
              <w:rPr>
                <w:sz w:val="22"/>
                <w:szCs w:val="22"/>
              </w:rPr>
              <w:t>0,00</w:t>
            </w:r>
          </w:p>
        </w:tc>
        <w:tc>
          <w:tcPr>
            <w:tcW w:w="993" w:type="dxa"/>
          </w:tcPr>
          <w:p w:rsidR="003179A8" w:rsidRPr="00D45816" w:rsidRDefault="003179A8" w:rsidP="003179A8">
            <w:pPr>
              <w:rPr>
                <w:sz w:val="22"/>
                <w:szCs w:val="22"/>
              </w:rPr>
            </w:pPr>
            <w:r w:rsidRPr="00D45816">
              <w:rPr>
                <w:sz w:val="22"/>
                <w:szCs w:val="22"/>
              </w:rPr>
              <w:t>0,00</w:t>
            </w:r>
          </w:p>
        </w:tc>
        <w:tc>
          <w:tcPr>
            <w:tcW w:w="992" w:type="dxa"/>
          </w:tcPr>
          <w:p w:rsidR="003179A8" w:rsidRPr="00D45816" w:rsidRDefault="003179A8" w:rsidP="003179A8">
            <w:pPr>
              <w:rPr>
                <w:sz w:val="22"/>
                <w:szCs w:val="22"/>
              </w:rPr>
            </w:pPr>
            <w:r w:rsidRPr="00D45816">
              <w:rPr>
                <w:sz w:val="22"/>
                <w:szCs w:val="22"/>
              </w:rPr>
              <w:t>0,00</w:t>
            </w:r>
          </w:p>
        </w:tc>
        <w:tc>
          <w:tcPr>
            <w:tcW w:w="992" w:type="dxa"/>
          </w:tcPr>
          <w:p w:rsidR="003179A8" w:rsidRPr="00D45816" w:rsidRDefault="003179A8" w:rsidP="003179A8">
            <w:pPr>
              <w:jc w:val="center"/>
              <w:rPr>
                <w:sz w:val="22"/>
                <w:szCs w:val="22"/>
              </w:rPr>
            </w:pPr>
            <w:r w:rsidRPr="00D45816">
              <w:rPr>
                <w:sz w:val="22"/>
                <w:szCs w:val="22"/>
              </w:rPr>
              <w:t>0,00</w:t>
            </w:r>
          </w:p>
        </w:tc>
        <w:tc>
          <w:tcPr>
            <w:tcW w:w="992" w:type="dxa"/>
          </w:tcPr>
          <w:p w:rsidR="003179A8" w:rsidRPr="00D45816" w:rsidRDefault="003179A8" w:rsidP="003179A8">
            <w:pPr>
              <w:rPr>
                <w:sz w:val="22"/>
                <w:szCs w:val="22"/>
              </w:rPr>
            </w:pPr>
            <w:r w:rsidRPr="00D45816">
              <w:rPr>
                <w:sz w:val="22"/>
                <w:szCs w:val="22"/>
              </w:rPr>
              <w:t>0,00</w:t>
            </w:r>
          </w:p>
        </w:tc>
        <w:tc>
          <w:tcPr>
            <w:tcW w:w="993" w:type="dxa"/>
          </w:tcPr>
          <w:p w:rsidR="003179A8" w:rsidRPr="00D45816" w:rsidRDefault="003179A8" w:rsidP="003179A8">
            <w:pPr>
              <w:rPr>
                <w:sz w:val="22"/>
                <w:szCs w:val="22"/>
              </w:rPr>
            </w:pPr>
            <w:r w:rsidRPr="00D45816">
              <w:rPr>
                <w:sz w:val="22"/>
                <w:szCs w:val="22"/>
              </w:rPr>
              <w:t>0,00</w:t>
            </w:r>
          </w:p>
        </w:tc>
        <w:tc>
          <w:tcPr>
            <w:tcW w:w="992" w:type="dxa"/>
          </w:tcPr>
          <w:p w:rsidR="003179A8" w:rsidRPr="00D45816" w:rsidRDefault="003179A8" w:rsidP="003179A8">
            <w:pPr>
              <w:rPr>
                <w:sz w:val="22"/>
                <w:szCs w:val="22"/>
              </w:rPr>
            </w:pPr>
            <w:r w:rsidRPr="00D45816">
              <w:rPr>
                <w:sz w:val="22"/>
                <w:szCs w:val="22"/>
              </w:rPr>
              <w:t>0,00</w:t>
            </w:r>
          </w:p>
        </w:tc>
        <w:tc>
          <w:tcPr>
            <w:tcW w:w="992" w:type="dxa"/>
          </w:tcPr>
          <w:p w:rsidR="003179A8" w:rsidRPr="00D45816" w:rsidRDefault="003179A8" w:rsidP="003179A8">
            <w:pPr>
              <w:rPr>
                <w:sz w:val="22"/>
                <w:szCs w:val="22"/>
              </w:rPr>
            </w:pPr>
            <w:r w:rsidRPr="00D45816">
              <w:rPr>
                <w:sz w:val="22"/>
                <w:szCs w:val="22"/>
              </w:rPr>
              <w:t>0,00</w:t>
            </w:r>
          </w:p>
        </w:tc>
      </w:tr>
      <w:tr w:rsidR="003179A8" w:rsidRPr="00D45816" w:rsidTr="00FB495E">
        <w:trPr>
          <w:trHeight w:val="255"/>
          <w:jc w:val="right"/>
        </w:trPr>
        <w:tc>
          <w:tcPr>
            <w:tcW w:w="1340" w:type="dxa"/>
            <w:gridSpan w:val="3"/>
            <w:vMerge w:val="restart"/>
          </w:tcPr>
          <w:p w:rsidR="003179A8" w:rsidRPr="00D45816" w:rsidRDefault="003179A8" w:rsidP="003179A8">
            <w:pPr>
              <w:jc w:val="center"/>
              <w:rPr>
                <w:sz w:val="22"/>
                <w:szCs w:val="22"/>
              </w:rPr>
            </w:pPr>
            <w:r w:rsidRPr="00D45816">
              <w:rPr>
                <w:sz w:val="22"/>
                <w:szCs w:val="22"/>
              </w:rPr>
              <w:t>5.1.1.2.</w:t>
            </w:r>
          </w:p>
        </w:tc>
        <w:tc>
          <w:tcPr>
            <w:tcW w:w="1134" w:type="dxa"/>
            <w:vMerge w:val="restart"/>
          </w:tcPr>
          <w:p w:rsidR="003179A8" w:rsidRPr="00D45816" w:rsidRDefault="003179A8" w:rsidP="003179A8">
            <w:pPr>
              <w:jc w:val="both"/>
              <w:rPr>
                <w:sz w:val="22"/>
                <w:szCs w:val="22"/>
              </w:rPr>
            </w:pPr>
            <w:r w:rsidRPr="00D45816">
              <w:rPr>
                <w:sz w:val="22"/>
                <w:szCs w:val="22"/>
              </w:rPr>
              <w:t>Переселение жителей из населенного пункта (д. Усть-Колекъёган) с низкой плотностью населения и труднодоступной местност</w:t>
            </w:r>
            <w:r w:rsidRPr="00D45816">
              <w:rPr>
                <w:sz w:val="22"/>
                <w:szCs w:val="22"/>
              </w:rPr>
              <w:lastRenderedPageBreak/>
              <w:t>ью</w:t>
            </w:r>
          </w:p>
        </w:tc>
        <w:tc>
          <w:tcPr>
            <w:tcW w:w="1843" w:type="dxa"/>
            <w:gridSpan w:val="3"/>
            <w:vMerge w:val="restart"/>
          </w:tcPr>
          <w:p w:rsidR="003179A8" w:rsidRPr="00D45816" w:rsidRDefault="003179A8" w:rsidP="003179A8">
            <w:pPr>
              <w:jc w:val="both"/>
              <w:rPr>
                <w:sz w:val="22"/>
                <w:szCs w:val="22"/>
              </w:rPr>
            </w:pPr>
            <w:r w:rsidRPr="00D45816">
              <w:rPr>
                <w:sz w:val="22"/>
                <w:szCs w:val="22"/>
              </w:rPr>
              <w:lastRenderedPageBreak/>
              <w:t xml:space="preserve">отдел по жилищным вопросам и муниципальной собственности администрации района </w:t>
            </w:r>
          </w:p>
        </w:tc>
        <w:tc>
          <w:tcPr>
            <w:tcW w:w="1212" w:type="dxa"/>
          </w:tcPr>
          <w:p w:rsidR="003179A8" w:rsidRPr="00D45816" w:rsidRDefault="003179A8" w:rsidP="003179A8">
            <w:pPr>
              <w:jc w:val="both"/>
              <w:rPr>
                <w:sz w:val="22"/>
                <w:szCs w:val="22"/>
              </w:rPr>
            </w:pPr>
            <w:r w:rsidRPr="00D45816">
              <w:rPr>
                <w:sz w:val="22"/>
                <w:szCs w:val="22"/>
              </w:rPr>
              <w:t>всего</w:t>
            </w:r>
          </w:p>
        </w:tc>
        <w:tc>
          <w:tcPr>
            <w:tcW w:w="992" w:type="dxa"/>
          </w:tcPr>
          <w:p w:rsidR="003179A8" w:rsidRPr="00D45816" w:rsidRDefault="003179A8" w:rsidP="003179A8">
            <w:pPr>
              <w:jc w:val="center"/>
              <w:rPr>
                <w:sz w:val="22"/>
                <w:szCs w:val="22"/>
              </w:rPr>
            </w:pPr>
            <w:r w:rsidRPr="00D45816">
              <w:rPr>
                <w:sz w:val="22"/>
                <w:szCs w:val="22"/>
              </w:rPr>
              <w:t>х</w:t>
            </w:r>
          </w:p>
        </w:tc>
        <w:tc>
          <w:tcPr>
            <w:tcW w:w="1417" w:type="dxa"/>
          </w:tcPr>
          <w:p w:rsidR="003179A8" w:rsidRPr="00D45816" w:rsidRDefault="003179A8" w:rsidP="003179A8">
            <w:pPr>
              <w:jc w:val="center"/>
              <w:rPr>
                <w:sz w:val="22"/>
                <w:szCs w:val="22"/>
              </w:rPr>
            </w:pPr>
            <w:r w:rsidRPr="00D45816">
              <w:rPr>
                <w:sz w:val="22"/>
                <w:szCs w:val="22"/>
              </w:rPr>
              <w:t>13 000,12</w:t>
            </w:r>
          </w:p>
        </w:tc>
        <w:tc>
          <w:tcPr>
            <w:tcW w:w="993" w:type="dxa"/>
          </w:tcPr>
          <w:p w:rsidR="003179A8" w:rsidRPr="00D45816" w:rsidRDefault="003179A8" w:rsidP="003179A8">
            <w:pPr>
              <w:jc w:val="center"/>
              <w:rPr>
                <w:sz w:val="22"/>
                <w:szCs w:val="22"/>
              </w:rPr>
            </w:pPr>
            <w:r w:rsidRPr="00D45816">
              <w:rPr>
                <w:sz w:val="22"/>
                <w:szCs w:val="22"/>
              </w:rPr>
              <w:t>0,00</w:t>
            </w:r>
          </w:p>
        </w:tc>
        <w:tc>
          <w:tcPr>
            <w:tcW w:w="992" w:type="dxa"/>
          </w:tcPr>
          <w:p w:rsidR="003179A8" w:rsidRPr="00D45816" w:rsidRDefault="003179A8" w:rsidP="003179A8">
            <w:pPr>
              <w:jc w:val="center"/>
              <w:rPr>
                <w:sz w:val="22"/>
                <w:szCs w:val="22"/>
              </w:rPr>
            </w:pPr>
            <w:r w:rsidRPr="00D45816">
              <w:rPr>
                <w:sz w:val="22"/>
                <w:szCs w:val="22"/>
              </w:rPr>
              <w:t>0,00</w:t>
            </w:r>
          </w:p>
        </w:tc>
        <w:tc>
          <w:tcPr>
            <w:tcW w:w="992" w:type="dxa"/>
          </w:tcPr>
          <w:p w:rsidR="003179A8" w:rsidRPr="00D45816" w:rsidRDefault="003179A8" w:rsidP="003179A8">
            <w:pPr>
              <w:jc w:val="center"/>
              <w:rPr>
                <w:sz w:val="22"/>
                <w:szCs w:val="22"/>
              </w:rPr>
            </w:pPr>
            <w:r w:rsidRPr="00D45816">
              <w:rPr>
                <w:sz w:val="22"/>
                <w:szCs w:val="22"/>
              </w:rPr>
              <w:t>0,00</w:t>
            </w:r>
          </w:p>
        </w:tc>
        <w:tc>
          <w:tcPr>
            <w:tcW w:w="992" w:type="dxa"/>
          </w:tcPr>
          <w:p w:rsidR="003179A8" w:rsidRPr="00D45816" w:rsidRDefault="003179A8" w:rsidP="003179A8">
            <w:pPr>
              <w:jc w:val="center"/>
              <w:rPr>
                <w:sz w:val="22"/>
                <w:szCs w:val="22"/>
              </w:rPr>
            </w:pPr>
            <w:r w:rsidRPr="00D45816">
              <w:rPr>
                <w:sz w:val="22"/>
                <w:szCs w:val="22"/>
              </w:rPr>
              <w:t>13 000,12</w:t>
            </w:r>
          </w:p>
        </w:tc>
        <w:tc>
          <w:tcPr>
            <w:tcW w:w="993" w:type="dxa"/>
          </w:tcPr>
          <w:p w:rsidR="003179A8" w:rsidRPr="00D45816" w:rsidRDefault="003179A8" w:rsidP="003179A8">
            <w:pPr>
              <w:jc w:val="center"/>
              <w:rPr>
                <w:sz w:val="22"/>
                <w:szCs w:val="22"/>
              </w:rPr>
            </w:pPr>
            <w:r w:rsidRPr="00D45816">
              <w:rPr>
                <w:sz w:val="22"/>
                <w:szCs w:val="22"/>
              </w:rPr>
              <w:t>0,00</w:t>
            </w:r>
          </w:p>
        </w:tc>
        <w:tc>
          <w:tcPr>
            <w:tcW w:w="992" w:type="dxa"/>
          </w:tcPr>
          <w:p w:rsidR="003179A8" w:rsidRPr="00D45816" w:rsidRDefault="003179A8" w:rsidP="003179A8">
            <w:pPr>
              <w:jc w:val="center"/>
              <w:rPr>
                <w:sz w:val="22"/>
                <w:szCs w:val="22"/>
              </w:rPr>
            </w:pPr>
            <w:r w:rsidRPr="00D45816">
              <w:rPr>
                <w:sz w:val="22"/>
                <w:szCs w:val="22"/>
              </w:rPr>
              <w:t>0,00</w:t>
            </w:r>
          </w:p>
        </w:tc>
        <w:tc>
          <w:tcPr>
            <w:tcW w:w="992" w:type="dxa"/>
          </w:tcPr>
          <w:p w:rsidR="003179A8" w:rsidRPr="00D45816" w:rsidRDefault="003179A8" w:rsidP="003179A8">
            <w:pPr>
              <w:jc w:val="center"/>
              <w:rPr>
                <w:sz w:val="22"/>
                <w:szCs w:val="22"/>
              </w:rPr>
            </w:pPr>
            <w:r w:rsidRPr="00D45816">
              <w:rPr>
                <w:sz w:val="22"/>
                <w:szCs w:val="22"/>
              </w:rPr>
              <w:t>0,00</w:t>
            </w:r>
          </w:p>
        </w:tc>
      </w:tr>
      <w:tr w:rsidR="003179A8" w:rsidRPr="00D45816" w:rsidTr="00FB495E">
        <w:trPr>
          <w:trHeight w:val="130"/>
          <w:jc w:val="right"/>
        </w:trPr>
        <w:tc>
          <w:tcPr>
            <w:tcW w:w="1340" w:type="dxa"/>
            <w:gridSpan w:val="3"/>
            <w:vMerge/>
          </w:tcPr>
          <w:p w:rsidR="003179A8" w:rsidRPr="00D45816" w:rsidRDefault="003179A8" w:rsidP="003179A8">
            <w:pPr>
              <w:rPr>
                <w:sz w:val="22"/>
                <w:szCs w:val="22"/>
              </w:rPr>
            </w:pPr>
          </w:p>
        </w:tc>
        <w:tc>
          <w:tcPr>
            <w:tcW w:w="1134" w:type="dxa"/>
            <w:vMerge/>
          </w:tcPr>
          <w:p w:rsidR="003179A8" w:rsidRPr="00D45816" w:rsidRDefault="003179A8" w:rsidP="003179A8">
            <w:pPr>
              <w:rPr>
                <w:sz w:val="22"/>
                <w:szCs w:val="22"/>
              </w:rPr>
            </w:pPr>
          </w:p>
        </w:tc>
        <w:tc>
          <w:tcPr>
            <w:tcW w:w="1843" w:type="dxa"/>
            <w:gridSpan w:val="3"/>
            <w:vMerge/>
          </w:tcPr>
          <w:p w:rsidR="003179A8" w:rsidRPr="00D45816" w:rsidRDefault="003179A8" w:rsidP="003179A8">
            <w:pPr>
              <w:rPr>
                <w:sz w:val="22"/>
                <w:szCs w:val="22"/>
              </w:rPr>
            </w:pPr>
          </w:p>
        </w:tc>
        <w:tc>
          <w:tcPr>
            <w:tcW w:w="1212" w:type="dxa"/>
          </w:tcPr>
          <w:p w:rsidR="003179A8" w:rsidRPr="00D45816" w:rsidRDefault="003179A8" w:rsidP="003179A8">
            <w:pPr>
              <w:jc w:val="both"/>
              <w:rPr>
                <w:sz w:val="22"/>
                <w:szCs w:val="22"/>
              </w:rPr>
            </w:pPr>
            <w:r w:rsidRPr="00D45816">
              <w:rPr>
                <w:sz w:val="22"/>
                <w:szCs w:val="22"/>
              </w:rPr>
              <w:t>федеральный бюджет</w:t>
            </w:r>
          </w:p>
        </w:tc>
        <w:tc>
          <w:tcPr>
            <w:tcW w:w="992" w:type="dxa"/>
          </w:tcPr>
          <w:p w:rsidR="003179A8" w:rsidRPr="00D45816" w:rsidRDefault="003179A8" w:rsidP="003179A8">
            <w:pPr>
              <w:jc w:val="center"/>
              <w:rPr>
                <w:sz w:val="22"/>
                <w:szCs w:val="22"/>
              </w:rPr>
            </w:pPr>
            <w:r w:rsidRPr="00D45816">
              <w:rPr>
                <w:sz w:val="22"/>
                <w:szCs w:val="22"/>
              </w:rPr>
              <w:t>х</w:t>
            </w:r>
          </w:p>
        </w:tc>
        <w:tc>
          <w:tcPr>
            <w:tcW w:w="1417" w:type="dxa"/>
          </w:tcPr>
          <w:p w:rsidR="003179A8" w:rsidRPr="00D45816" w:rsidRDefault="003179A8" w:rsidP="003179A8">
            <w:pPr>
              <w:jc w:val="center"/>
              <w:rPr>
                <w:sz w:val="22"/>
                <w:szCs w:val="22"/>
              </w:rPr>
            </w:pPr>
            <w:r w:rsidRPr="00D45816">
              <w:rPr>
                <w:sz w:val="22"/>
                <w:szCs w:val="22"/>
              </w:rPr>
              <w:t>0,00</w:t>
            </w:r>
          </w:p>
        </w:tc>
        <w:tc>
          <w:tcPr>
            <w:tcW w:w="993" w:type="dxa"/>
          </w:tcPr>
          <w:p w:rsidR="003179A8" w:rsidRPr="00D45816" w:rsidRDefault="003179A8" w:rsidP="003179A8">
            <w:pPr>
              <w:jc w:val="center"/>
              <w:rPr>
                <w:sz w:val="22"/>
                <w:szCs w:val="22"/>
              </w:rPr>
            </w:pPr>
            <w:r w:rsidRPr="00D45816">
              <w:rPr>
                <w:sz w:val="22"/>
                <w:szCs w:val="22"/>
              </w:rPr>
              <w:t>0,00</w:t>
            </w:r>
          </w:p>
        </w:tc>
        <w:tc>
          <w:tcPr>
            <w:tcW w:w="992" w:type="dxa"/>
          </w:tcPr>
          <w:p w:rsidR="003179A8" w:rsidRPr="00D45816" w:rsidRDefault="003179A8" w:rsidP="003179A8">
            <w:pPr>
              <w:jc w:val="center"/>
              <w:rPr>
                <w:sz w:val="22"/>
                <w:szCs w:val="22"/>
              </w:rPr>
            </w:pPr>
            <w:r w:rsidRPr="00D45816">
              <w:rPr>
                <w:sz w:val="22"/>
                <w:szCs w:val="22"/>
              </w:rPr>
              <w:t>0,00</w:t>
            </w:r>
          </w:p>
        </w:tc>
        <w:tc>
          <w:tcPr>
            <w:tcW w:w="992" w:type="dxa"/>
          </w:tcPr>
          <w:p w:rsidR="003179A8" w:rsidRPr="00D45816" w:rsidRDefault="003179A8" w:rsidP="003179A8">
            <w:pPr>
              <w:jc w:val="center"/>
              <w:rPr>
                <w:sz w:val="22"/>
                <w:szCs w:val="22"/>
              </w:rPr>
            </w:pPr>
            <w:r w:rsidRPr="00D45816">
              <w:rPr>
                <w:sz w:val="22"/>
                <w:szCs w:val="22"/>
              </w:rPr>
              <w:t>0,00</w:t>
            </w:r>
          </w:p>
        </w:tc>
        <w:tc>
          <w:tcPr>
            <w:tcW w:w="992" w:type="dxa"/>
          </w:tcPr>
          <w:p w:rsidR="003179A8" w:rsidRPr="00D45816" w:rsidRDefault="003179A8" w:rsidP="003179A8">
            <w:pPr>
              <w:jc w:val="center"/>
              <w:rPr>
                <w:sz w:val="22"/>
                <w:szCs w:val="22"/>
              </w:rPr>
            </w:pPr>
            <w:r w:rsidRPr="00D45816">
              <w:rPr>
                <w:sz w:val="22"/>
                <w:szCs w:val="22"/>
              </w:rPr>
              <w:t>0,00</w:t>
            </w:r>
          </w:p>
        </w:tc>
        <w:tc>
          <w:tcPr>
            <w:tcW w:w="993" w:type="dxa"/>
          </w:tcPr>
          <w:p w:rsidR="003179A8" w:rsidRPr="00D45816" w:rsidRDefault="003179A8" w:rsidP="003179A8">
            <w:pPr>
              <w:jc w:val="center"/>
              <w:rPr>
                <w:sz w:val="22"/>
                <w:szCs w:val="22"/>
              </w:rPr>
            </w:pPr>
            <w:r w:rsidRPr="00D45816">
              <w:rPr>
                <w:sz w:val="22"/>
                <w:szCs w:val="22"/>
              </w:rPr>
              <w:t>0,00</w:t>
            </w:r>
          </w:p>
        </w:tc>
        <w:tc>
          <w:tcPr>
            <w:tcW w:w="992" w:type="dxa"/>
          </w:tcPr>
          <w:p w:rsidR="003179A8" w:rsidRPr="00D45816" w:rsidRDefault="003179A8" w:rsidP="003179A8">
            <w:pPr>
              <w:jc w:val="center"/>
              <w:rPr>
                <w:sz w:val="22"/>
                <w:szCs w:val="22"/>
              </w:rPr>
            </w:pPr>
            <w:r w:rsidRPr="00D45816">
              <w:rPr>
                <w:sz w:val="22"/>
                <w:szCs w:val="22"/>
              </w:rPr>
              <w:t>0,00</w:t>
            </w:r>
          </w:p>
        </w:tc>
        <w:tc>
          <w:tcPr>
            <w:tcW w:w="992" w:type="dxa"/>
          </w:tcPr>
          <w:p w:rsidR="003179A8" w:rsidRPr="00D45816" w:rsidRDefault="003179A8" w:rsidP="003179A8">
            <w:pPr>
              <w:jc w:val="center"/>
              <w:rPr>
                <w:sz w:val="22"/>
                <w:szCs w:val="22"/>
              </w:rPr>
            </w:pPr>
            <w:r w:rsidRPr="00D45816">
              <w:rPr>
                <w:sz w:val="22"/>
                <w:szCs w:val="22"/>
              </w:rPr>
              <w:t>0,00</w:t>
            </w:r>
          </w:p>
        </w:tc>
      </w:tr>
      <w:tr w:rsidR="003179A8" w:rsidRPr="00D45816" w:rsidTr="00FB495E">
        <w:trPr>
          <w:trHeight w:val="204"/>
          <w:jc w:val="right"/>
        </w:trPr>
        <w:tc>
          <w:tcPr>
            <w:tcW w:w="1340" w:type="dxa"/>
            <w:gridSpan w:val="3"/>
            <w:vMerge/>
          </w:tcPr>
          <w:p w:rsidR="003179A8" w:rsidRPr="00D45816" w:rsidRDefault="003179A8" w:rsidP="003179A8">
            <w:pPr>
              <w:rPr>
                <w:sz w:val="22"/>
                <w:szCs w:val="22"/>
              </w:rPr>
            </w:pPr>
          </w:p>
        </w:tc>
        <w:tc>
          <w:tcPr>
            <w:tcW w:w="1134" w:type="dxa"/>
            <w:vMerge/>
          </w:tcPr>
          <w:p w:rsidR="003179A8" w:rsidRPr="00D45816" w:rsidRDefault="003179A8" w:rsidP="003179A8">
            <w:pPr>
              <w:rPr>
                <w:sz w:val="22"/>
                <w:szCs w:val="22"/>
              </w:rPr>
            </w:pPr>
          </w:p>
        </w:tc>
        <w:tc>
          <w:tcPr>
            <w:tcW w:w="1843" w:type="dxa"/>
            <w:gridSpan w:val="3"/>
            <w:vMerge/>
          </w:tcPr>
          <w:p w:rsidR="003179A8" w:rsidRPr="00D45816" w:rsidRDefault="003179A8" w:rsidP="003179A8">
            <w:pPr>
              <w:rPr>
                <w:sz w:val="22"/>
                <w:szCs w:val="22"/>
              </w:rPr>
            </w:pPr>
          </w:p>
        </w:tc>
        <w:tc>
          <w:tcPr>
            <w:tcW w:w="1212" w:type="dxa"/>
          </w:tcPr>
          <w:p w:rsidR="003179A8" w:rsidRPr="00D45816" w:rsidRDefault="003179A8" w:rsidP="003179A8">
            <w:pPr>
              <w:jc w:val="both"/>
              <w:rPr>
                <w:sz w:val="22"/>
                <w:szCs w:val="22"/>
              </w:rPr>
            </w:pPr>
            <w:r w:rsidRPr="00D45816">
              <w:rPr>
                <w:sz w:val="22"/>
                <w:szCs w:val="22"/>
              </w:rPr>
              <w:t>бюджет автономного округа</w:t>
            </w:r>
          </w:p>
        </w:tc>
        <w:tc>
          <w:tcPr>
            <w:tcW w:w="992" w:type="dxa"/>
          </w:tcPr>
          <w:p w:rsidR="003179A8" w:rsidRPr="00D45816" w:rsidRDefault="003179A8" w:rsidP="003179A8">
            <w:pPr>
              <w:jc w:val="center"/>
              <w:rPr>
                <w:sz w:val="22"/>
                <w:szCs w:val="22"/>
              </w:rPr>
            </w:pPr>
            <w:r w:rsidRPr="00D45816">
              <w:rPr>
                <w:sz w:val="22"/>
                <w:szCs w:val="22"/>
              </w:rPr>
              <w:t>х</w:t>
            </w:r>
          </w:p>
        </w:tc>
        <w:tc>
          <w:tcPr>
            <w:tcW w:w="1417" w:type="dxa"/>
          </w:tcPr>
          <w:p w:rsidR="003179A8" w:rsidRPr="00D45816" w:rsidRDefault="003179A8" w:rsidP="003179A8">
            <w:pPr>
              <w:jc w:val="center"/>
              <w:rPr>
                <w:sz w:val="22"/>
                <w:szCs w:val="22"/>
              </w:rPr>
            </w:pPr>
            <w:r w:rsidRPr="00D45816">
              <w:rPr>
                <w:sz w:val="22"/>
                <w:szCs w:val="22"/>
              </w:rPr>
              <w:t>11 399,81</w:t>
            </w:r>
          </w:p>
        </w:tc>
        <w:tc>
          <w:tcPr>
            <w:tcW w:w="993" w:type="dxa"/>
          </w:tcPr>
          <w:p w:rsidR="003179A8" w:rsidRPr="00D45816" w:rsidRDefault="003179A8" w:rsidP="003179A8">
            <w:pPr>
              <w:jc w:val="center"/>
              <w:rPr>
                <w:sz w:val="22"/>
                <w:szCs w:val="22"/>
              </w:rPr>
            </w:pPr>
            <w:r w:rsidRPr="00D45816">
              <w:rPr>
                <w:sz w:val="22"/>
                <w:szCs w:val="22"/>
              </w:rPr>
              <w:t>0,00</w:t>
            </w:r>
          </w:p>
        </w:tc>
        <w:tc>
          <w:tcPr>
            <w:tcW w:w="992" w:type="dxa"/>
          </w:tcPr>
          <w:p w:rsidR="003179A8" w:rsidRPr="00D45816" w:rsidRDefault="003179A8" w:rsidP="003179A8">
            <w:pPr>
              <w:jc w:val="center"/>
              <w:rPr>
                <w:sz w:val="22"/>
                <w:szCs w:val="22"/>
              </w:rPr>
            </w:pPr>
            <w:r w:rsidRPr="00D45816">
              <w:rPr>
                <w:sz w:val="22"/>
                <w:szCs w:val="22"/>
              </w:rPr>
              <w:t>0,00</w:t>
            </w:r>
          </w:p>
        </w:tc>
        <w:tc>
          <w:tcPr>
            <w:tcW w:w="992" w:type="dxa"/>
          </w:tcPr>
          <w:p w:rsidR="003179A8" w:rsidRPr="00D45816" w:rsidRDefault="003179A8" w:rsidP="003179A8">
            <w:pPr>
              <w:jc w:val="center"/>
              <w:rPr>
                <w:sz w:val="22"/>
                <w:szCs w:val="22"/>
              </w:rPr>
            </w:pPr>
            <w:r w:rsidRPr="00D45816">
              <w:rPr>
                <w:sz w:val="22"/>
                <w:szCs w:val="22"/>
              </w:rPr>
              <w:t>0,00</w:t>
            </w:r>
          </w:p>
        </w:tc>
        <w:tc>
          <w:tcPr>
            <w:tcW w:w="992" w:type="dxa"/>
          </w:tcPr>
          <w:p w:rsidR="003179A8" w:rsidRPr="00D45816" w:rsidRDefault="003179A8" w:rsidP="003179A8">
            <w:pPr>
              <w:jc w:val="center"/>
              <w:rPr>
                <w:sz w:val="22"/>
                <w:szCs w:val="22"/>
              </w:rPr>
            </w:pPr>
            <w:r w:rsidRPr="00D45816">
              <w:rPr>
                <w:sz w:val="22"/>
                <w:szCs w:val="22"/>
              </w:rPr>
              <w:t>11 399,81</w:t>
            </w:r>
          </w:p>
        </w:tc>
        <w:tc>
          <w:tcPr>
            <w:tcW w:w="993" w:type="dxa"/>
          </w:tcPr>
          <w:p w:rsidR="003179A8" w:rsidRPr="00D45816" w:rsidRDefault="003179A8" w:rsidP="003179A8">
            <w:pPr>
              <w:jc w:val="center"/>
              <w:rPr>
                <w:sz w:val="22"/>
                <w:szCs w:val="22"/>
              </w:rPr>
            </w:pPr>
            <w:r w:rsidRPr="00D45816">
              <w:rPr>
                <w:sz w:val="22"/>
                <w:szCs w:val="22"/>
              </w:rPr>
              <w:t>0,00</w:t>
            </w:r>
          </w:p>
        </w:tc>
        <w:tc>
          <w:tcPr>
            <w:tcW w:w="992" w:type="dxa"/>
          </w:tcPr>
          <w:p w:rsidR="003179A8" w:rsidRPr="00D45816" w:rsidRDefault="003179A8" w:rsidP="003179A8">
            <w:pPr>
              <w:jc w:val="center"/>
              <w:rPr>
                <w:sz w:val="22"/>
                <w:szCs w:val="22"/>
              </w:rPr>
            </w:pPr>
            <w:r w:rsidRPr="00D45816">
              <w:rPr>
                <w:sz w:val="22"/>
                <w:szCs w:val="22"/>
              </w:rPr>
              <w:t>0,00</w:t>
            </w:r>
          </w:p>
        </w:tc>
        <w:tc>
          <w:tcPr>
            <w:tcW w:w="992" w:type="dxa"/>
          </w:tcPr>
          <w:p w:rsidR="003179A8" w:rsidRPr="00D45816" w:rsidRDefault="003179A8" w:rsidP="003179A8">
            <w:pPr>
              <w:jc w:val="center"/>
              <w:rPr>
                <w:sz w:val="22"/>
                <w:szCs w:val="22"/>
              </w:rPr>
            </w:pPr>
            <w:r w:rsidRPr="00D45816">
              <w:rPr>
                <w:sz w:val="22"/>
                <w:szCs w:val="22"/>
              </w:rPr>
              <w:t>0,00</w:t>
            </w:r>
          </w:p>
        </w:tc>
      </w:tr>
      <w:tr w:rsidR="003179A8" w:rsidRPr="00D45816" w:rsidTr="00FB495E">
        <w:trPr>
          <w:trHeight w:val="122"/>
          <w:jc w:val="right"/>
        </w:trPr>
        <w:tc>
          <w:tcPr>
            <w:tcW w:w="1340" w:type="dxa"/>
            <w:gridSpan w:val="3"/>
            <w:vMerge/>
          </w:tcPr>
          <w:p w:rsidR="003179A8" w:rsidRPr="00D45816" w:rsidRDefault="003179A8" w:rsidP="003179A8">
            <w:pPr>
              <w:rPr>
                <w:sz w:val="22"/>
                <w:szCs w:val="22"/>
              </w:rPr>
            </w:pPr>
          </w:p>
        </w:tc>
        <w:tc>
          <w:tcPr>
            <w:tcW w:w="1134" w:type="dxa"/>
            <w:vMerge/>
          </w:tcPr>
          <w:p w:rsidR="003179A8" w:rsidRPr="00D45816" w:rsidRDefault="003179A8" w:rsidP="003179A8">
            <w:pPr>
              <w:rPr>
                <w:sz w:val="22"/>
                <w:szCs w:val="22"/>
              </w:rPr>
            </w:pPr>
          </w:p>
        </w:tc>
        <w:tc>
          <w:tcPr>
            <w:tcW w:w="1843" w:type="dxa"/>
            <w:gridSpan w:val="3"/>
            <w:vMerge/>
          </w:tcPr>
          <w:p w:rsidR="003179A8" w:rsidRPr="00D45816" w:rsidRDefault="003179A8" w:rsidP="003179A8">
            <w:pPr>
              <w:rPr>
                <w:sz w:val="22"/>
                <w:szCs w:val="22"/>
              </w:rPr>
            </w:pPr>
          </w:p>
        </w:tc>
        <w:tc>
          <w:tcPr>
            <w:tcW w:w="1212" w:type="dxa"/>
          </w:tcPr>
          <w:p w:rsidR="003179A8" w:rsidRPr="00D45816" w:rsidRDefault="003179A8" w:rsidP="003179A8">
            <w:pPr>
              <w:jc w:val="both"/>
              <w:rPr>
                <w:sz w:val="22"/>
                <w:szCs w:val="22"/>
              </w:rPr>
            </w:pPr>
            <w:r w:rsidRPr="00D45816">
              <w:rPr>
                <w:sz w:val="22"/>
                <w:szCs w:val="22"/>
              </w:rPr>
              <w:t>бюджет района</w:t>
            </w:r>
          </w:p>
        </w:tc>
        <w:tc>
          <w:tcPr>
            <w:tcW w:w="992" w:type="dxa"/>
          </w:tcPr>
          <w:p w:rsidR="003179A8" w:rsidRPr="00D45816" w:rsidRDefault="003179A8" w:rsidP="003179A8">
            <w:pPr>
              <w:jc w:val="center"/>
              <w:rPr>
                <w:sz w:val="22"/>
                <w:szCs w:val="22"/>
              </w:rPr>
            </w:pPr>
            <w:r w:rsidRPr="00D45816">
              <w:rPr>
                <w:sz w:val="22"/>
                <w:szCs w:val="22"/>
              </w:rPr>
              <w:t>х</w:t>
            </w:r>
          </w:p>
        </w:tc>
        <w:tc>
          <w:tcPr>
            <w:tcW w:w="1417" w:type="dxa"/>
          </w:tcPr>
          <w:p w:rsidR="003179A8" w:rsidRPr="00D45816" w:rsidRDefault="003179A8" w:rsidP="003179A8">
            <w:pPr>
              <w:jc w:val="center"/>
              <w:rPr>
                <w:sz w:val="22"/>
                <w:szCs w:val="22"/>
              </w:rPr>
            </w:pPr>
            <w:r w:rsidRPr="00D45816">
              <w:rPr>
                <w:sz w:val="22"/>
                <w:szCs w:val="22"/>
              </w:rPr>
              <w:t>1 600,31</w:t>
            </w:r>
          </w:p>
        </w:tc>
        <w:tc>
          <w:tcPr>
            <w:tcW w:w="993" w:type="dxa"/>
          </w:tcPr>
          <w:p w:rsidR="003179A8" w:rsidRPr="00D45816" w:rsidRDefault="003179A8" w:rsidP="003179A8">
            <w:pPr>
              <w:jc w:val="center"/>
              <w:rPr>
                <w:sz w:val="22"/>
                <w:szCs w:val="22"/>
              </w:rPr>
            </w:pPr>
            <w:r w:rsidRPr="00D45816">
              <w:rPr>
                <w:sz w:val="22"/>
                <w:szCs w:val="22"/>
              </w:rPr>
              <w:t>0,00</w:t>
            </w:r>
          </w:p>
        </w:tc>
        <w:tc>
          <w:tcPr>
            <w:tcW w:w="992" w:type="dxa"/>
          </w:tcPr>
          <w:p w:rsidR="003179A8" w:rsidRPr="00D45816" w:rsidRDefault="003179A8" w:rsidP="003179A8">
            <w:pPr>
              <w:jc w:val="center"/>
              <w:rPr>
                <w:sz w:val="22"/>
                <w:szCs w:val="22"/>
              </w:rPr>
            </w:pPr>
            <w:r w:rsidRPr="00D45816">
              <w:rPr>
                <w:sz w:val="22"/>
                <w:szCs w:val="22"/>
              </w:rPr>
              <w:t>0,00</w:t>
            </w:r>
          </w:p>
        </w:tc>
        <w:tc>
          <w:tcPr>
            <w:tcW w:w="992" w:type="dxa"/>
          </w:tcPr>
          <w:p w:rsidR="003179A8" w:rsidRPr="00D45816" w:rsidRDefault="003179A8" w:rsidP="003179A8">
            <w:pPr>
              <w:jc w:val="center"/>
              <w:rPr>
                <w:sz w:val="22"/>
                <w:szCs w:val="22"/>
              </w:rPr>
            </w:pPr>
            <w:r w:rsidRPr="00D45816">
              <w:rPr>
                <w:sz w:val="22"/>
                <w:szCs w:val="22"/>
              </w:rPr>
              <w:t>0,00</w:t>
            </w:r>
          </w:p>
        </w:tc>
        <w:tc>
          <w:tcPr>
            <w:tcW w:w="992" w:type="dxa"/>
          </w:tcPr>
          <w:p w:rsidR="003179A8" w:rsidRPr="00D45816" w:rsidRDefault="003179A8" w:rsidP="003179A8">
            <w:pPr>
              <w:jc w:val="center"/>
              <w:rPr>
                <w:sz w:val="22"/>
                <w:szCs w:val="22"/>
              </w:rPr>
            </w:pPr>
            <w:r w:rsidRPr="00D45816">
              <w:rPr>
                <w:sz w:val="22"/>
                <w:szCs w:val="22"/>
              </w:rPr>
              <w:t>1 600,31</w:t>
            </w:r>
          </w:p>
        </w:tc>
        <w:tc>
          <w:tcPr>
            <w:tcW w:w="993" w:type="dxa"/>
          </w:tcPr>
          <w:p w:rsidR="003179A8" w:rsidRPr="00D45816" w:rsidRDefault="003179A8" w:rsidP="003179A8">
            <w:pPr>
              <w:jc w:val="center"/>
              <w:rPr>
                <w:sz w:val="22"/>
                <w:szCs w:val="22"/>
              </w:rPr>
            </w:pPr>
            <w:r w:rsidRPr="00D45816">
              <w:rPr>
                <w:sz w:val="22"/>
                <w:szCs w:val="22"/>
              </w:rPr>
              <w:t>0,00</w:t>
            </w:r>
          </w:p>
        </w:tc>
        <w:tc>
          <w:tcPr>
            <w:tcW w:w="992" w:type="dxa"/>
          </w:tcPr>
          <w:p w:rsidR="003179A8" w:rsidRPr="00D45816" w:rsidRDefault="003179A8" w:rsidP="003179A8">
            <w:pPr>
              <w:jc w:val="center"/>
              <w:rPr>
                <w:sz w:val="22"/>
                <w:szCs w:val="22"/>
              </w:rPr>
            </w:pPr>
            <w:r w:rsidRPr="00D45816">
              <w:rPr>
                <w:sz w:val="22"/>
                <w:szCs w:val="22"/>
              </w:rPr>
              <w:t>0,00</w:t>
            </w:r>
          </w:p>
        </w:tc>
        <w:tc>
          <w:tcPr>
            <w:tcW w:w="992" w:type="dxa"/>
          </w:tcPr>
          <w:p w:rsidR="003179A8" w:rsidRPr="00D45816" w:rsidRDefault="003179A8" w:rsidP="003179A8">
            <w:pPr>
              <w:jc w:val="center"/>
              <w:rPr>
                <w:sz w:val="22"/>
                <w:szCs w:val="22"/>
              </w:rPr>
            </w:pPr>
            <w:r w:rsidRPr="00D45816">
              <w:rPr>
                <w:sz w:val="22"/>
                <w:szCs w:val="22"/>
              </w:rPr>
              <w:t>0,00</w:t>
            </w:r>
          </w:p>
        </w:tc>
      </w:tr>
      <w:tr w:rsidR="003179A8" w:rsidRPr="00D45816" w:rsidTr="00FB495E">
        <w:trPr>
          <w:trHeight w:val="195"/>
          <w:jc w:val="right"/>
        </w:trPr>
        <w:tc>
          <w:tcPr>
            <w:tcW w:w="1340" w:type="dxa"/>
            <w:gridSpan w:val="3"/>
            <w:vMerge/>
          </w:tcPr>
          <w:p w:rsidR="003179A8" w:rsidRPr="00D45816" w:rsidRDefault="003179A8" w:rsidP="003179A8">
            <w:pPr>
              <w:rPr>
                <w:sz w:val="22"/>
                <w:szCs w:val="22"/>
              </w:rPr>
            </w:pPr>
          </w:p>
        </w:tc>
        <w:tc>
          <w:tcPr>
            <w:tcW w:w="1134" w:type="dxa"/>
            <w:vMerge/>
          </w:tcPr>
          <w:p w:rsidR="003179A8" w:rsidRPr="00D45816" w:rsidRDefault="003179A8" w:rsidP="003179A8">
            <w:pPr>
              <w:rPr>
                <w:sz w:val="22"/>
                <w:szCs w:val="22"/>
              </w:rPr>
            </w:pPr>
          </w:p>
        </w:tc>
        <w:tc>
          <w:tcPr>
            <w:tcW w:w="1843" w:type="dxa"/>
            <w:gridSpan w:val="3"/>
            <w:vMerge/>
          </w:tcPr>
          <w:p w:rsidR="003179A8" w:rsidRPr="00D45816" w:rsidRDefault="003179A8" w:rsidP="003179A8">
            <w:pPr>
              <w:rPr>
                <w:sz w:val="22"/>
                <w:szCs w:val="22"/>
              </w:rPr>
            </w:pPr>
          </w:p>
        </w:tc>
        <w:tc>
          <w:tcPr>
            <w:tcW w:w="1212" w:type="dxa"/>
          </w:tcPr>
          <w:p w:rsidR="003179A8" w:rsidRPr="00D45816" w:rsidRDefault="003179A8" w:rsidP="003179A8">
            <w:pPr>
              <w:jc w:val="both"/>
              <w:rPr>
                <w:sz w:val="22"/>
                <w:szCs w:val="22"/>
              </w:rPr>
            </w:pPr>
            <w:r w:rsidRPr="00D45816">
              <w:rPr>
                <w:sz w:val="22"/>
                <w:szCs w:val="22"/>
              </w:rPr>
              <w:t>бюджет поселений</w:t>
            </w:r>
          </w:p>
        </w:tc>
        <w:tc>
          <w:tcPr>
            <w:tcW w:w="992" w:type="dxa"/>
          </w:tcPr>
          <w:p w:rsidR="003179A8" w:rsidRPr="00D45816" w:rsidRDefault="003179A8" w:rsidP="003179A8">
            <w:pPr>
              <w:jc w:val="center"/>
              <w:rPr>
                <w:sz w:val="22"/>
                <w:szCs w:val="22"/>
              </w:rPr>
            </w:pPr>
            <w:r w:rsidRPr="00D45816">
              <w:rPr>
                <w:sz w:val="22"/>
                <w:szCs w:val="22"/>
              </w:rPr>
              <w:t>х</w:t>
            </w:r>
          </w:p>
        </w:tc>
        <w:tc>
          <w:tcPr>
            <w:tcW w:w="1417" w:type="dxa"/>
          </w:tcPr>
          <w:p w:rsidR="003179A8" w:rsidRPr="00D45816" w:rsidRDefault="003179A8" w:rsidP="003179A8">
            <w:pPr>
              <w:jc w:val="center"/>
              <w:rPr>
                <w:sz w:val="22"/>
                <w:szCs w:val="22"/>
              </w:rPr>
            </w:pPr>
            <w:r w:rsidRPr="00D45816">
              <w:rPr>
                <w:sz w:val="22"/>
                <w:szCs w:val="22"/>
              </w:rPr>
              <w:t>0,00</w:t>
            </w:r>
          </w:p>
        </w:tc>
        <w:tc>
          <w:tcPr>
            <w:tcW w:w="993" w:type="dxa"/>
          </w:tcPr>
          <w:p w:rsidR="003179A8" w:rsidRPr="00D45816" w:rsidRDefault="003179A8" w:rsidP="003179A8">
            <w:pPr>
              <w:jc w:val="center"/>
              <w:rPr>
                <w:sz w:val="22"/>
                <w:szCs w:val="22"/>
              </w:rPr>
            </w:pPr>
            <w:r w:rsidRPr="00D45816">
              <w:rPr>
                <w:sz w:val="22"/>
                <w:szCs w:val="22"/>
              </w:rPr>
              <w:t>0,00</w:t>
            </w:r>
          </w:p>
        </w:tc>
        <w:tc>
          <w:tcPr>
            <w:tcW w:w="992" w:type="dxa"/>
          </w:tcPr>
          <w:p w:rsidR="003179A8" w:rsidRPr="00D45816" w:rsidRDefault="003179A8" w:rsidP="003179A8">
            <w:pPr>
              <w:jc w:val="center"/>
              <w:rPr>
                <w:sz w:val="22"/>
                <w:szCs w:val="22"/>
              </w:rPr>
            </w:pPr>
            <w:r w:rsidRPr="00D45816">
              <w:rPr>
                <w:sz w:val="22"/>
                <w:szCs w:val="22"/>
              </w:rPr>
              <w:t>0,00</w:t>
            </w:r>
          </w:p>
        </w:tc>
        <w:tc>
          <w:tcPr>
            <w:tcW w:w="992" w:type="dxa"/>
          </w:tcPr>
          <w:p w:rsidR="003179A8" w:rsidRPr="00D45816" w:rsidRDefault="003179A8" w:rsidP="003179A8">
            <w:pPr>
              <w:jc w:val="center"/>
              <w:rPr>
                <w:sz w:val="22"/>
                <w:szCs w:val="22"/>
              </w:rPr>
            </w:pPr>
            <w:r w:rsidRPr="00D45816">
              <w:rPr>
                <w:sz w:val="22"/>
                <w:szCs w:val="22"/>
              </w:rPr>
              <w:t>0,00</w:t>
            </w:r>
          </w:p>
        </w:tc>
        <w:tc>
          <w:tcPr>
            <w:tcW w:w="992" w:type="dxa"/>
          </w:tcPr>
          <w:p w:rsidR="003179A8" w:rsidRPr="00D45816" w:rsidRDefault="003179A8" w:rsidP="003179A8">
            <w:pPr>
              <w:jc w:val="center"/>
              <w:rPr>
                <w:sz w:val="22"/>
                <w:szCs w:val="22"/>
              </w:rPr>
            </w:pPr>
            <w:r w:rsidRPr="00D45816">
              <w:rPr>
                <w:sz w:val="22"/>
                <w:szCs w:val="22"/>
              </w:rPr>
              <w:t>0,00</w:t>
            </w:r>
          </w:p>
        </w:tc>
        <w:tc>
          <w:tcPr>
            <w:tcW w:w="993" w:type="dxa"/>
          </w:tcPr>
          <w:p w:rsidR="003179A8" w:rsidRPr="00D45816" w:rsidRDefault="003179A8" w:rsidP="003179A8">
            <w:pPr>
              <w:jc w:val="center"/>
              <w:rPr>
                <w:sz w:val="22"/>
                <w:szCs w:val="22"/>
              </w:rPr>
            </w:pPr>
            <w:r w:rsidRPr="00D45816">
              <w:rPr>
                <w:sz w:val="22"/>
                <w:szCs w:val="22"/>
              </w:rPr>
              <w:t>0,00</w:t>
            </w:r>
          </w:p>
        </w:tc>
        <w:tc>
          <w:tcPr>
            <w:tcW w:w="992" w:type="dxa"/>
          </w:tcPr>
          <w:p w:rsidR="003179A8" w:rsidRPr="00D45816" w:rsidRDefault="003179A8" w:rsidP="003179A8">
            <w:pPr>
              <w:jc w:val="center"/>
              <w:rPr>
                <w:sz w:val="22"/>
                <w:szCs w:val="22"/>
              </w:rPr>
            </w:pPr>
            <w:r w:rsidRPr="00D45816">
              <w:rPr>
                <w:sz w:val="22"/>
                <w:szCs w:val="22"/>
              </w:rPr>
              <w:t>0,00</w:t>
            </w:r>
          </w:p>
        </w:tc>
        <w:tc>
          <w:tcPr>
            <w:tcW w:w="992" w:type="dxa"/>
          </w:tcPr>
          <w:p w:rsidR="003179A8" w:rsidRPr="00D45816" w:rsidRDefault="003179A8" w:rsidP="003179A8">
            <w:pPr>
              <w:jc w:val="center"/>
              <w:rPr>
                <w:sz w:val="22"/>
                <w:szCs w:val="22"/>
              </w:rPr>
            </w:pPr>
            <w:r w:rsidRPr="00D45816">
              <w:rPr>
                <w:sz w:val="22"/>
                <w:szCs w:val="22"/>
              </w:rPr>
              <w:t>0,00</w:t>
            </w:r>
          </w:p>
        </w:tc>
      </w:tr>
      <w:tr w:rsidR="003179A8" w:rsidRPr="00D45816" w:rsidTr="00FB495E">
        <w:trPr>
          <w:trHeight w:val="720"/>
          <w:jc w:val="right"/>
        </w:trPr>
        <w:tc>
          <w:tcPr>
            <w:tcW w:w="1340" w:type="dxa"/>
            <w:gridSpan w:val="3"/>
            <w:vMerge/>
          </w:tcPr>
          <w:p w:rsidR="003179A8" w:rsidRPr="00D45816" w:rsidRDefault="003179A8" w:rsidP="003179A8">
            <w:pPr>
              <w:rPr>
                <w:sz w:val="22"/>
                <w:szCs w:val="22"/>
              </w:rPr>
            </w:pPr>
          </w:p>
        </w:tc>
        <w:tc>
          <w:tcPr>
            <w:tcW w:w="1134" w:type="dxa"/>
            <w:vMerge/>
          </w:tcPr>
          <w:p w:rsidR="003179A8" w:rsidRPr="00D45816" w:rsidRDefault="003179A8" w:rsidP="003179A8">
            <w:pPr>
              <w:rPr>
                <w:sz w:val="22"/>
                <w:szCs w:val="22"/>
              </w:rPr>
            </w:pPr>
          </w:p>
        </w:tc>
        <w:tc>
          <w:tcPr>
            <w:tcW w:w="1843" w:type="dxa"/>
            <w:gridSpan w:val="3"/>
            <w:vMerge/>
          </w:tcPr>
          <w:p w:rsidR="003179A8" w:rsidRPr="00D45816" w:rsidRDefault="003179A8" w:rsidP="003179A8">
            <w:pPr>
              <w:rPr>
                <w:sz w:val="22"/>
                <w:szCs w:val="22"/>
              </w:rPr>
            </w:pPr>
          </w:p>
        </w:tc>
        <w:tc>
          <w:tcPr>
            <w:tcW w:w="1212" w:type="dxa"/>
          </w:tcPr>
          <w:p w:rsidR="003179A8" w:rsidRPr="00D45816" w:rsidRDefault="003179A8" w:rsidP="003179A8">
            <w:pPr>
              <w:jc w:val="both"/>
              <w:rPr>
                <w:sz w:val="22"/>
                <w:szCs w:val="22"/>
              </w:rPr>
            </w:pPr>
            <w:r w:rsidRPr="00D45816">
              <w:rPr>
                <w:sz w:val="22"/>
                <w:szCs w:val="22"/>
              </w:rPr>
              <w:t xml:space="preserve">в том числе безвозмездные поступления от </w:t>
            </w:r>
            <w:r w:rsidRPr="00D45816">
              <w:rPr>
                <w:sz w:val="22"/>
                <w:szCs w:val="22"/>
              </w:rPr>
              <w:lastRenderedPageBreak/>
              <w:t>физических и юридических лиц</w:t>
            </w:r>
          </w:p>
        </w:tc>
        <w:tc>
          <w:tcPr>
            <w:tcW w:w="992" w:type="dxa"/>
          </w:tcPr>
          <w:p w:rsidR="003179A8" w:rsidRPr="00D45816" w:rsidRDefault="003179A8" w:rsidP="003179A8">
            <w:pPr>
              <w:jc w:val="center"/>
              <w:rPr>
                <w:sz w:val="22"/>
                <w:szCs w:val="22"/>
              </w:rPr>
            </w:pPr>
            <w:r w:rsidRPr="00D45816">
              <w:rPr>
                <w:sz w:val="22"/>
                <w:szCs w:val="22"/>
              </w:rPr>
              <w:lastRenderedPageBreak/>
              <w:t>х</w:t>
            </w:r>
          </w:p>
        </w:tc>
        <w:tc>
          <w:tcPr>
            <w:tcW w:w="1417" w:type="dxa"/>
          </w:tcPr>
          <w:p w:rsidR="003179A8" w:rsidRPr="00D45816" w:rsidRDefault="003179A8" w:rsidP="003179A8">
            <w:pPr>
              <w:jc w:val="center"/>
              <w:rPr>
                <w:sz w:val="22"/>
                <w:szCs w:val="22"/>
              </w:rPr>
            </w:pPr>
            <w:r w:rsidRPr="00D45816">
              <w:rPr>
                <w:sz w:val="22"/>
                <w:szCs w:val="22"/>
              </w:rPr>
              <w:t>0,00</w:t>
            </w:r>
          </w:p>
        </w:tc>
        <w:tc>
          <w:tcPr>
            <w:tcW w:w="993" w:type="dxa"/>
          </w:tcPr>
          <w:p w:rsidR="003179A8" w:rsidRPr="00D45816" w:rsidRDefault="003179A8" w:rsidP="003179A8">
            <w:pPr>
              <w:jc w:val="center"/>
              <w:rPr>
                <w:sz w:val="22"/>
                <w:szCs w:val="22"/>
              </w:rPr>
            </w:pPr>
            <w:r w:rsidRPr="00D45816">
              <w:rPr>
                <w:sz w:val="22"/>
                <w:szCs w:val="22"/>
              </w:rPr>
              <w:t>0,00</w:t>
            </w:r>
          </w:p>
        </w:tc>
        <w:tc>
          <w:tcPr>
            <w:tcW w:w="992" w:type="dxa"/>
          </w:tcPr>
          <w:p w:rsidR="003179A8" w:rsidRPr="00D45816" w:rsidRDefault="003179A8" w:rsidP="003179A8">
            <w:pPr>
              <w:jc w:val="center"/>
              <w:rPr>
                <w:sz w:val="22"/>
                <w:szCs w:val="22"/>
              </w:rPr>
            </w:pPr>
            <w:r w:rsidRPr="00D45816">
              <w:rPr>
                <w:sz w:val="22"/>
                <w:szCs w:val="22"/>
              </w:rPr>
              <w:t>0,00</w:t>
            </w:r>
          </w:p>
        </w:tc>
        <w:tc>
          <w:tcPr>
            <w:tcW w:w="992" w:type="dxa"/>
          </w:tcPr>
          <w:p w:rsidR="003179A8" w:rsidRPr="00D45816" w:rsidRDefault="003179A8" w:rsidP="003179A8">
            <w:pPr>
              <w:jc w:val="center"/>
              <w:rPr>
                <w:sz w:val="22"/>
                <w:szCs w:val="22"/>
              </w:rPr>
            </w:pPr>
            <w:r w:rsidRPr="00D45816">
              <w:rPr>
                <w:sz w:val="22"/>
                <w:szCs w:val="22"/>
              </w:rPr>
              <w:t>0,00</w:t>
            </w:r>
          </w:p>
        </w:tc>
        <w:tc>
          <w:tcPr>
            <w:tcW w:w="992" w:type="dxa"/>
          </w:tcPr>
          <w:p w:rsidR="003179A8" w:rsidRPr="00D45816" w:rsidRDefault="003179A8" w:rsidP="003179A8">
            <w:pPr>
              <w:jc w:val="center"/>
              <w:rPr>
                <w:sz w:val="22"/>
                <w:szCs w:val="22"/>
              </w:rPr>
            </w:pPr>
            <w:r w:rsidRPr="00D45816">
              <w:rPr>
                <w:sz w:val="22"/>
                <w:szCs w:val="22"/>
              </w:rPr>
              <w:t>0,00</w:t>
            </w:r>
          </w:p>
        </w:tc>
        <w:tc>
          <w:tcPr>
            <w:tcW w:w="993" w:type="dxa"/>
          </w:tcPr>
          <w:p w:rsidR="003179A8" w:rsidRPr="00D45816" w:rsidRDefault="003179A8" w:rsidP="003179A8">
            <w:pPr>
              <w:jc w:val="center"/>
              <w:rPr>
                <w:sz w:val="22"/>
                <w:szCs w:val="22"/>
              </w:rPr>
            </w:pPr>
            <w:r w:rsidRPr="00D45816">
              <w:rPr>
                <w:sz w:val="22"/>
                <w:szCs w:val="22"/>
              </w:rPr>
              <w:t>0,00</w:t>
            </w:r>
          </w:p>
        </w:tc>
        <w:tc>
          <w:tcPr>
            <w:tcW w:w="992" w:type="dxa"/>
          </w:tcPr>
          <w:p w:rsidR="003179A8" w:rsidRPr="00D45816" w:rsidRDefault="003179A8" w:rsidP="003179A8">
            <w:pPr>
              <w:jc w:val="center"/>
              <w:rPr>
                <w:sz w:val="22"/>
                <w:szCs w:val="22"/>
              </w:rPr>
            </w:pPr>
            <w:r w:rsidRPr="00D45816">
              <w:rPr>
                <w:sz w:val="22"/>
                <w:szCs w:val="22"/>
              </w:rPr>
              <w:t>0,00</w:t>
            </w:r>
          </w:p>
        </w:tc>
        <w:tc>
          <w:tcPr>
            <w:tcW w:w="992" w:type="dxa"/>
          </w:tcPr>
          <w:p w:rsidR="003179A8" w:rsidRPr="00D45816" w:rsidRDefault="003179A8" w:rsidP="003179A8">
            <w:pPr>
              <w:jc w:val="center"/>
              <w:rPr>
                <w:sz w:val="22"/>
                <w:szCs w:val="22"/>
              </w:rPr>
            </w:pPr>
            <w:r w:rsidRPr="00D45816">
              <w:rPr>
                <w:sz w:val="22"/>
                <w:szCs w:val="22"/>
              </w:rPr>
              <w:t>0,00</w:t>
            </w:r>
          </w:p>
        </w:tc>
      </w:tr>
      <w:tr w:rsidR="003179A8" w:rsidRPr="00D45816" w:rsidTr="00FB495E">
        <w:trPr>
          <w:trHeight w:val="82"/>
          <w:jc w:val="right"/>
        </w:trPr>
        <w:tc>
          <w:tcPr>
            <w:tcW w:w="4317" w:type="dxa"/>
            <w:gridSpan w:val="7"/>
            <w:vMerge w:val="restart"/>
          </w:tcPr>
          <w:p w:rsidR="003179A8" w:rsidRPr="00D45816" w:rsidRDefault="003179A8" w:rsidP="003179A8">
            <w:pPr>
              <w:rPr>
                <w:sz w:val="22"/>
                <w:szCs w:val="22"/>
              </w:rPr>
            </w:pPr>
            <w:r w:rsidRPr="00D45816">
              <w:rPr>
                <w:sz w:val="22"/>
                <w:szCs w:val="22"/>
              </w:rPr>
              <w:lastRenderedPageBreak/>
              <w:t>Итого по основному мероприятию 5.1.1</w:t>
            </w:r>
          </w:p>
        </w:tc>
        <w:tc>
          <w:tcPr>
            <w:tcW w:w="1212" w:type="dxa"/>
          </w:tcPr>
          <w:p w:rsidR="003179A8" w:rsidRPr="00D45816" w:rsidRDefault="003179A8" w:rsidP="003179A8">
            <w:pPr>
              <w:jc w:val="both"/>
              <w:rPr>
                <w:sz w:val="22"/>
                <w:szCs w:val="22"/>
              </w:rPr>
            </w:pPr>
            <w:r w:rsidRPr="00D45816">
              <w:rPr>
                <w:sz w:val="22"/>
                <w:szCs w:val="22"/>
              </w:rPr>
              <w:t>всего</w:t>
            </w:r>
          </w:p>
        </w:tc>
        <w:tc>
          <w:tcPr>
            <w:tcW w:w="992" w:type="dxa"/>
          </w:tcPr>
          <w:p w:rsidR="003179A8" w:rsidRPr="00D45816" w:rsidRDefault="003179A8" w:rsidP="003179A8">
            <w:pPr>
              <w:jc w:val="center"/>
              <w:rPr>
                <w:sz w:val="22"/>
                <w:szCs w:val="22"/>
              </w:rPr>
            </w:pPr>
            <w:r w:rsidRPr="00D45816">
              <w:rPr>
                <w:sz w:val="22"/>
                <w:szCs w:val="22"/>
              </w:rPr>
              <w:t>х</w:t>
            </w:r>
          </w:p>
        </w:tc>
        <w:tc>
          <w:tcPr>
            <w:tcW w:w="1417" w:type="dxa"/>
          </w:tcPr>
          <w:p w:rsidR="003179A8" w:rsidRPr="00D45816" w:rsidRDefault="003179A8" w:rsidP="003179A8">
            <w:pPr>
              <w:jc w:val="center"/>
              <w:rPr>
                <w:sz w:val="22"/>
                <w:szCs w:val="22"/>
              </w:rPr>
            </w:pPr>
            <w:r w:rsidRPr="00D45816">
              <w:rPr>
                <w:sz w:val="22"/>
                <w:szCs w:val="22"/>
              </w:rPr>
              <w:t>45 529,66</w:t>
            </w:r>
          </w:p>
        </w:tc>
        <w:tc>
          <w:tcPr>
            <w:tcW w:w="993" w:type="dxa"/>
          </w:tcPr>
          <w:p w:rsidR="003179A8" w:rsidRPr="00D45816" w:rsidRDefault="003179A8" w:rsidP="003179A8">
            <w:pPr>
              <w:jc w:val="center"/>
              <w:rPr>
                <w:sz w:val="22"/>
                <w:szCs w:val="22"/>
              </w:rPr>
            </w:pPr>
            <w:r w:rsidRPr="00D45816">
              <w:rPr>
                <w:sz w:val="22"/>
                <w:szCs w:val="22"/>
              </w:rPr>
              <w:t>32 310,54</w:t>
            </w:r>
          </w:p>
        </w:tc>
        <w:tc>
          <w:tcPr>
            <w:tcW w:w="992" w:type="dxa"/>
          </w:tcPr>
          <w:p w:rsidR="003179A8" w:rsidRPr="00D45816" w:rsidRDefault="003179A8" w:rsidP="003179A8">
            <w:pPr>
              <w:jc w:val="center"/>
              <w:rPr>
                <w:sz w:val="22"/>
                <w:szCs w:val="22"/>
              </w:rPr>
            </w:pPr>
            <w:r w:rsidRPr="00D45816">
              <w:rPr>
                <w:sz w:val="22"/>
                <w:szCs w:val="22"/>
              </w:rPr>
              <w:t>219,00</w:t>
            </w:r>
          </w:p>
        </w:tc>
        <w:tc>
          <w:tcPr>
            <w:tcW w:w="992" w:type="dxa"/>
          </w:tcPr>
          <w:p w:rsidR="003179A8" w:rsidRPr="00D45816" w:rsidRDefault="003179A8" w:rsidP="003179A8">
            <w:pPr>
              <w:jc w:val="center"/>
              <w:rPr>
                <w:sz w:val="22"/>
                <w:szCs w:val="22"/>
              </w:rPr>
            </w:pPr>
            <w:r w:rsidRPr="00D45816">
              <w:rPr>
                <w:sz w:val="22"/>
                <w:szCs w:val="22"/>
              </w:rPr>
              <w:t>0,00</w:t>
            </w:r>
          </w:p>
        </w:tc>
        <w:tc>
          <w:tcPr>
            <w:tcW w:w="992" w:type="dxa"/>
          </w:tcPr>
          <w:p w:rsidR="003179A8" w:rsidRPr="00D45816" w:rsidRDefault="003179A8" w:rsidP="003179A8">
            <w:pPr>
              <w:jc w:val="center"/>
              <w:rPr>
                <w:sz w:val="22"/>
                <w:szCs w:val="22"/>
              </w:rPr>
            </w:pPr>
            <w:r w:rsidRPr="00D45816">
              <w:rPr>
                <w:sz w:val="22"/>
                <w:szCs w:val="22"/>
              </w:rPr>
              <w:t>13 000,12</w:t>
            </w:r>
          </w:p>
        </w:tc>
        <w:tc>
          <w:tcPr>
            <w:tcW w:w="993" w:type="dxa"/>
          </w:tcPr>
          <w:p w:rsidR="003179A8" w:rsidRPr="00D45816" w:rsidRDefault="003179A8" w:rsidP="003179A8">
            <w:pPr>
              <w:jc w:val="center"/>
              <w:rPr>
                <w:sz w:val="22"/>
                <w:szCs w:val="22"/>
              </w:rPr>
            </w:pPr>
            <w:r w:rsidRPr="00D45816">
              <w:rPr>
                <w:sz w:val="22"/>
                <w:szCs w:val="22"/>
              </w:rPr>
              <w:t>0,00</w:t>
            </w:r>
          </w:p>
        </w:tc>
        <w:tc>
          <w:tcPr>
            <w:tcW w:w="992" w:type="dxa"/>
          </w:tcPr>
          <w:p w:rsidR="003179A8" w:rsidRPr="00D45816" w:rsidRDefault="003179A8" w:rsidP="003179A8">
            <w:pPr>
              <w:jc w:val="center"/>
              <w:rPr>
                <w:sz w:val="22"/>
                <w:szCs w:val="22"/>
              </w:rPr>
            </w:pPr>
            <w:r w:rsidRPr="00D45816">
              <w:rPr>
                <w:sz w:val="22"/>
                <w:szCs w:val="22"/>
              </w:rPr>
              <w:t>0,00</w:t>
            </w:r>
          </w:p>
        </w:tc>
        <w:tc>
          <w:tcPr>
            <w:tcW w:w="992" w:type="dxa"/>
          </w:tcPr>
          <w:p w:rsidR="003179A8" w:rsidRPr="00D45816" w:rsidRDefault="003179A8" w:rsidP="003179A8">
            <w:pPr>
              <w:jc w:val="center"/>
              <w:rPr>
                <w:sz w:val="22"/>
                <w:szCs w:val="22"/>
              </w:rPr>
            </w:pPr>
            <w:r w:rsidRPr="00D45816">
              <w:rPr>
                <w:sz w:val="22"/>
                <w:szCs w:val="22"/>
              </w:rPr>
              <w:t>0,00</w:t>
            </w:r>
          </w:p>
        </w:tc>
      </w:tr>
      <w:tr w:rsidR="003179A8" w:rsidRPr="00D45816" w:rsidTr="00FB495E">
        <w:trPr>
          <w:trHeight w:val="141"/>
          <w:jc w:val="right"/>
        </w:trPr>
        <w:tc>
          <w:tcPr>
            <w:tcW w:w="4317" w:type="dxa"/>
            <w:gridSpan w:val="7"/>
            <w:vMerge/>
          </w:tcPr>
          <w:p w:rsidR="003179A8" w:rsidRPr="00D45816" w:rsidRDefault="003179A8" w:rsidP="003179A8">
            <w:pPr>
              <w:rPr>
                <w:sz w:val="22"/>
                <w:szCs w:val="22"/>
              </w:rPr>
            </w:pPr>
          </w:p>
        </w:tc>
        <w:tc>
          <w:tcPr>
            <w:tcW w:w="1212" w:type="dxa"/>
          </w:tcPr>
          <w:p w:rsidR="003179A8" w:rsidRPr="00D45816" w:rsidRDefault="003179A8" w:rsidP="003179A8">
            <w:pPr>
              <w:jc w:val="both"/>
              <w:rPr>
                <w:sz w:val="22"/>
                <w:szCs w:val="22"/>
              </w:rPr>
            </w:pPr>
            <w:r w:rsidRPr="00D45816">
              <w:rPr>
                <w:sz w:val="22"/>
                <w:szCs w:val="22"/>
              </w:rPr>
              <w:t>федеральный бюджет</w:t>
            </w:r>
          </w:p>
        </w:tc>
        <w:tc>
          <w:tcPr>
            <w:tcW w:w="992" w:type="dxa"/>
          </w:tcPr>
          <w:p w:rsidR="003179A8" w:rsidRPr="00D45816" w:rsidRDefault="003179A8" w:rsidP="003179A8">
            <w:pPr>
              <w:jc w:val="center"/>
              <w:rPr>
                <w:sz w:val="22"/>
                <w:szCs w:val="22"/>
              </w:rPr>
            </w:pPr>
            <w:r w:rsidRPr="00D45816">
              <w:rPr>
                <w:sz w:val="22"/>
                <w:szCs w:val="22"/>
              </w:rPr>
              <w:t>х</w:t>
            </w:r>
          </w:p>
        </w:tc>
        <w:tc>
          <w:tcPr>
            <w:tcW w:w="1417" w:type="dxa"/>
          </w:tcPr>
          <w:p w:rsidR="003179A8" w:rsidRPr="00D45816" w:rsidRDefault="003179A8" w:rsidP="003179A8">
            <w:pPr>
              <w:jc w:val="center"/>
              <w:rPr>
                <w:sz w:val="22"/>
                <w:szCs w:val="22"/>
              </w:rPr>
            </w:pPr>
            <w:r w:rsidRPr="00D45816">
              <w:rPr>
                <w:sz w:val="22"/>
                <w:szCs w:val="22"/>
              </w:rPr>
              <w:t>0,00</w:t>
            </w:r>
          </w:p>
        </w:tc>
        <w:tc>
          <w:tcPr>
            <w:tcW w:w="993" w:type="dxa"/>
          </w:tcPr>
          <w:p w:rsidR="003179A8" w:rsidRPr="00D45816" w:rsidRDefault="003179A8" w:rsidP="003179A8">
            <w:pPr>
              <w:jc w:val="center"/>
              <w:rPr>
                <w:sz w:val="22"/>
                <w:szCs w:val="22"/>
              </w:rPr>
            </w:pPr>
            <w:r w:rsidRPr="00D45816">
              <w:rPr>
                <w:sz w:val="22"/>
                <w:szCs w:val="22"/>
              </w:rPr>
              <w:t>0,00</w:t>
            </w:r>
          </w:p>
        </w:tc>
        <w:tc>
          <w:tcPr>
            <w:tcW w:w="992" w:type="dxa"/>
          </w:tcPr>
          <w:p w:rsidR="003179A8" w:rsidRPr="00D45816" w:rsidRDefault="003179A8" w:rsidP="003179A8">
            <w:pPr>
              <w:jc w:val="center"/>
              <w:rPr>
                <w:sz w:val="22"/>
                <w:szCs w:val="22"/>
              </w:rPr>
            </w:pPr>
            <w:r w:rsidRPr="00D45816">
              <w:rPr>
                <w:sz w:val="22"/>
                <w:szCs w:val="22"/>
              </w:rPr>
              <w:t>0,00</w:t>
            </w:r>
          </w:p>
        </w:tc>
        <w:tc>
          <w:tcPr>
            <w:tcW w:w="992" w:type="dxa"/>
          </w:tcPr>
          <w:p w:rsidR="003179A8" w:rsidRPr="00D45816" w:rsidRDefault="003179A8" w:rsidP="003179A8">
            <w:pPr>
              <w:jc w:val="center"/>
              <w:rPr>
                <w:sz w:val="22"/>
                <w:szCs w:val="22"/>
              </w:rPr>
            </w:pPr>
            <w:r w:rsidRPr="00D45816">
              <w:rPr>
                <w:sz w:val="22"/>
                <w:szCs w:val="22"/>
              </w:rPr>
              <w:t>0,00</w:t>
            </w:r>
          </w:p>
        </w:tc>
        <w:tc>
          <w:tcPr>
            <w:tcW w:w="992" w:type="dxa"/>
          </w:tcPr>
          <w:p w:rsidR="003179A8" w:rsidRPr="00D45816" w:rsidRDefault="003179A8" w:rsidP="003179A8">
            <w:pPr>
              <w:jc w:val="center"/>
              <w:rPr>
                <w:sz w:val="22"/>
                <w:szCs w:val="22"/>
              </w:rPr>
            </w:pPr>
            <w:r w:rsidRPr="00D45816">
              <w:rPr>
                <w:sz w:val="22"/>
                <w:szCs w:val="22"/>
              </w:rPr>
              <w:t>0,00</w:t>
            </w:r>
          </w:p>
        </w:tc>
        <w:tc>
          <w:tcPr>
            <w:tcW w:w="993" w:type="dxa"/>
          </w:tcPr>
          <w:p w:rsidR="003179A8" w:rsidRPr="00D45816" w:rsidRDefault="003179A8" w:rsidP="003179A8">
            <w:pPr>
              <w:jc w:val="center"/>
              <w:rPr>
                <w:sz w:val="22"/>
                <w:szCs w:val="22"/>
              </w:rPr>
            </w:pPr>
            <w:r w:rsidRPr="00D45816">
              <w:rPr>
                <w:sz w:val="22"/>
                <w:szCs w:val="22"/>
              </w:rPr>
              <w:t>0,00</w:t>
            </w:r>
          </w:p>
        </w:tc>
        <w:tc>
          <w:tcPr>
            <w:tcW w:w="992" w:type="dxa"/>
          </w:tcPr>
          <w:p w:rsidR="003179A8" w:rsidRPr="00D45816" w:rsidRDefault="003179A8" w:rsidP="003179A8">
            <w:pPr>
              <w:jc w:val="center"/>
              <w:rPr>
                <w:sz w:val="22"/>
                <w:szCs w:val="22"/>
              </w:rPr>
            </w:pPr>
            <w:r w:rsidRPr="00D45816">
              <w:rPr>
                <w:sz w:val="22"/>
                <w:szCs w:val="22"/>
              </w:rPr>
              <w:t>0,00</w:t>
            </w:r>
          </w:p>
        </w:tc>
        <w:tc>
          <w:tcPr>
            <w:tcW w:w="992" w:type="dxa"/>
          </w:tcPr>
          <w:p w:rsidR="003179A8" w:rsidRPr="00D45816" w:rsidRDefault="003179A8" w:rsidP="003179A8">
            <w:pPr>
              <w:jc w:val="center"/>
              <w:rPr>
                <w:sz w:val="22"/>
                <w:szCs w:val="22"/>
              </w:rPr>
            </w:pPr>
            <w:r w:rsidRPr="00D45816">
              <w:rPr>
                <w:sz w:val="22"/>
                <w:szCs w:val="22"/>
              </w:rPr>
              <w:t>0,00</w:t>
            </w:r>
          </w:p>
        </w:tc>
      </w:tr>
      <w:tr w:rsidR="003179A8" w:rsidRPr="00D45816" w:rsidTr="00FB495E">
        <w:trPr>
          <w:trHeight w:val="202"/>
          <w:jc w:val="right"/>
        </w:trPr>
        <w:tc>
          <w:tcPr>
            <w:tcW w:w="4317" w:type="dxa"/>
            <w:gridSpan w:val="7"/>
            <w:vMerge/>
          </w:tcPr>
          <w:p w:rsidR="003179A8" w:rsidRPr="00D45816" w:rsidRDefault="003179A8" w:rsidP="003179A8">
            <w:pPr>
              <w:rPr>
                <w:sz w:val="22"/>
                <w:szCs w:val="22"/>
              </w:rPr>
            </w:pPr>
          </w:p>
        </w:tc>
        <w:tc>
          <w:tcPr>
            <w:tcW w:w="1212" w:type="dxa"/>
          </w:tcPr>
          <w:p w:rsidR="003179A8" w:rsidRPr="00D45816" w:rsidRDefault="003179A8" w:rsidP="003179A8">
            <w:pPr>
              <w:jc w:val="both"/>
              <w:rPr>
                <w:sz w:val="22"/>
                <w:szCs w:val="22"/>
              </w:rPr>
            </w:pPr>
            <w:r w:rsidRPr="00D45816">
              <w:rPr>
                <w:sz w:val="22"/>
                <w:szCs w:val="22"/>
              </w:rPr>
              <w:t>бюджет автономного округа</w:t>
            </w:r>
          </w:p>
        </w:tc>
        <w:tc>
          <w:tcPr>
            <w:tcW w:w="992" w:type="dxa"/>
          </w:tcPr>
          <w:p w:rsidR="003179A8" w:rsidRPr="00D45816" w:rsidRDefault="003179A8" w:rsidP="003179A8">
            <w:pPr>
              <w:jc w:val="center"/>
              <w:rPr>
                <w:sz w:val="22"/>
                <w:szCs w:val="22"/>
              </w:rPr>
            </w:pPr>
            <w:r w:rsidRPr="00D45816">
              <w:rPr>
                <w:sz w:val="22"/>
                <w:szCs w:val="22"/>
              </w:rPr>
              <w:t>х</w:t>
            </w:r>
          </w:p>
        </w:tc>
        <w:tc>
          <w:tcPr>
            <w:tcW w:w="1417" w:type="dxa"/>
          </w:tcPr>
          <w:p w:rsidR="003179A8" w:rsidRPr="00D45816" w:rsidRDefault="003179A8" w:rsidP="003179A8">
            <w:pPr>
              <w:jc w:val="center"/>
              <w:rPr>
                <w:sz w:val="22"/>
                <w:szCs w:val="22"/>
              </w:rPr>
            </w:pPr>
            <w:r w:rsidRPr="00D45816">
              <w:rPr>
                <w:sz w:val="22"/>
                <w:szCs w:val="22"/>
              </w:rPr>
              <w:t>29 079,49</w:t>
            </w:r>
          </w:p>
        </w:tc>
        <w:tc>
          <w:tcPr>
            <w:tcW w:w="993" w:type="dxa"/>
          </w:tcPr>
          <w:p w:rsidR="003179A8" w:rsidRPr="00D45816" w:rsidRDefault="003179A8" w:rsidP="003179A8">
            <w:pPr>
              <w:jc w:val="center"/>
              <w:rPr>
                <w:sz w:val="22"/>
                <w:szCs w:val="22"/>
              </w:rPr>
            </w:pPr>
            <w:r w:rsidRPr="00D45816">
              <w:rPr>
                <w:sz w:val="22"/>
                <w:szCs w:val="22"/>
              </w:rPr>
              <w:t>29 079,49</w:t>
            </w:r>
          </w:p>
        </w:tc>
        <w:tc>
          <w:tcPr>
            <w:tcW w:w="992" w:type="dxa"/>
          </w:tcPr>
          <w:p w:rsidR="003179A8" w:rsidRPr="00D45816" w:rsidRDefault="003179A8" w:rsidP="003179A8">
            <w:pPr>
              <w:jc w:val="center"/>
              <w:rPr>
                <w:sz w:val="22"/>
                <w:szCs w:val="22"/>
              </w:rPr>
            </w:pPr>
            <w:r w:rsidRPr="00D45816">
              <w:rPr>
                <w:sz w:val="22"/>
                <w:szCs w:val="22"/>
              </w:rPr>
              <w:t>0,00</w:t>
            </w:r>
          </w:p>
        </w:tc>
        <w:tc>
          <w:tcPr>
            <w:tcW w:w="992" w:type="dxa"/>
          </w:tcPr>
          <w:p w:rsidR="003179A8" w:rsidRPr="00D45816" w:rsidRDefault="003179A8" w:rsidP="003179A8">
            <w:pPr>
              <w:jc w:val="center"/>
              <w:rPr>
                <w:sz w:val="22"/>
                <w:szCs w:val="22"/>
              </w:rPr>
            </w:pPr>
            <w:r w:rsidRPr="00D45816">
              <w:rPr>
                <w:sz w:val="22"/>
                <w:szCs w:val="22"/>
              </w:rPr>
              <w:t>0,00</w:t>
            </w:r>
          </w:p>
        </w:tc>
        <w:tc>
          <w:tcPr>
            <w:tcW w:w="992" w:type="dxa"/>
          </w:tcPr>
          <w:p w:rsidR="003179A8" w:rsidRPr="00D45816" w:rsidRDefault="003179A8" w:rsidP="003179A8">
            <w:pPr>
              <w:jc w:val="center"/>
              <w:rPr>
                <w:sz w:val="22"/>
                <w:szCs w:val="22"/>
              </w:rPr>
            </w:pPr>
            <w:r w:rsidRPr="00D45816">
              <w:rPr>
                <w:sz w:val="22"/>
                <w:szCs w:val="22"/>
              </w:rPr>
              <w:t>11 399,81</w:t>
            </w:r>
          </w:p>
        </w:tc>
        <w:tc>
          <w:tcPr>
            <w:tcW w:w="993" w:type="dxa"/>
          </w:tcPr>
          <w:p w:rsidR="003179A8" w:rsidRPr="00D45816" w:rsidRDefault="003179A8" w:rsidP="003179A8">
            <w:pPr>
              <w:jc w:val="center"/>
              <w:rPr>
                <w:sz w:val="22"/>
                <w:szCs w:val="22"/>
              </w:rPr>
            </w:pPr>
            <w:r w:rsidRPr="00D45816">
              <w:rPr>
                <w:sz w:val="22"/>
                <w:szCs w:val="22"/>
              </w:rPr>
              <w:t>0,00</w:t>
            </w:r>
          </w:p>
        </w:tc>
        <w:tc>
          <w:tcPr>
            <w:tcW w:w="992" w:type="dxa"/>
          </w:tcPr>
          <w:p w:rsidR="003179A8" w:rsidRPr="00D45816" w:rsidRDefault="003179A8" w:rsidP="003179A8">
            <w:pPr>
              <w:jc w:val="center"/>
              <w:rPr>
                <w:sz w:val="22"/>
                <w:szCs w:val="22"/>
              </w:rPr>
            </w:pPr>
            <w:r w:rsidRPr="00D45816">
              <w:rPr>
                <w:sz w:val="22"/>
                <w:szCs w:val="22"/>
              </w:rPr>
              <w:t>0,00</w:t>
            </w:r>
          </w:p>
        </w:tc>
        <w:tc>
          <w:tcPr>
            <w:tcW w:w="992" w:type="dxa"/>
          </w:tcPr>
          <w:p w:rsidR="003179A8" w:rsidRPr="00D45816" w:rsidRDefault="003179A8" w:rsidP="003179A8">
            <w:pPr>
              <w:jc w:val="center"/>
              <w:rPr>
                <w:sz w:val="22"/>
                <w:szCs w:val="22"/>
              </w:rPr>
            </w:pPr>
            <w:r w:rsidRPr="00D45816">
              <w:rPr>
                <w:sz w:val="22"/>
                <w:szCs w:val="22"/>
              </w:rPr>
              <w:t>0,00</w:t>
            </w:r>
          </w:p>
        </w:tc>
      </w:tr>
      <w:tr w:rsidR="003179A8" w:rsidRPr="00D45816" w:rsidTr="00FB495E">
        <w:trPr>
          <w:trHeight w:val="119"/>
          <w:jc w:val="right"/>
        </w:trPr>
        <w:tc>
          <w:tcPr>
            <w:tcW w:w="4317" w:type="dxa"/>
            <w:gridSpan w:val="7"/>
            <w:vMerge/>
          </w:tcPr>
          <w:p w:rsidR="003179A8" w:rsidRPr="00D45816" w:rsidRDefault="003179A8" w:rsidP="003179A8">
            <w:pPr>
              <w:rPr>
                <w:sz w:val="22"/>
                <w:szCs w:val="22"/>
              </w:rPr>
            </w:pPr>
          </w:p>
        </w:tc>
        <w:tc>
          <w:tcPr>
            <w:tcW w:w="1212" w:type="dxa"/>
          </w:tcPr>
          <w:p w:rsidR="003179A8" w:rsidRPr="00D45816" w:rsidRDefault="003179A8" w:rsidP="003179A8">
            <w:pPr>
              <w:jc w:val="both"/>
              <w:rPr>
                <w:sz w:val="22"/>
                <w:szCs w:val="22"/>
              </w:rPr>
            </w:pPr>
            <w:r w:rsidRPr="00D45816">
              <w:rPr>
                <w:sz w:val="22"/>
                <w:szCs w:val="22"/>
              </w:rPr>
              <w:t>бюджет района</w:t>
            </w:r>
          </w:p>
        </w:tc>
        <w:tc>
          <w:tcPr>
            <w:tcW w:w="992" w:type="dxa"/>
          </w:tcPr>
          <w:p w:rsidR="003179A8" w:rsidRPr="00D45816" w:rsidRDefault="003179A8" w:rsidP="003179A8">
            <w:pPr>
              <w:jc w:val="center"/>
              <w:rPr>
                <w:sz w:val="22"/>
                <w:szCs w:val="22"/>
              </w:rPr>
            </w:pPr>
            <w:r w:rsidRPr="00D45816">
              <w:rPr>
                <w:sz w:val="22"/>
                <w:szCs w:val="22"/>
              </w:rPr>
              <w:t>х</w:t>
            </w:r>
          </w:p>
        </w:tc>
        <w:tc>
          <w:tcPr>
            <w:tcW w:w="1417" w:type="dxa"/>
          </w:tcPr>
          <w:p w:rsidR="003179A8" w:rsidRPr="00D45816" w:rsidRDefault="003179A8" w:rsidP="003179A8">
            <w:pPr>
              <w:jc w:val="center"/>
              <w:rPr>
                <w:sz w:val="22"/>
                <w:szCs w:val="22"/>
              </w:rPr>
            </w:pPr>
            <w:r w:rsidRPr="00D45816">
              <w:rPr>
                <w:sz w:val="22"/>
                <w:szCs w:val="22"/>
              </w:rPr>
              <w:t>5 050,36</w:t>
            </w:r>
          </w:p>
        </w:tc>
        <w:tc>
          <w:tcPr>
            <w:tcW w:w="993" w:type="dxa"/>
          </w:tcPr>
          <w:p w:rsidR="003179A8" w:rsidRPr="00D45816" w:rsidRDefault="003179A8" w:rsidP="003179A8">
            <w:pPr>
              <w:jc w:val="center"/>
              <w:rPr>
                <w:sz w:val="22"/>
                <w:szCs w:val="22"/>
              </w:rPr>
            </w:pPr>
            <w:r w:rsidRPr="00D45816">
              <w:rPr>
                <w:sz w:val="22"/>
                <w:szCs w:val="22"/>
              </w:rPr>
              <w:t>3 231,05</w:t>
            </w:r>
          </w:p>
        </w:tc>
        <w:tc>
          <w:tcPr>
            <w:tcW w:w="992" w:type="dxa"/>
          </w:tcPr>
          <w:p w:rsidR="003179A8" w:rsidRPr="00D45816" w:rsidRDefault="003179A8" w:rsidP="003179A8">
            <w:pPr>
              <w:jc w:val="center"/>
              <w:rPr>
                <w:sz w:val="22"/>
                <w:szCs w:val="22"/>
              </w:rPr>
            </w:pPr>
            <w:r w:rsidRPr="00D45816">
              <w:rPr>
                <w:sz w:val="22"/>
                <w:szCs w:val="22"/>
              </w:rPr>
              <w:t>219,00</w:t>
            </w:r>
          </w:p>
        </w:tc>
        <w:tc>
          <w:tcPr>
            <w:tcW w:w="992" w:type="dxa"/>
          </w:tcPr>
          <w:p w:rsidR="003179A8" w:rsidRPr="00D45816" w:rsidRDefault="003179A8" w:rsidP="003179A8">
            <w:pPr>
              <w:jc w:val="center"/>
              <w:rPr>
                <w:sz w:val="22"/>
                <w:szCs w:val="22"/>
              </w:rPr>
            </w:pPr>
            <w:r w:rsidRPr="00D45816">
              <w:rPr>
                <w:sz w:val="22"/>
                <w:szCs w:val="22"/>
              </w:rPr>
              <w:t>0,00</w:t>
            </w:r>
          </w:p>
        </w:tc>
        <w:tc>
          <w:tcPr>
            <w:tcW w:w="992" w:type="dxa"/>
          </w:tcPr>
          <w:p w:rsidR="003179A8" w:rsidRPr="00D45816" w:rsidRDefault="003179A8" w:rsidP="003179A8">
            <w:pPr>
              <w:jc w:val="center"/>
              <w:rPr>
                <w:sz w:val="22"/>
                <w:szCs w:val="22"/>
              </w:rPr>
            </w:pPr>
            <w:r w:rsidRPr="00D45816">
              <w:rPr>
                <w:sz w:val="22"/>
                <w:szCs w:val="22"/>
              </w:rPr>
              <w:t>1 600,31</w:t>
            </w:r>
          </w:p>
        </w:tc>
        <w:tc>
          <w:tcPr>
            <w:tcW w:w="993" w:type="dxa"/>
          </w:tcPr>
          <w:p w:rsidR="003179A8" w:rsidRPr="00D45816" w:rsidRDefault="003179A8" w:rsidP="003179A8">
            <w:pPr>
              <w:jc w:val="center"/>
              <w:rPr>
                <w:sz w:val="22"/>
                <w:szCs w:val="22"/>
              </w:rPr>
            </w:pPr>
            <w:r w:rsidRPr="00D45816">
              <w:rPr>
                <w:sz w:val="22"/>
                <w:szCs w:val="22"/>
              </w:rPr>
              <w:t>0,00</w:t>
            </w:r>
          </w:p>
        </w:tc>
        <w:tc>
          <w:tcPr>
            <w:tcW w:w="992" w:type="dxa"/>
          </w:tcPr>
          <w:p w:rsidR="003179A8" w:rsidRPr="00D45816" w:rsidRDefault="003179A8" w:rsidP="003179A8">
            <w:pPr>
              <w:jc w:val="center"/>
              <w:rPr>
                <w:sz w:val="22"/>
                <w:szCs w:val="22"/>
              </w:rPr>
            </w:pPr>
            <w:r w:rsidRPr="00D45816">
              <w:rPr>
                <w:sz w:val="22"/>
                <w:szCs w:val="22"/>
              </w:rPr>
              <w:t>0,00</w:t>
            </w:r>
          </w:p>
        </w:tc>
        <w:tc>
          <w:tcPr>
            <w:tcW w:w="992" w:type="dxa"/>
          </w:tcPr>
          <w:p w:rsidR="003179A8" w:rsidRPr="00D45816" w:rsidRDefault="003179A8" w:rsidP="003179A8">
            <w:pPr>
              <w:jc w:val="center"/>
              <w:rPr>
                <w:sz w:val="22"/>
                <w:szCs w:val="22"/>
              </w:rPr>
            </w:pPr>
            <w:r w:rsidRPr="00D45816">
              <w:rPr>
                <w:sz w:val="22"/>
                <w:szCs w:val="22"/>
              </w:rPr>
              <w:t>0,00</w:t>
            </w:r>
          </w:p>
        </w:tc>
      </w:tr>
      <w:tr w:rsidR="003179A8" w:rsidRPr="00D45816" w:rsidTr="00FB495E">
        <w:trPr>
          <w:trHeight w:val="70"/>
          <w:jc w:val="right"/>
        </w:trPr>
        <w:tc>
          <w:tcPr>
            <w:tcW w:w="4317" w:type="dxa"/>
            <w:gridSpan w:val="7"/>
            <w:vMerge/>
          </w:tcPr>
          <w:p w:rsidR="003179A8" w:rsidRPr="00D45816" w:rsidRDefault="003179A8" w:rsidP="003179A8">
            <w:pPr>
              <w:rPr>
                <w:sz w:val="22"/>
                <w:szCs w:val="22"/>
              </w:rPr>
            </w:pPr>
          </w:p>
        </w:tc>
        <w:tc>
          <w:tcPr>
            <w:tcW w:w="1212" w:type="dxa"/>
          </w:tcPr>
          <w:p w:rsidR="003179A8" w:rsidRPr="00D45816" w:rsidRDefault="003179A8" w:rsidP="003179A8">
            <w:pPr>
              <w:jc w:val="both"/>
              <w:rPr>
                <w:sz w:val="22"/>
                <w:szCs w:val="22"/>
              </w:rPr>
            </w:pPr>
            <w:r w:rsidRPr="00D45816">
              <w:rPr>
                <w:sz w:val="22"/>
                <w:szCs w:val="22"/>
              </w:rPr>
              <w:t>бюджет поселений</w:t>
            </w:r>
          </w:p>
        </w:tc>
        <w:tc>
          <w:tcPr>
            <w:tcW w:w="992" w:type="dxa"/>
          </w:tcPr>
          <w:p w:rsidR="003179A8" w:rsidRPr="00D45816" w:rsidRDefault="003179A8" w:rsidP="003179A8">
            <w:pPr>
              <w:jc w:val="center"/>
              <w:rPr>
                <w:sz w:val="22"/>
                <w:szCs w:val="22"/>
              </w:rPr>
            </w:pPr>
            <w:r w:rsidRPr="00D45816">
              <w:rPr>
                <w:sz w:val="22"/>
                <w:szCs w:val="22"/>
              </w:rPr>
              <w:t>х</w:t>
            </w:r>
          </w:p>
        </w:tc>
        <w:tc>
          <w:tcPr>
            <w:tcW w:w="1417" w:type="dxa"/>
          </w:tcPr>
          <w:p w:rsidR="003179A8" w:rsidRPr="00D45816" w:rsidRDefault="003179A8" w:rsidP="003179A8">
            <w:pPr>
              <w:jc w:val="center"/>
              <w:rPr>
                <w:sz w:val="22"/>
                <w:szCs w:val="22"/>
              </w:rPr>
            </w:pPr>
            <w:r w:rsidRPr="00D45816">
              <w:rPr>
                <w:sz w:val="22"/>
                <w:szCs w:val="22"/>
              </w:rPr>
              <w:t>0,00</w:t>
            </w:r>
          </w:p>
        </w:tc>
        <w:tc>
          <w:tcPr>
            <w:tcW w:w="993" w:type="dxa"/>
          </w:tcPr>
          <w:p w:rsidR="003179A8" w:rsidRPr="00D45816" w:rsidRDefault="003179A8" w:rsidP="003179A8">
            <w:pPr>
              <w:jc w:val="center"/>
              <w:rPr>
                <w:sz w:val="22"/>
                <w:szCs w:val="22"/>
              </w:rPr>
            </w:pPr>
            <w:r w:rsidRPr="00D45816">
              <w:rPr>
                <w:sz w:val="22"/>
                <w:szCs w:val="22"/>
              </w:rPr>
              <w:t>0,00</w:t>
            </w:r>
          </w:p>
        </w:tc>
        <w:tc>
          <w:tcPr>
            <w:tcW w:w="992" w:type="dxa"/>
          </w:tcPr>
          <w:p w:rsidR="003179A8" w:rsidRPr="00D45816" w:rsidRDefault="003179A8" w:rsidP="003179A8">
            <w:pPr>
              <w:jc w:val="center"/>
              <w:rPr>
                <w:sz w:val="22"/>
                <w:szCs w:val="22"/>
              </w:rPr>
            </w:pPr>
            <w:r w:rsidRPr="00D45816">
              <w:rPr>
                <w:sz w:val="22"/>
                <w:szCs w:val="22"/>
              </w:rPr>
              <w:t>0,00</w:t>
            </w:r>
          </w:p>
        </w:tc>
        <w:tc>
          <w:tcPr>
            <w:tcW w:w="992" w:type="dxa"/>
          </w:tcPr>
          <w:p w:rsidR="003179A8" w:rsidRPr="00D45816" w:rsidRDefault="003179A8" w:rsidP="003179A8">
            <w:pPr>
              <w:jc w:val="center"/>
              <w:rPr>
                <w:sz w:val="22"/>
                <w:szCs w:val="22"/>
              </w:rPr>
            </w:pPr>
            <w:r w:rsidRPr="00D45816">
              <w:rPr>
                <w:sz w:val="22"/>
                <w:szCs w:val="22"/>
              </w:rPr>
              <w:t>0,00</w:t>
            </w:r>
          </w:p>
        </w:tc>
        <w:tc>
          <w:tcPr>
            <w:tcW w:w="992" w:type="dxa"/>
          </w:tcPr>
          <w:p w:rsidR="003179A8" w:rsidRPr="00D45816" w:rsidRDefault="003179A8" w:rsidP="003179A8">
            <w:pPr>
              <w:jc w:val="center"/>
              <w:rPr>
                <w:sz w:val="22"/>
                <w:szCs w:val="22"/>
              </w:rPr>
            </w:pPr>
            <w:r w:rsidRPr="00D45816">
              <w:rPr>
                <w:sz w:val="22"/>
                <w:szCs w:val="22"/>
              </w:rPr>
              <w:t>0,00</w:t>
            </w:r>
          </w:p>
        </w:tc>
        <w:tc>
          <w:tcPr>
            <w:tcW w:w="993" w:type="dxa"/>
          </w:tcPr>
          <w:p w:rsidR="003179A8" w:rsidRPr="00D45816" w:rsidRDefault="003179A8" w:rsidP="003179A8">
            <w:pPr>
              <w:jc w:val="center"/>
              <w:rPr>
                <w:sz w:val="22"/>
                <w:szCs w:val="22"/>
              </w:rPr>
            </w:pPr>
            <w:r w:rsidRPr="00D45816">
              <w:rPr>
                <w:sz w:val="22"/>
                <w:szCs w:val="22"/>
              </w:rPr>
              <w:t>0,00</w:t>
            </w:r>
          </w:p>
        </w:tc>
        <w:tc>
          <w:tcPr>
            <w:tcW w:w="992" w:type="dxa"/>
          </w:tcPr>
          <w:p w:rsidR="003179A8" w:rsidRPr="00D45816" w:rsidRDefault="003179A8" w:rsidP="003179A8">
            <w:pPr>
              <w:jc w:val="center"/>
              <w:rPr>
                <w:sz w:val="22"/>
                <w:szCs w:val="22"/>
              </w:rPr>
            </w:pPr>
            <w:r w:rsidRPr="00D45816">
              <w:rPr>
                <w:sz w:val="22"/>
                <w:szCs w:val="22"/>
              </w:rPr>
              <w:t>0,00</w:t>
            </w:r>
          </w:p>
        </w:tc>
        <w:tc>
          <w:tcPr>
            <w:tcW w:w="992" w:type="dxa"/>
          </w:tcPr>
          <w:p w:rsidR="003179A8" w:rsidRPr="00D45816" w:rsidRDefault="003179A8" w:rsidP="003179A8">
            <w:pPr>
              <w:jc w:val="center"/>
              <w:rPr>
                <w:sz w:val="22"/>
                <w:szCs w:val="22"/>
              </w:rPr>
            </w:pPr>
            <w:r w:rsidRPr="00D45816">
              <w:rPr>
                <w:sz w:val="22"/>
                <w:szCs w:val="22"/>
              </w:rPr>
              <w:t>0,00</w:t>
            </w:r>
          </w:p>
        </w:tc>
      </w:tr>
      <w:tr w:rsidR="003179A8" w:rsidRPr="00D45816" w:rsidTr="00FB495E">
        <w:trPr>
          <w:trHeight w:val="720"/>
          <w:jc w:val="right"/>
        </w:trPr>
        <w:tc>
          <w:tcPr>
            <w:tcW w:w="4317" w:type="dxa"/>
            <w:gridSpan w:val="7"/>
            <w:vMerge/>
          </w:tcPr>
          <w:p w:rsidR="003179A8" w:rsidRPr="00D45816" w:rsidRDefault="003179A8" w:rsidP="003179A8">
            <w:pPr>
              <w:rPr>
                <w:sz w:val="22"/>
                <w:szCs w:val="22"/>
              </w:rPr>
            </w:pPr>
          </w:p>
        </w:tc>
        <w:tc>
          <w:tcPr>
            <w:tcW w:w="1212" w:type="dxa"/>
          </w:tcPr>
          <w:p w:rsidR="003179A8" w:rsidRPr="00D45816" w:rsidRDefault="003179A8" w:rsidP="003179A8">
            <w:pPr>
              <w:jc w:val="both"/>
              <w:rPr>
                <w:sz w:val="22"/>
                <w:szCs w:val="22"/>
              </w:rPr>
            </w:pPr>
            <w:r w:rsidRPr="00D45816">
              <w:rPr>
                <w:sz w:val="22"/>
                <w:szCs w:val="22"/>
              </w:rPr>
              <w:t>в том числе безвозмездные поступления от физических и юридических лиц</w:t>
            </w:r>
          </w:p>
        </w:tc>
        <w:tc>
          <w:tcPr>
            <w:tcW w:w="992" w:type="dxa"/>
          </w:tcPr>
          <w:p w:rsidR="003179A8" w:rsidRPr="00D45816" w:rsidRDefault="003179A8" w:rsidP="003179A8">
            <w:pPr>
              <w:jc w:val="center"/>
              <w:rPr>
                <w:sz w:val="22"/>
                <w:szCs w:val="22"/>
              </w:rPr>
            </w:pPr>
            <w:r w:rsidRPr="00D45816">
              <w:rPr>
                <w:sz w:val="22"/>
                <w:szCs w:val="22"/>
              </w:rPr>
              <w:t>х</w:t>
            </w:r>
          </w:p>
        </w:tc>
        <w:tc>
          <w:tcPr>
            <w:tcW w:w="1417" w:type="dxa"/>
          </w:tcPr>
          <w:p w:rsidR="003179A8" w:rsidRPr="00D45816" w:rsidRDefault="003179A8" w:rsidP="003179A8">
            <w:pPr>
              <w:jc w:val="center"/>
              <w:rPr>
                <w:sz w:val="22"/>
                <w:szCs w:val="22"/>
              </w:rPr>
            </w:pPr>
            <w:r w:rsidRPr="00D45816">
              <w:rPr>
                <w:sz w:val="22"/>
                <w:szCs w:val="22"/>
              </w:rPr>
              <w:t>0,00</w:t>
            </w:r>
          </w:p>
        </w:tc>
        <w:tc>
          <w:tcPr>
            <w:tcW w:w="993" w:type="dxa"/>
          </w:tcPr>
          <w:p w:rsidR="003179A8" w:rsidRPr="00D45816" w:rsidRDefault="003179A8" w:rsidP="003179A8">
            <w:pPr>
              <w:jc w:val="center"/>
              <w:rPr>
                <w:sz w:val="22"/>
                <w:szCs w:val="22"/>
              </w:rPr>
            </w:pPr>
            <w:r w:rsidRPr="00D45816">
              <w:rPr>
                <w:sz w:val="22"/>
                <w:szCs w:val="22"/>
              </w:rPr>
              <w:t>0,00</w:t>
            </w:r>
          </w:p>
        </w:tc>
        <w:tc>
          <w:tcPr>
            <w:tcW w:w="992" w:type="dxa"/>
          </w:tcPr>
          <w:p w:rsidR="003179A8" w:rsidRPr="00D45816" w:rsidRDefault="003179A8" w:rsidP="003179A8">
            <w:pPr>
              <w:jc w:val="center"/>
              <w:rPr>
                <w:sz w:val="22"/>
                <w:szCs w:val="22"/>
              </w:rPr>
            </w:pPr>
            <w:r w:rsidRPr="00D45816">
              <w:rPr>
                <w:sz w:val="22"/>
                <w:szCs w:val="22"/>
              </w:rPr>
              <w:t>0,00</w:t>
            </w:r>
          </w:p>
        </w:tc>
        <w:tc>
          <w:tcPr>
            <w:tcW w:w="992" w:type="dxa"/>
          </w:tcPr>
          <w:p w:rsidR="003179A8" w:rsidRPr="00D45816" w:rsidRDefault="003179A8" w:rsidP="003179A8">
            <w:pPr>
              <w:jc w:val="center"/>
              <w:rPr>
                <w:sz w:val="22"/>
                <w:szCs w:val="22"/>
              </w:rPr>
            </w:pPr>
            <w:r w:rsidRPr="00D45816">
              <w:rPr>
                <w:sz w:val="22"/>
                <w:szCs w:val="22"/>
              </w:rPr>
              <w:t>0,00</w:t>
            </w:r>
          </w:p>
        </w:tc>
        <w:tc>
          <w:tcPr>
            <w:tcW w:w="992" w:type="dxa"/>
          </w:tcPr>
          <w:p w:rsidR="003179A8" w:rsidRPr="00D45816" w:rsidRDefault="003179A8" w:rsidP="003179A8">
            <w:pPr>
              <w:jc w:val="center"/>
              <w:rPr>
                <w:sz w:val="22"/>
                <w:szCs w:val="22"/>
              </w:rPr>
            </w:pPr>
            <w:r w:rsidRPr="00D45816">
              <w:rPr>
                <w:sz w:val="22"/>
                <w:szCs w:val="22"/>
              </w:rPr>
              <w:t>0,00</w:t>
            </w:r>
          </w:p>
        </w:tc>
        <w:tc>
          <w:tcPr>
            <w:tcW w:w="993" w:type="dxa"/>
          </w:tcPr>
          <w:p w:rsidR="003179A8" w:rsidRPr="00D45816" w:rsidRDefault="003179A8" w:rsidP="003179A8">
            <w:pPr>
              <w:jc w:val="center"/>
              <w:rPr>
                <w:sz w:val="22"/>
                <w:szCs w:val="22"/>
              </w:rPr>
            </w:pPr>
            <w:r w:rsidRPr="00D45816">
              <w:rPr>
                <w:sz w:val="22"/>
                <w:szCs w:val="22"/>
              </w:rPr>
              <w:t>0,00</w:t>
            </w:r>
          </w:p>
        </w:tc>
        <w:tc>
          <w:tcPr>
            <w:tcW w:w="992" w:type="dxa"/>
          </w:tcPr>
          <w:p w:rsidR="003179A8" w:rsidRPr="00D45816" w:rsidRDefault="003179A8" w:rsidP="003179A8">
            <w:pPr>
              <w:jc w:val="center"/>
              <w:rPr>
                <w:sz w:val="22"/>
                <w:szCs w:val="22"/>
              </w:rPr>
            </w:pPr>
            <w:r w:rsidRPr="00D45816">
              <w:rPr>
                <w:sz w:val="22"/>
                <w:szCs w:val="22"/>
              </w:rPr>
              <w:t>0,00</w:t>
            </w:r>
          </w:p>
        </w:tc>
        <w:tc>
          <w:tcPr>
            <w:tcW w:w="992" w:type="dxa"/>
          </w:tcPr>
          <w:p w:rsidR="003179A8" w:rsidRPr="00D45816" w:rsidRDefault="003179A8" w:rsidP="003179A8">
            <w:pPr>
              <w:jc w:val="center"/>
              <w:rPr>
                <w:sz w:val="22"/>
                <w:szCs w:val="22"/>
              </w:rPr>
            </w:pPr>
            <w:r w:rsidRPr="00D45816">
              <w:rPr>
                <w:sz w:val="22"/>
                <w:szCs w:val="22"/>
              </w:rPr>
              <w:t>0,00</w:t>
            </w:r>
          </w:p>
        </w:tc>
      </w:tr>
      <w:tr w:rsidR="00AC71CE" w:rsidRPr="00D45816" w:rsidTr="00FB495E">
        <w:trPr>
          <w:trHeight w:val="221"/>
          <w:jc w:val="right"/>
        </w:trPr>
        <w:tc>
          <w:tcPr>
            <w:tcW w:w="4317" w:type="dxa"/>
            <w:gridSpan w:val="7"/>
            <w:vMerge w:val="restart"/>
          </w:tcPr>
          <w:p w:rsidR="00AC71CE" w:rsidRDefault="00AC71CE" w:rsidP="00AC71CE">
            <w:pPr>
              <w:rPr>
                <w:sz w:val="22"/>
                <w:szCs w:val="22"/>
              </w:rPr>
            </w:pPr>
            <w:r w:rsidRPr="00D45816">
              <w:rPr>
                <w:sz w:val="22"/>
                <w:szCs w:val="22"/>
              </w:rPr>
              <w:t>Итого по подпрограмме V</w:t>
            </w:r>
          </w:p>
          <w:p w:rsidR="00FB495E" w:rsidRDefault="00FB495E" w:rsidP="00AC71CE">
            <w:pPr>
              <w:rPr>
                <w:sz w:val="22"/>
                <w:szCs w:val="22"/>
              </w:rPr>
            </w:pPr>
          </w:p>
          <w:p w:rsidR="00FB495E" w:rsidRDefault="00FB495E" w:rsidP="00AC71CE">
            <w:pPr>
              <w:rPr>
                <w:sz w:val="22"/>
                <w:szCs w:val="22"/>
              </w:rPr>
            </w:pPr>
          </w:p>
          <w:p w:rsidR="00FB495E" w:rsidRDefault="00FB495E" w:rsidP="00AC71CE">
            <w:pPr>
              <w:rPr>
                <w:sz w:val="22"/>
                <w:szCs w:val="22"/>
              </w:rPr>
            </w:pPr>
          </w:p>
          <w:p w:rsidR="00FB495E" w:rsidRDefault="00FB495E" w:rsidP="00AC71CE">
            <w:pPr>
              <w:rPr>
                <w:sz w:val="22"/>
                <w:szCs w:val="22"/>
              </w:rPr>
            </w:pPr>
          </w:p>
          <w:p w:rsidR="00FB495E" w:rsidRDefault="00FB495E" w:rsidP="00AC71CE">
            <w:pPr>
              <w:rPr>
                <w:sz w:val="22"/>
                <w:szCs w:val="22"/>
              </w:rPr>
            </w:pPr>
          </w:p>
          <w:p w:rsidR="00FB495E" w:rsidRDefault="00FB495E" w:rsidP="00AC71CE">
            <w:pPr>
              <w:rPr>
                <w:sz w:val="22"/>
                <w:szCs w:val="22"/>
              </w:rPr>
            </w:pPr>
          </w:p>
          <w:p w:rsidR="00FB495E" w:rsidRDefault="00FB495E" w:rsidP="00AC71CE">
            <w:pPr>
              <w:rPr>
                <w:sz w:val="22"/>
                <w:szCs w:val="22"/>
              </w:rPr>
            </w:pPr>
          </w:p>
          <w:p w:rsidR="00FB495E" w:rsidRDefault="00FB495E" w:rsidP="00AC71CE">
            <w:pPr>
              <w:rPr>
                <w:sz w:val="22"/>
                <w:szCs w:val="22"/>
              </w:rPr>
            </w:pPr>
          </w:p>
          <w:p w:rsidR="00FB495E" w:rsidRDefault="00FB495E" w:rsidP="00AC71CE">
            <w:pPr>
              <w:rPr>
                <w:sz w:val="22"/>
                <w:szCs w:val="22"/>
              </w:rPr>
            </w:pPr>
          </w:p>
          <w:p w:rsidR="00FB495E" w:rsidRDefault="00FB495E" w:rsidP="00AC71CE">
            <w:pPr>
              <w:rPr>
                <w:sz w:val="22"/>
                <w:szCs w:val="22"/>
              </w:rPr>
            </w:pPr>
          </w:p>
          <w:p w:rsidR="00FB495E" w:rsidRPr="00D45816" w:rsidRDefault="00FB495E" w:rsidP="00AC71CE">
            <w:pPr>
              <w:rPr>
                <w:sz w:val="22"/>
                <w:szCs w:val="22"/>
              </w:rPr>
            </w:pPr>
          </w:p>
        </w:tc>
        <w:tc>
          <w:tcPr>
            <w:tcW w:w="1212" w:type="dxa"/>
          </w:tcPr>
          <w:p w:rsidR="00AC71CE" w:rsidRPr="00D45816" w:rsidRDefault="00AC71CE" w:rsidP="00AC71CE">
            <w:pPr>
              <w:jc w:val="both"/>
              <w:rPr>
                <w:sz w:val="22"/>
                <w:szCs w:val="22"/>
              </w:rPr>
            </w:pPr>
            <w:r w:rsidRPr="00D45816">
              <w:rPr>
                <w:sz w:val="22"/>
                <w:szCs w:val="22"/>
              </w:rPr>
              <w:lastRenderedPageBreak/>
              <w:t>всего</w:t>
            </w:r>
          </w:p>
        </w:tc>
        <w:tc>
          <w:tcPr>
            <w:tcW w:w="992" w:type="dxa"/>
          </w:tcPr>
          <w:p w:rsidR="00AC71CE" w:rsidRPr="00D45816" w:rsidRDefault="00AC71CE" w:rsidP="00AC71CE">
            <w:pPr>
              <w:jc w:val="center"/>
              <w:rPr>
                <w:sz w:val="22"/>
                <w:szCs w:val="22"/>
              </w:rPr>
            </w:pPr>
            <w:r w:rsidRPr="00D45816">
              <w:rPr>
                <w:sz w:val="22"/>
                <w:szCs w:val="22"/>
              </w:rPr>
              <w:t>х</w:t>
            </w:r>
          </w:p>
        </w:tc>
        <w:tc>
          <w:tcPr>
            <w:tcW w:w="1417" w:type="dxa"/>
          </w:tcPr>
          <w:p w:rsidR="00AC71CE" w:rsidRPr="00D45816" w:rsidRDefault="00AC71CE" w:rsidP="00AC71CE">
            <w:pPr>
              <w:jc w:val="center"/>
              <w:rPr>
                <w:sz w:val="22"/>
                <w:szCs w:val="22"/>
              </w:rPr>
            </w:pPr>
            <w:r w:rsidRPr="00D45816">
              <w:rPr>
                <w:sz w:val="22"/>
                <w:szCs w:val="22"/>
              </w:rPr>
              <w:t>45 529,66</w:t>
            </w:r>
          </w:p>
        </w:tc>
        <w:tc>
          <w:tcPr>
            <w:tcW w:w="993" w:type="dxa"/>
          </w:tcPr>
          <w:p w:rsidR="00AC71CE" w:rsidRPr="00D45816" w:rsidRDefault="00AC71CE" w:rsidP="00AC71CE">
            <w:pPr>
              <w:jc w:val="center"/>
              <w:rPr>
                <w:sz w:val="22"/>
                <w:szCs w:val="22"/>
              </w:rPr>
            </w:pPr>
            <w:r w:rsidRPr="00D45816">
              <w:rPr>
                <w:sz w:val="22"/>
                <w:szCs w:val="22"/>
              </w:rPr>
              <w:t>32 310,54</w:t>
            </w:r>
          </w:p>
        </w:tc>
        <w:tc>
          <w:tcPr>
            <w:tcW w:w="992" w:type="dxa"/>
          </w:tcPr>
          <w:p w:rsidR="00AC71CE" w:rsidRPr="00D45816" w:rsidRDefault="00AC71CE" w:rsidP="00AC71CE">
            <w:pPr>
              <w:jc w:val="center"/>
              <w:rPr>
                <w:sz w:val="22"/>
                <w:szCs w:val="22"/>
              </w:rPr>
            </w:pPr>
            <w:r w:rsidRPr="00D45816">
              <w:rPr>
                <w:sz w:val="22"/>
                <w:szCs w:val="22"/>
              </w:rPr>
              <w:t>219,00</w:t>
            </w:r>
          </w:p>
        </w:tc>
        <w:tc>
          <w:tcPr>
            <w:tcW w:w="992" w:type="dxa"/>
          </w:tcPr>
          <w:p w:rsidR="00AC71CE" w:rsidRPr="00D45816" w:rsidRDefault="00AC71CE" w:rsidP="00AC71CE">
            <w:pPr>
              <w:jc w:val="center"/>
              <w:rPr>
                <w:sz w:val="22"/>
                <w:szCs w:val="22"/>
              </w:rPr>
            </w:pPr>
            <w:r w:rsidRPr="00D45816">
              <w:rPr>
                <w:sz w:val="22"/>
                <w:szCs w:val="22"/>
              </w:rPr>
              <w:t>0,00</w:t>
            </w:r>
          </w:p>
        </w:tc>
        <w:tc>
          <w:tcPr>
            <w:tcW w:w="992" w:type="dxa"/>
          </w:tcPr>
          <w:p w:rsidR="00AC71CE" w:rsidRPr="00D45816" w:rsidRDefault="00AC71CE" w:rsidP="00AC71CE">
            <w:pPr>
              <w:jc w:val="center"/>
              <w:rPr>
                <w:sz w:val="22"/>
                <w:szCs w:val="22"/>
              </w:rPr>
            </w:pPr>
            <w:r w:rsidRPr="00D45816">
              <w:rPr>
                <w:sz w:val="22"/>
                <w:szCs w:val="22"/>
              </w:rPr>
              <w:t>13 000,12</w:t>
            </w:r>
          </w:p>
        </w:tc>
        <w:tc>
          <w:tcPr>
            <w:tcW w:w="993" w:type="dxa"/>
          </w:tcPr>
          <w:p w:rsidR="00AC71CE" w:rsidRPr="00D45816" w:rsidRDefault="00AC71CE" w:rsidP="00AC71CE">
            <w:pPr>
              <w:jc w:val="center"/>
              <w:rPr>
                <w:sz w:val="22"/>
                <w:szCs w:val="22"/>
              </w:rPr>
            </w:pPr>
            <w:r w:rsidRPr="00D45816">
              <w:rPr>
                <w:sz w:val="22"/>
                <w:szCs w:val="22"/>
              </w:rPr>
              <w:t>0,00</w:t>
            </w:r>
          </w:p>
        </w:tc>
        <w:tc>
          <w:tcPr>
            <w:tcW w:w="992" w:type="dxa"/>
          </w:tcPr>
          <w:p w:rsidR="00AC71CE" w:rsidRPr="00D45816" w:rsidRDefault="00AC71CE" w:rsidP="00AC71CE">
            <w:pPr>
              <w:jc w:val="center"/>
              <w:rPr>
                <w:sz w:val="22"/>
                <w:szCs w:val="22"/>
              </w:rPr>
            </w:pPr>
            <w:r w:rsidRPr="00D45816">
              <w:rPr>
                <w:sz w:val="22"/>
                <w:szCs w:val="22"/>
              </w:rPr>
              <w:t>0,00</w:t>
            </w:r>
          </w:p>
        </w:tc>
        <w:tc>
          <w:tcPr>
            <w:tcW w:w="992" w:type="dxa"/>
          </w:tcPr>
          <w:p w:rsidR="00AC71CE" w:rsidRPr="00D45816" w:rsidRDefault="00AC71CE" w:rsidP="00AC71CE">
            <w:pPr>
              <w:jc w:val="center"/>
              <w:rPr>
                <w:sz w:val="22"/>
                <w:szCs w:val="22"/>
              </w:rPr>
            </w:pPr>
            <w:r w:rsidRPr="00D45816">
              <w:rPr>
                <w:sz w:val="22"/>
                <w:szCs w:val="22"/>
              </w:rPr>
              <w:t>0,00</w:t>
            </w:r>
          </w:p>
        </w:tc>
      </w:tr>
      <w:tr w:rsidR="00AC71CE" w:rsidRPr="00D45816" w:rsidTr="00FB495E">
        <w:trPr>
          <w:trHeight w:val="268"/>
          <w:jc w:val="right"/>
        </w:trPr>
        <w:tc>
          <w:tcPr>
            <w:tcW w:w="4317" w:type="dxa"/>
            <w:gridSpan w:val="7"/>
            <w:vMerge/>
          </w:tcPr>
          <w:p w:rsidR="00AC71CE" w:rsidRPr="00D45816" w:rsidRDefault="00AC71CE" w:rsidP="00AC71CE">
            <w:pPr>
              <w:rPr>
                <w:sz w:val="22"/>
                <w:szCs w:val="22"/>
              </w:rPr>
            </w:pPr>
          </w:p>
        </w:tc>
        <w:tc>
          <w:tcPr>
            <w:tcW w:w="1212" w:type="dxa"/>
          </w:tcPr>
          <w:p w:rsidR="00AC71CE" w:rsidRPr="00D45816" w:rsidRDefault="00AC71CE" w:rsidP="00AC71CE">
            <w:pPr>
              <w:jc w:val="both"/>
              <w:rPr>
                <w:sz w:val="22"/>
                <w:szCs w:val="22"/>
              </w:rPr>
            </w:pPr>
            <w:r w:rsidRPr="00D45816">
              <w:rPr>
                <w:sz w:val="22"/>
                <w:szCs w:val="22"/>
              </w:rPr>
              <w:t>федеральный бюджет</w:t>
            </w:r>
          </w:p>
        </w:tc>
        <w:tc>
          <w:tcPr>
            <w:tcW w:w="992" w:type="dxa"/>
          </w:tcPr>
          <w:p w:rsidR="00AC71CE" w:rsidRPr="00D45816" w:rsidRDefault="00AC71CE" w:rsidP="00AC71CE">
            <w:pPr>
              <w:jc w:val="center"/>
              <w:rPr>
                <w:sz w:val="22"/>
                <w:szCs w:val="22"/>
              </w:rPr>
            </w:pPr>
            <w:r w:rsidRPr="00D45816">
              <w:rPr>
                <w:sz w:val="22"/>
                <w:szCs w:val="22"/>
              </w:rPr>
              <w:t>х</w:t>
            </w:r>
          </w:p>
        </w:tc>
        <w:tc>
          <w:tcPr>
            <w:tcW w:w="1417" w:type="dxa"/>
          </w:tcPr>
          <w:p w:rsidR="00AC71CE" w:rsidRPr="00D45816" w:rsidRDefault="00AC71CE" w:rsidP="00AC71CE">
            <w:pPr>
              <w:jc w:val="center"/>
              <w:rPr>
                <w:sz w:val="22"/>
                <w:szCs w:val="22"/>
              </w:rPr>
            </w:pPr>
            <w:r w:rsidRPr="00D45816">
              <w:rPr>
                <w:sz w:val="22"/>
                <w:szCs w:val="22"/>
              </w:rPr>
              <w:t>0,00</w:t>
            </w:r>
          </w:p>
        </w:tc>
        <w:tc>
          <w:tcPr>
            <w:tcW w:w="993" w:type="dxa"/>
          </w:tcPr>
          <w:p w:rsidR="00AC71CE" w:rsidRPr="00D45816" w:rsidRDefault="00AC71CE" w:rsidP="00AC71CE">
            <w:pPr>
              <w:jc w:val="center"/>
              <w:rPr>
                <w:sz w:val="22"/>
                <w:szCs w:val="22"/>
              </w:rPr>
            </w:pPr>
            <w:r w:rsidRPr="00D45816">
              <w:rPr>
                <w:sz w:val="22"/>
                <w:szCs w:val="22"/>
              </w:rPr>
              <w:t>0,00</w:t>
            </w:r>
          </w:p>
        </w:tc>
        <w:tc>
          <w:tcPr>
            <w:tcW w:w="992" w:type="dxa"/>
          </w:tcPr>
          <w:p w:rsidR="00AC71CE" w:rsidRPr="00D45816" w:rsidRDefault="00AC71CE" w:rsidP="00AC71CE">
            <w:pPr>
              <w:jc w:val="center"/>
              <w:rPr>
                <w:sz w:val="22"/>
                <w:szCs w:val="22"/>
              </w:rPr>
            </w:pPr>
            <w:r w:rsidRPr="00D45816">
              <w:rPr>
                <w:sz w:val="22"/>
                <w:szCs w:val="22"/>
              </w:rPr>
              <w:t>0,00</w:t>
            </w:r>
          </w:p>
        </w:tc>
        <w:tc>
          <w:tcPr>
            <w:tcW w:w="992" w:type="dxa"/>
          </w:tcPr>
          <w:p w:rsidR="00AC71CE" w:rsidRPr="00D45816" w:rsidRDefault="00AC71CE" w:rsidP="00AC71CE">
            <w:pPr>
              <w:jc w:val="center"/>
              <w:rPr>
                <w:sz w:val="22"/>
                <w:szCs w:val="22"/>
              </w:rPr>
            </w:pPr>
            <w:r w:rsidRPr="00D45816">
              <w:rPr>
                <w:sz w:val="22"/>
                <w:szCs w:val="22"/>
              </w:rPr>
              <w:t>0,00</w:t>
            </w:r>
          </w:p>
        </w:tc>
        <w:tc>
          <w:tcPr>
            <w:tcW w:w="992" w:type="dxa"/>
          </w:tcPr>
          <w:p w:rsidR="00AC71CE" w:rsidRPr="00D45816" w:rsidRDefault="00AC71CE" w:rsidP="00AC71CE">
            <w:pPr>
              <w:jc w:val="center"/>
              <w:rPr>
                <w:sz w:val="22"/>
                <w:szCs w:val="22"/>
              </w:rPr>
            </w:pPr>
            <w:r w:rsidRPr="00D45816">
              <w:rPr>
                <w:sz w:val="22"/>
                <w:szCs w:val="22"/>
              </w:rPr>
              <w:t>0,00</w:t>
            </w:r>
          </w:p>
        </w:tc>
        <w:tc>
          <w:tcPr>
            <w:tcW w:w="993" w:type="dxa"/>
          </w:tcPr>
          <w:p w:rsidR="00AC71CE" w:rsidRPr="00D45816" w:rsidRDefault="00AC71CE" w:rsidP="00AC71CE">
            <w:pPr>
              <w:jc w:val="center"/>
              <w:rPr>
                <w:sz w:val="22"/>
                <w:szCs w:val="22"/>
              </w:rPr>
            </w:pPr>
            <w:r w:rsidRPr="00D45816">
              <w:rPr>
                <w:sz w:val="22"/>
                <w:szCs w:val="22"/>
              </w:rPr>
              <w:t>0,00</w:t>
            </w:r>
          </w:p>
        </w:tc>
        <w:tc>
          <w:tcPr>
            <w:tcW w:w="992" w:type="dxa"/>
          </w:tcPr>
          <w:p w:rsidR="00AC71CE" w:rsidRPr="00D45816" w:rsidRDefault="00AC71CE" w:rsidP="00AC71CE">
            <w:pPr>
              <w:jc w:val="center"/>
              <w:rPr>
                <w:sz w:val="22"/>
                <w:szCs w:val="22"/>
              </w:rPr>
            </w:pPr>
            <w:r w:rsidRPr="00D45816">
              <w:rPr>
                <w:sz w:val="22"/>
                <w:szCs w:val="22"/>
              </w:rPr>
              <w:t>0,00</w:t>
            </w:r>
          </w:p>
        </w:tc>
        <w:tc>
          <w:tcPr>
            <w:tcW w:w="992" w:type="dxa"/>
          </w:tcPr>
          <w:p w:rsidR="00AC71CE" w:rsidRPr="00D45816" w:rsidRDefault="00AC71CE" w:rsidP="00AC71CE">
            <w:pPr>
              <w:jc w:val="center"/>
              <w:rPr>
                <w:sz w:val="22"/>
                <w:szCs w:val="22"/>
              </w:rPr>
            </w:pPr>
            <w:r w:rsidRPr="00D45816">
              <w:rPr>
                <w:sz w:val="22"/>
                <w:szCs w:val="22"/>
              </w:rPr>
              <w:t>0,00</w:t>
            </w:r>
          </w:p>
        </w:tc>
      </w:tr>
      <w:tr w:rsidR="00AC71CE" w:rsidRPr="00D45816" w:rsidTr="00FB495E">
        <w:trPr>
          <w:trHeight w:val="143"/>
          <w:jc w:val="right"/>
        </w:trPr>
        <w:tc>
          <w:tcPr>
            <w:tcW w:w="4317" w:type="dxa"/>
            <w:gridSpan w:val="7"/>
            <w:vMerge/>
          </w:tcPr>
          <w:p w:rsidR="00AC71CE" w:rsidRPr="00D45816" w:rsidRDefault="00AC71CE" w:rsidP="00AC71CE">
            <w:pPr>
              <w:rPr>
                <w:sz w:val="22"/>
                <w:szCs w:val="22"/>
              </w:rPr>
            </w:pPr>
          </w:p>
        </w:tc>
        <w:tc>
          <w:tcPr>
            <w:tcW w:w="1212" w:type="dxa"/>
          </w:tcPr>
          <w:p w:rsidR="00AC71CE" w:rsidRPr="00D45816" w:rsidRDefault="00AC71CE" w:rsidP="00AC71CE">
            <w:pPr>
              <w:jc w:val="both"/>
              <w:rPr>
                <w:sz w:val="22"/>
                <w:szCs w:val="22"/>
              </w:rPr>
            </w:pPr>
            <w:r w:rsidRPr="00D45816">
              <w:rPr>
                <w:sz w:val="22"/>
                <w:szCs w:val="22"/>
              </w:rPr>
              <w:t>бюджет автономного округа</w:t>
            </w:r>
          </w:p>
        </w:tc>
        <w:tc>
          <w:tcPr>
            <w:tcW w:w="992" w:type="dxa"/>
          </w:tcPr>
          <w:p w:rsidR="00AC71CE" w:rsidRPr="00D45816" w:rsidRDefault="00AC71CE" w:rsidP="00AC71CE">
            <w:pPr>
              <w:jc w:val="center"/>
              <w:rPr>
                <w:sz w:val="22"/>
                <w:szCs w:val="22"/>
              </w:rPr>
            </w:pPr>
            <w:r w:rsidRPr="00D45816">
              <w:rPr>
                <w:sz w:val="22"/>
                <w:szCs w:val="22"/>
              </w:rPr>
              <w:t>х</w:t>
            </w:r>
          </w:p>
        </w:tc>
        <w:tc>
          <w:tcPr>
            <w:tcW w:w="1417" w:type="dxa"/>
          </w:tcPr>
          <w:p w:rsidR="00AC71CE" w:rsidRPr="00D45816" w:rsidRDefault="00AC71CE" w:rsidP="00AC71CE">
            <w:pPr>
              <w:jc w:val="center"/>
              <w:rPr>
                <w:sz w:val="22"/>
                <w:szCs w:val="22"/>
              </w:rPr>
            </w:pPr>
            <w:r w:rsidRPr="00D45816">
              <w:rPr>
                <w:sz w:val="22"/>
                <w:szCs w:val="22"/>
              </w:rPr>
              <w:t>29 079,49</w:t>
            </w:r>
          </w:p>
        </w:tc>
        <w:tc>
          <w:tcPr>
            <w:tcW w:w="993" w:type="dxa"/>
          </w:tcPr>
          <w:p w:rsidR="00AC71CE" w:rsidRPr="00D45816" w:rsidRDefault="00AC71CE" w:rsidP="00AC71CE">
            <w:pPr>
              <w:jc w:val="center"/>
              <w:rPr>
                <w:sz w:val="22"/>
                <w:szCs w:val="22"/>
              </w:rPr>
            </w:pPr>
            <w:r w:rsidRPr="00D45816">
              <w:rPr>
                <w:sz w:val="22"/>
                <w:szCs w:val="22"/>
              </w:rPr>
              <w:t>29 079,49</w:t>
            </w:r>
          </w:p>
        </w:tc>
        <w:tc>
          <w:tcPr>
            <w:tcW w:w="992" w:type="dxa"/>
          </w:tcPr>
          <w:p w:rsidR="00AC71CE" w:rsidRPr="00D45816" w:rsidRDefault="00AC71CE" w:rsidP="00AC71CE">
            <w:pPr>
              <w:jc w:val="center"/>
              <w:rPr>
                <w:sz w:val="22"/>
                <w:szCs w:val="22"/>
              </w:rPr>
            </w:pPr>
            <w:r w:rsidRPr="00D45816">
              <w:rPr>
                <w:sz w:val="22"/>
                <w:szCs w:val="22"/>
              </w:rPr>
              <w:t>0,00</w:t>
            </w:r>
          </w:p>
        </w:tc>
        <w:tc>
          <w:tcPr>
            <w:tcW w:w="992" w:type="dxa"/>
          </w:tcPr>
          <w:p w:rsidR="00AC71CE" w:rsidRPr="00D45816" w:rsidRDefault="00AC71CE" w:rsidP="00AC71CE">
            <w:pPr>
              <w:jc w:val="center"/>
              <w:rPr>
                <w:sz w:val="22"/>
                <w:szCs w:val="22"/>
              </w:rPr>
            </w:pPr>
            <w:r w:rsidRPr="00D45816">
              <w:rPr>
                <w:sz w:val="22"/>
                <w:szCs w:val="22"/>
              </w:rPr>
              <w:t>0,00</w:t>
            </w:r>
          </w:p>
        </w:tc>
        <w:tc>
          <w:tcPr>
            <w:tcW w:w="992" w:type="dxa"/>
          </w:tcPr>
          <w:p w:rsidR="00AC71CE" w:rsidRPr="00D45816" w:rsidRDefault="00AC71CE" w:rsidP="00AC71CE">
            <w:pPr>
              <w:jc w:val="center"/>
              <w:rPr>
                <w:sz w:val="22"/>
                <w:szCs w:val="22"/>
              </w:rPr>
            </w:pPr>
            <w:r w:rsidRPr="00D45816">
              <w:rPr>
                <w:sz w:val="22"/>
                <w:szCs w:val="22"/>
              </w:rPr>
              <w:t>11 399,81</w:t>
            </w:r>
          </w:p>
        </w:tc>
        <w:tc>
          <w:tcPr>
            <w:tcW w:w="993" w:type="dxa"/>
          </w:tcPr>
          <w:p w:rsidR="00AC71CE" w:rsidRPr="00D45816" w:rsidRDefault="00AC71CE" w:rsidP="00AC71CE">
            <w:pPr>
              <w:jc w:val="center"/>
              <w:rPr>
                <w:sz w:val="22"/>
                <w:szCs w:val="22"/>
              </w:rPr>
            </w:pPr>
            <w:r w:rsidRPr="00D45816">
              <w:rPr>
                <w:sz w:val="22"/>
                <w:szCs w:val="22"/>
              </w:rPr>
              <w:t>0,00</w:t>
            </w:r>
          </w:p>
        </w:tc>
        <w:tc>
          <w:tcPr>
            <w:tcW w:w="992" w:type="dxa"/>
          </w:tcPr>
          <w:p w:rsidR="00AC71CE" w:rsidRPr="00D45816" w:rsidRDefault="00AC71CE" w:rsidP="00AC71CE">
            <w:pPr>
              <w:jc w:val="center"/>
              <w:rPr>
                <w:sz w:val="22"/>
                <w:szCs w:val="22"/>
              </w:rPr>
            </w:pPr>
            <w:r w:rsidRPr="00D45816">
              <w:rPr>
                <w:sz w:val="22"/>
                <w:szCs w:val="22"/>
              </w:rPr>
              <w:t>0,00</w:t>
            </w:r>
          </w:p>
        </w:tc>
        <w:tc>
          <w:tcPr>
            <w:tcW w:w="992" w:type="dxa"/>
          </w:tcPr>
          <w:p w:rsidR="00AC71CE" w:rsidRPr="00D45816" w:rsidRDefault="00AC71CE" w:rsidP="00AC71CE">
            <w:pPr>
              <w:jc w:val="center"/>
              <w:rPr>
                <w:sz w:val="22"/>
                <w:szCs w:val="22"/>
              </w:rPr>
            </w:pPr>
            <w:r w:rsidRPr="00D45816">
              <w:rPr>
                <w:sz w:val="22"/>
                <w:szCs w:val="22"/>
              </w:rPr>
              <w:t>0,00</w:t>
            </w:r>
          </w:p>
        </w:tc>
      </w:tr>
      <w:tr w:rsidR="00AC71CE" w:rsidRPr="00D45816" w:rsidTr="00FB495E">
        <w:trPr>
          <w:trHeight w:val="190"/>
          <w:jc w:val="right"/>
        </w:trPr>
        <w:tc>
          <w:tcPr>
            <w:tcW w:w="4317" w:type="dxa"/>
            <w:gridSpan w:val="7"/>
            <w:vMerge/>
          </w:tcPr>
          <w:p w:rsidR="00AC71CE" w:rsidRPr="00D45816" w:rsidRDefault="00AC71CE" w:rsidP="00AC71CE">
            <w:pPr>
              <w:rPr>
                <w:sz w:val="22"/>
                <w:szCs w:val="22"/>
              </w:rPr>
            </w:pPr>
          </w:p>
        </w:tc>
        <w:tc>
          <w:tcPr>
            <w:tcW w:w="1212" w:type="dxa"/>
          </w:tcPr>
          <w:p w:rsidR="00AC71CE" w:rsidRDefault="00AC71CE" w:rsidP="00AC71CE">
            <w:pPr>
              <w:jc w:val="both"/>
              <w:rPr>
                <w:sz w:val="22"/>
                <w:szCs w:val="22"/>
              </w:rPr>
            </w:pPr>
            <w:r w:rsidRPr="00D45816">
              <w:rPr>
                <w:sz w:val="22"/>
                <w:szCs w:val="22"/>
              </w:rPr>
              <w:t>бюджет района</w:t>
            </w:r>
          </w:p>
          <w:p w:rsidR="00FB495E" w:rsidRPr="00D45816" w:rsidRDefault="00FB495E" w:rsidP="00AC71CE">
            <w:pPr>
              <w:jc w:val="both"/>
              <w:rPr>
                <w:sz w:val="22"/>
                <w:szCs w:val="22"/>
              </w:rPr>
            </w:pPr>
          </w:p>
        </w:tc>
        <w:tc>
          <w:tcPr>
            <w:tcW w:w="992" w:type="dxa"/>
          </w:tcPr>
          <w:p w:rsidR="00AC71CE" w:rsidRPr="00D45816" w:rsidRDefault="00AC71CE" w:rsidP="00AC71CE">
            <w:pPr>
              <w:jc w:val="center"/>
              <w:rPr>
                <w:sz w:val="22"/>
                <w:szCs w:val="22"/>
              </w:rPr>
            </w:pPr>
            <w:r w:rsidRPr="00D45816">
              <w:rPr>
                <w:sz w:val="22"/>
                <w:szCs w:val="22"/>
              </w:rPr>
              <w:t>х</w:t>
            </w:r>
          </w:p>
        </w:tc>
        <w:tc>
          <w:tcPr>
            <w:tcW w:w="1417" w:type="dxa"/>
          </w:tcPr>
          <w:p w:rsidR="00AC71CE" w:rsidRPr="00D45816" w:rsidRDefault="00AC71CE" w:rsidP="00AC71CE">
            <w:pPr>
              <w:jc w:val="center"/>
              <w:rPr>
                <w:sz w:val="22"/>
                <w:szCs w:val="22"/>
              </w:rPr>
            </w:pPr>
            <w:r w:rsidRPr="00D45816">
              <w:rPr>
                <w:sz w:val="22"/>
                <w:szCs w:val="22"/>
              </w:rPr>
              <w:t>5 050,36</w:t>
            </w:r>
          </w:p>
        </w:tc>
        <w:tc>
          <w:tcPr>
            <w:tcW w:w="993" w:type="dxa"/>
          </w:tcPr>
          <w:p w:rsidR="00AC71CE" w:rsidRPr="00D45816" w:rsidRDefault="00AC71CE" w:rsidP="00AC71CE">
            <w:pPr>
              <w:jc w:val="center"/>
              <w:rPr>
                <w:sz w:val="22"/>
                <w:szCs w:val="22"/>
              </w:rPr>
            </w:pPr>
            <w:r w:rsidRPr="00D45816">
              <w:rPr>
                <w:sz w:val="22"/>
                <w:szCs w:val="22"/>
              </w:rPr>
              <w:t>3 231,05</w:t>
            </w:r>
          </w:p>
        </w:tc>
        <w:tc>
          <w:tcPr>
            <w:tcW w:w="992" w:type="dxa"/>
          </w:tcPr>
          <w:p w:rsidR="00AC71CE" w:rsidRPr="00D45816" w:rsidRDefault="00AC71CE" w:rsidP="00AC71CE">
            <w:pPr>
              <w:jc w:val="center"/>
              <w:rPr>
                <w:sz w:val="22"/>
                <w:szCs w:val="22"/>
              </w:rPr>
            </w:pPr>
            <w:r w:rsidRPr="00D45816">
              <w:rPr>
                <w:sz w:val="22"/>
                <w:szCs w:val="22"/>
              </w:rPr>
              <w:t>219,00</w:t>
            </w:r>
          </w:p>
        </w:tc>
        <w:tc>
          <w:tcPr>
            <w:tcW w:w="992" w:type="dxa"/>
          </w:tcPr>
          <w:p w:rsidR="00AC71CE" w:rsidRPr="00D45816" w:rsidRDefault="00AC71CE" w:rsidP="00AC71CE">
            <w:pPr>
              <w:jc w:val="center"/>
              <w:rPr>
                <w:sz w:val="22"/>
                <w:szCs w:val="22"/>
              </w:rPr>
            </w:pPr>
            <w:r w:rsidRPr="00D45816">
              <w:rPr>
                <w:sz w:val="22"/>
                <w:szCs w:val="22"/>
              </w:rPr>
              <w:t>0,00</w:t>
            </w:r>
          </w:p>
        </w:tc>
        <w:tc>
          <w:tcPr>
            <w:tcW w:w="992" w:type="dxa"/>
          </w:tcPr>
          <w:p w:rsidR="00AC71CE" w:rsidRPr="00D45816" w:rsidRDefault="00AC71CE" w:rsidP="00AC71CE">
            <w:pPr>
              <w:jc w:val="center"/>
              <w:rPr>
                <w:sz w:val="22"/>
                <w:szCs w:val="22"/>
              </w:rPr>
            </w:pPr>
            <w:r w:rsidRPr="00D45816">
              <w:rPr>
                <w:sz w:val="22"/>
                <w:szCs w:val="22"/>
              </w:rPr>
              <w:t>1 600,31</w:t>
            </w:r>
          </w:p>
        </w:tc>
        <w:tc>
          <w:tcPr>
            <w:tcW w:w="993" w:type="dxa"/>
          </w:tcPr>
          <w:p w:rsidR="00AC71CE" w:rsidRPr="00D45816" w:rsidRDefault="00AC71CE" w:rsidP="00AC71CE">
            <w:pPr>
              <w:jc w:val="center"/>
              <w:rPr>
                <w:sz w:val="22"/>
                <w:szCs w:val="22"/>
              </w:rPr>
            </w:pPr>
            <w:r w:rsidRPr="00D45816">
              <w:rPr>
                <w:sz w:val="22"/>
                <w:szCs w:val="22"/>
              </w:rPr>
              <w:t>0,00</w:t>
            </w:r>
          </w:p>
        </w:tc>
        <w:tc>
          <w:tcPr>
            <w:tcW w:w="992" w:type="dxa"/>
          </w:tcPr>
          <w:p w:rsidR="00AC71CE" w:rsidRPr="00D45816" w:rsidRDefault="00AC71CE" w:rsidP="00AC71CE">
            <w:pPr>
              <w:jc w:val="center"/>
              <w:rPr>
                <w:sz w:val="22"/>
                <w:szCs w:val="22"/>
              </w:rPr>
            </w:pPr>
            <w:r w:rsidRPr="00D45816">
              <w:rPr>
                <w:sz w:val="22"/>
                <w:szCs w:val="22"/>
              </w:rPr>
              <w:t>0,00</w:t>
            </w:r>
          </w:p>
        </w:tc>
        <w:tc>
          <w:tcPr>
            <w:tcW w:w="992" w:type="dxa"/>
          </w:tcPr>
          <w:p w:rsidR="00AC71CE" w:rsidRPr="00D45816" w:rsidRDefault="00AC71CE" w:rsidP="00AC71CE">
            <w:pPr>
              <w:jc w:val="center"/>
              <w:rPr>
                <w:sz w:val="22"/>
                <w:szCs w:val="22"/>
              </w:rPr>
            </w:pPr>
            <w:r w:rsidRPr="00D45816">
              <w:rPr>
                <w:sz w:val="22"/>
                <w:szCs w:val="22"/>
              </w:rPr>
              <w:t>0,00</w:t>
            </w:r>
          </w:p>
        </w:tc>
      </w:tr>
      <w:tr w:rsidR="00AC71CE" w:rsidRPr="00D45816" w:rsidTr="00FB495E">
        <w:trPr>
          <w:trHeight w:val="108"/>
          <w:jc w:val="right"/>
        </w:trPr>
        <w:tc>
          <w:tcPr>
            <w:tcW w:w="4317" w:type="dxa"/>
            <w:gridSpan w:val="7"/>
            <w:vMerge/>
          </w:tcPr>
          <w:p w:rsidR="00AC71CE" w:rsidRPr="00D45816" w:rsidRDefault="00AC71CE" w:rsidP="00AC71CE">
            <w:pPr>
              <w:rPr>
                <w:sz w:val="22"/>
                <w:szCs w:val="22"/>
              </w:rPr>
            </w:pPr>
          </w:p>
        </w:tc>
        <w:tc>
          <w:tcPr>
            <w:tcW w:w="1212" w:type="dxa"/>
          </w:tcPr>
          <w:p w:rsidR="00AC71CE" w:rsidRPr="00D45816" w:rsidRDefault="00AC71CE" w:rsidP="00AC71CE">
            <w:pPr>
              <w:jc w:val="both"/>
              <w:rPr>
                <w:sz w:val="22"/>
                <w:szCs w:val="22"/>
              </w:rPr>
            </w:pPr>
            <w:r w:rsidRPr="00D45816">
              <w:rPr>
                <w:sz w:val="22"/>
                <w:szCs w:val="22"/>
              </w:rPr>
              <w:t>бюджет поселений</w:t>
            </w:r>
          </w:p>
        </w:tc>
        <w:tc>
          <w:tcPr>
            <w:tcW w:w="992" w:type="dxa"/>
          </w:tcPr>
          <w:p w:rsidR="00AC71CE" w:rsidRPr="00D45816" w:rsidRDefault="00AC71CE" w:rsidP="00AC71CE">
            <w:pPr>
              <w:jc w:val="center"/>
              <w:rPr>
                <w:sz w:val="22"/>
                <w:szCs w:val="22"/>
              </w:rPr>
            </w:pPr>
            <w:r w:rsidRPr="00D45816">
              <w:rPr>
                <w:sz w:val="22"/>
                <w:szCs w:val="22"/>
              </w:rPr>
              <w:t>х</w:t>
            </w:r>
          </w:p>
        </w:tc>
        <w:tc>
          <w:tcPr>
            <w:tcW w:w="1417" w:type="dxa"/>
          </w:tcPr>
          <w:p w:rsidR="00AC71CE" w:rsidRPr="00D45816" w:rsidRDefault="00AC71CE" w:rsidP="00AC71CE">
            <w:pPr>
              <w:jc w:val="center"/>
              <w:rPr>
                <w:sz w:val="22"/>
                <w:szCs w:val="22"/>
              </w:rPr>
            </w:pPr>
            <w:r w:rsidRPr="00D45816">
              <w:rPr>
                <w:sz w:val="22"/>
                <w:szCs w:val="22"/>
              </w:rPr>
              <w:t>0,00</w:t>
            </w:r>
          </w:p>
        </w:tc>
        <w:tc>
          <w:tcPr>
            <w:tcW w:w="993" w:type="dxa"/>
          </w:tcPr>
          <w:p w:rsidR="00AC71CE" w:rsidRPr="00D45816" w:rsidRDefault="00AC71CE" w:rsidP="00AC71CE">
            <w:pPr>
              <w:jc w:val="center"/>
              <w:rPr>
                <w:sz w:val="22"/>
                <w:szCs w:val="22"/>
              </w:rPr>
            </w:pPr>
            <w:r w:rsidRPr="00D45816">
              <w:rPr>
                <w:sz w:val="22"/>
                <w:szCs w:val="22"/>
              </w:rPr>
              <w:t>0,00</w:t>
            </w:r>
          </w:p>
        </w:tc>
        <w:tc>
          <w:tcPr>
            <w:tcW w:w="992" w:type="dxa"/>
          </w:tcPr>
          <w:p w:rsidR="00AC71CE" w:rsidRPr="00D45816" w:rsidRDefault="00AC71CE" w:rsidP="00AC71CE">
            <w:pPr>
              <w:jc w:val="center"/>
              <w:rPr>
                <w:sz w:val="22"/>
                <w:szCs w:val="22"/>
              </w:rPr>
            </w:pPr>
            <w:r w:rsidRPr="00D45816">
              <w:rPr>
                <w:sz w:val="22"/>
                <w:szCs w:val="22"/>
              </w:rPr>
              <w:t>0,00</w:t>
            </w:r>
          </w:p>
        </w:tc>
        <w:tc>
          <w:tcPr>
            <w:tcW w:w="992" w:type="dxa"/>
          </w:tcPr>
          <w:p w:rsidR="00AC71CE" w:rsidRPr="00D45816" w:rsidRDefault="00AC71CE" w:rsidP="00AC71CE">
            <w:pPr>
              <w:jc w:val="center"/>
              <w:rPr>
                <w:sz w:val="22"/>
                <w:szCs w:val="22"/>
              </w:rPr>
            </w:pPr>
            <w:r w:rsidRPr="00D45816">
              <w:rPr>
                <w:sz w:val="22"/>
                <w:szCs w:val="22"/>
              </w:rPr>
              <w:t>0,00</w:t>
            </w:r>
          </w:p>
        </w:tc>
        <w:tc>
          <w:tcPr>
            <w:tcW w:w="992" w:type="dxa"/>
          </w:tcPr>
          <w:p w:rsidR="00AC71CE" w:rsidRPr="00D45816" w:rsidRDefault="00AC71CE" w:rsidP="00AC71CE">
            <w:pPr>
              <w:jc w:val="center"/>
              <w:rPr>
                <w:sz w:val="22"/>
                <w:szCs w:val="22"/>
              </w:rPr>
            </w:pPr>
            <w:r w:rsidRPr="00D45816">
              <w:rPr>
                <w:sz w:val="22"/>
                <w:szCs w:val="22"/>
              </w:rPr>
              <w:t>0,00</w:t>
            </w:r>
          </w:p>
        </w:tc>
        <w:tc>
          <w:tcPr>
            <w:tcW w:w="993" w:type="dxa"/>
          </w:tcPr>
          <w:p w:rsidR="00AC71CE" w:rsidRPr="00D45816" w:rsidRDefault="00AC71CE" w:rsidP="00AC71CE">
            <w:pPr>
              <w:jc w:val="center"/>
              <w:rPr>
                <w:sz w:val="22"/>
                <w:szCs w:val="22"/>
              </w:rPr>
            </w:pPr>
            <w:r w:rsidRPr="00D45816">
              <w:rPr>
                <w:sz w:val="22"/>
                <w:szCs w:val="22"/>
              </w:rPr>
              <w:t>0,00</w:t>
            </w:r>
          </w:p>
        </w:tc>
        <w:tc>
          <w:tcPr>
            <w:tcW w:w="992" w:type="dxa"/>
          </w:tcPr>
          <w:p w:rsidR="00AC71CE" w:rsidRPr="00D45816" w:rsidRDefault="00AC71CE" w:rsidP="00AC71CE">
            <w:pPr>
              <w:jc w:val="center"/>
              <w:rPr>
                <w:sz w:val="22"/>
                <w:szCs w:val="22"/>
              </w:rPr>
            </w:pPr>
            <w:r w:rsidRPr="00D45816">
              <w:rPr>
                <w:sz w:val="22"/>
                <w:szCs w:val="22"/>
              </w:rPr>
              <w:t>0,00</w:t>
            </w:r>
          </w:p>
        </w:tc>
        <w:tc>
          <w:tcPr>
            <w:tcW w:w="992" w:type="dxa"/>
          </w:tcPr>
          <w:p w:rsidR="00AC71CE" w:rsidRPr="00D45816" w:rsidRDefault="00AC71CE" w:rsidP="00AC71CE">
            <w:pPr>
              <w:jc w:val="center"/>
              <w:rPr>
                <w:sz w:val="22"/>
                <w:szCs w:val="22"/>
              </w:rPr>
            </w:pPr>
            <w:r w:rsidRPr="00D45816">
              <w:rPr>
                <w:sz w:val="22"/>
                <w:szCs w:val="22"/>
              </w:rPr>
              <w:t>0,00</w:t>
            </w:r>
          </w:p>
        </w:tc>
      </w:tr>
      <w:tr w:rsidR="00AC71CE" w:rsidRPr="00D45816" w:rsidTr="00FB495E">
        <w:trPr>
          <w:trHeight w:val="720"/>
          <w:jc w:val="right"/>
        </w:trPr>
        <w:tc>
          <w:tcPr>
            <w:tcW w:w="4317" w:type="dxa"/>
            <w:gridSpan w:val="7"/>
            <w:vMerge/>
          </w:tcPr>
          <w:p w:rsidR="00AC71CE" w:rsidRPr="00D45816" w:rsidRDefault="00AC71CE" w:rsidP="00AC71CE">
            <w:pPr>
              <w:rPr>
                <w:sz w:val="22"/>
                <w:szCs w:val="22"/>
              </w:rPr>
            </w:pPr>
          </w:p>
        </w:tc>
        <w:tc>
          <w:tcPr>
            <w:tcW w:w="1212" w:type="dxa"/>
          </w:tcPr>
          <w:p w:rsidR="00AC71CE" w:rsidRPr="00D45816" w:rsidRDefault="00AC71CE" w:rsidP="00AC71CE">
            <w:pPr>
              <w:jc w:val="both"/>
              <w:rPr>
                <w:sz w:val="22"/>
                <w:szCs w:val="22"/>
              </w:rPr>
            </w:pPr>
            <w:r w:rsidRPr="00D45816">
              <w:rPr>
                <w:sz w:val="22"/>
                <w:szCs w:val="22"/>
              </w:rPr>
              <w:t>в том числе безвозмездные поступления от физических и юридических лиц</w:t>
            </w:r>
          </w:p>
        </w:tc>
        <w:tc>
          <w:tcPr>
            <w:tcW w:w="992" w:type="dxa"/>
          </w:tcPr>
          <w:p w:rsidR="00AC71CE" w:rsidRPr="00D45816" w:rsidRDefault="00AC71CE" w:rsidP="00AC71CE">
            <w:pPr>
              <w:jc w:val="center"/>
              <w:rPr>
                <w:sz w:val="22"/>
                <w:szCs w:val="22"/>
              </w:rPr>
            </w:pPr>
            <w:r w:rsidRPr="00D45816">
              <w:rPr>
                <w:sz w:val="22"/>
                <w:szCs w:val="22"/>
              </w:rPr>
              <w:t>х</w:t>
            </w:r>
          </w:p>
        </w:tc>
        <w:tc>
          <w:tcPr>
            <w:tcW w:w="1417" w:type="dxa"/>
          </w:tcPr>
          <w:p w:rsidR="00AC71CE" w:rsidRPr="00D45816" w:rsidRDefault="00AC71CE" w:rsidP="00AC71CE">
            <w:pPr>
              <w:jc w:val="center"/>
              <w:rPr>
                <w:sz w:val="22"/>
                <w:szCs w:val="22"/>
              </w:rPr>
            </w:pPr>
            <w:r w:rsidRPr="00D45816">
              <w:rPr>
                <w:sz w:val="22"/>
                <w:szCs w:val="22"/>
              </w:rPr>
              <w:t>0,00</w:t>
            </w:r>
          </w:p>
        </w:tc>
        <w:tc>
          <w:tcPr>
            <w:tcW w:w="993" w:type="dxa"/>
          </w:tcPr>
          <w:p w:rsidR="00AC71CE" w:rsidRPr="00D45816" w:rsidRDefault="00AC71CE" w:rsidP="00AC71CE">
            <w:pPr>
              <w:jc w:val="center"/>
              <w:rPr>
                <w:sz w:val="22"/>
                <w:szCs w:val="22"/>
              </w:rPr>
            </w:pPr>
            <w:r w:rsidRPr="00D45816">
              <w:rPr>
                <w:sz w:val="22"/>
                <w:szCs w:val="22"/>
              </w:rPr>
              <w:t>0,00</w:t>
            </w:r>
          </w:p>
        </w:tc>
        <w:tc>
          <w:tcPr>
            <w:tcW w:w="992" w:type="dxa"/>
          </w:tcPr>
          <w:p w:rsidR="00AC71CE" w:rsidRPr="00D45816" w:rsidRDefault="00AC71CE" w:rsidP="00AC71CE">
            <w:pPr>
              <w:jc w:val="center"/>
              <w:rPr>
                <w:sz w:val="22"/>
                <w:szCs w:val="22"/>
              </w:rPr>
            </w:pPr>
            <w:r w:rsidRPr="00D45816">
              <w:rPr>
                <w:sz w:val="22"/>
                <w:szCs w:val="22"/>
              </w:rPr>
              <w:t>0,00</w:t>
            </w:r>
          </w:p>
        </w:tc>
        <w:tc>
          <w:tcPr>
            <w:tcW w:w="992" w:type="dxa"/>
          </w:tcPr>
          <w:p w:rsidR="00AC71CE" w:rsidRPr="00D45816" w:rsidRDefault="00AC71CE" w:rsidP="00AC71CE">
            <w:pPr>
              <w:jc w:val="center"/>
              <w:rPr>
                <w:sz w:val="22"/>
                <w:szCs w:val="22"/>
              </w:rPr>
            </w:pPr>
            <w:r w:rsidRPr="00D45816">
              <w:rPr>
                <w:sz w:val="22"/>
                <w:szCs w:val="22"/>
              </w:rPr>
              <w:t>0,00</w:t>
            </w:r>
          </w:p>
        </w:tc>
        <w:tc>
          <w:tcPr>
            <w:tcW w:w="992" w:type="dxa"/>
          </w:tcPr>
          <w:p w:rsidR="00AC71CE" w:rsidRPr="00D45816" w:rsidRDefault="00AC71CE" w:rsidP="00AC71CE">
            <w:pPr>
              <w:jc w:val="center"/>
              <w:rPr>
                <w:sz w:val="22"/>
                <w:szCs w:val="22"/>
              </w:rPr>
            </w:pPr>
            <w:r w:rsidRPr="00D45816">
              <w:rPr>
                <w:sz w:val="22"/>
                <w:szCs w:val="22"/>
              </w:rPr>
              <w:t>0,00</w:t>
            </w:r>
          </w:p>
        </w:tc>
        <w:tc>
          <w:tcPr>
            <w:tcW w:w="993" w:type="dxa"/>
          </w:tcPr>
          <w:p w:rsidR="00AC71CE" w:rsidRPr="00D45816" w:rsidRDefault="00AC71CE" w:rsidP="00AC71CE">
            <w:pPr>
              <w:jc w:val="center"/>
              <w:rPr>
                <w:sz w:val="22"/>
                <w:szCs w:val="22"/>
              </w:rPr>
            </w:pPr>
            <w:r w:rsidRPr="00D45816">
              <w:rPr>
                <w:sz w:val="22"/>
                <w:szCs w:val="22"/>
              </w:rPr>
              <w:t>0,00</w:t>
            </w:r>
          </w:p>
        </w:tc>
        <w:tc>
          <w:tcPr>
            <w:tcW w:w="992" w:type="dxa"/>
          </w:tcPr>
          <w:p w:rsidR="00AC71CE" w:rsidRPr="00D45816" w:rsidRDefault="00AC71CE" w:rsidP="00AC71CE">
            <w:pPr>
              <w:jc w:val="center"/>
              <w:rPr>
                <w:sz w:val="22"/>
                <w:szCs w:val="22"/>
              </w:rPr>
            </w:pPr>
            <w:r w:rsidRPr="00D45816">
              <w:rPr>
                <w:sz w:val="22"/>
                <w:szCs w:val="22"/>
              </w:rPr>
              <w:t>0,00</w:t>
            </w:r>
          </w:p>
        </w:tc>
        <w:tc>
          <w:tcPr>
            <w:tcW w:w="992" w:type="dxa"/>
          </w:tcPr>
          <w:p w:rsidR="00AC71CE" w:rsidRPr="00D45816" w:rsidRDefault="00AC71CE" w:rsidP="00AC71CE">
            <w:pPr>
              <w:jc w:val="center"/>
              <w:rPr>
                <w:sz w:val="22"/>
                <w:szCs w:val="22"/>
              </w:rPr>
            </w:pPr>
            <w:r w:rsidRPr="00D45816">
              <w:rPr>
                <w:sz w:val="22"/>
                <w:szCs w:val="22"/>
              </w:rPr>
              <w:t>0,00</w:t>
            </w:r>
          </w:p>
        </w:tc>
      </w:tr>
      <w:tr w:rsidR="007E4931" w:rsidRPr="00D45816" w:rsidTr="00FB495E">
        <w:trPr>
          <w:trHeight w:val="77"/>
          <w:jc w:val="right"/>
        </w:trPr>
        <w:tc>
          <w:tcPr>
            <w:tcW w:w="4317" w:type="dxa"/>
            <w:gridSpan w:val="7"/>
            <w:vMerge w:val="restart"/>
          </w:tcPr>
          <w:p w:rsidR="007E4931" w:rsidRPr="00D45816" w:rsidRDefault="007E4931" w:rsidP="007E4931">
            <w:pPr>
              <w:jc w:val="both"/>
              <w:rPr>
                <w:bCs/>
                <w:sz w:val="22"/>
                <w:szCs w:val="22"/>
              </w:rPr>
            </w:pPr>
            <w:r w:rsidRPr="00D45816">
              <w:rPr>
                <w:bCs/>
                <w:sz w:val="22"/>
                <w:szCs w:val="22"/>
              </w:rPr>
              <w:t xml:space="preserve">Всего по Программе </w:t>
            </w:r>
          </w:p>
        </w:tc>
        <w:tc>
          <w:tcPr>
            <w:tcW w:w="1212" w:type="dxa"/>
          </w:tcPr>
          <w:p w:rsidR="007E4931" w:rsidRPr="00D45816" w:rsidRDefault="007E4931" w:rsidP="007E4931">
            <w:pPr>
              <w:jc w:val="both"/>
              <w:rPr>
                <w:bCs/>
                <w:sz w:val="22"/>
                <w:szCs w:val="22"/>
              </w:rPr>
            </w:pPr>
            <w:r w:rsidRPr="00D45816">
              <w:rPr>
                <w:bCs/>
                <w:sz w:val="22"/>
                <w:szCs w:val="22"/>
              </w:rPr>
              <w:t>всего</w:t>
            </w:r>
          </w:p>
        </w:tc>
        <w:tc>
          <w:tcPr>
            <w:tcW w:w="992" w:type="dxa"/>
          </w:tcPr>
          <w:p w:rsidR="007E4931" w:rsidRPr="00D45816" w:rsidRDefault="007E4931" w:rsidP="007E4931">
            <w:pPr>
              <w:jc w:val="center"/>
              <w:rPr>
                <w:bCs/>
                <w:sz w:val="22"/>
                <w:szCs w:val="22"/>
              </w:rPr>
            </w:pPr>
            <w:r w:rsidRPr="00D45816">
              <w:rPr>
                <w:bCs/>
                <w:sz w:val="22"/>
                <w:szCs w:val="22"/>
              </w:rPr>
              <w:t> </w:t>
            </w:r>
          </w:p>
        </w:tc>
        <w:tc>
          <w:tcPr>
            <w:tcW w:w="1417" w:type="dxa"/>
          </w:tcPr>
          <w:p w:rsidR="007E4931" w:rsidRPr="00FB495E" w:rsidRDefault="007E4931" w:rsidP="007E4931">
            <w:pPr>
              <w:jc w:val="center"/>
              <w:rPr>
                <w:bCs/>
                <w:sz w:val="22"/>
                <w:szCs w:val="22"/>
              </w:rPr>
            </w:pPr>
            <w:r w:rsidRPr="00FB495E">
              <w:rPr>
                <w:bCs/>
                <w:sz w:val="22"/>
                <w:szCs w:val="22"/>
              </w:rPr>
              <w:t>1 981 712,17</w:t>
            </w:r>
          </w:p>
        </w:tc>
        <w:tc>
          <w:tcPr>
            <w:tcW w:w="993" w:type="dxa"/>
          </w:tcPr>
          <w:p w:rsidR="007E4931" w:rsidRPr="00FB495E" w:rsidRDefault="007E4931" w:rsidP="007E4931">
            <w:pPr>
              <w:jc w:val="center"/>
              <w:rPr>
                <w:bCs/>
                <w:sz w:val="22"/>
                <w:szCs w:val="22"/>
              </w:rPr>
            </w:pPr>
            <w:r w:rsidRPr="00FB495E">
              <w:rPr>
                <w:bCs/>
                <w:sz w:val="22"/>
                <w:szCs w:val="22"/>
              </w:rPr>
              <w:t>585 606,16</w:t>
            </w:r>
          </w:p>
        </w:tc>
        <w:tc>
          <w:tcPr>
            <w:tcW w:w="992" w:type="dxa"/>
          </w:tcPr>
          <w:p w:rsidR="007E4931" w:rsidRPr="00FB495E" w:rsidRDefault="007E4931" w:rsidP="007E4931">
            <w:pPr>
              <w:jc w:val="center"/>
              <w:rPr>
                <w:bCs/>
                <w:sz w:val="22"/>
                <w:szCs w:val="22"/>
              </w:rPr>
            </w:pPr>
            <w:r w:rsidRPr="00FB495E">
              <w:rPr>
                <w:bCs/>
                <w:sz w:val="22"/>
                <w:szCs w:val="22"/>
              </w:rPr>
              <w:t>498 799,00</w:t>
            </w:r>
          </w:p>
        </w:tc>
        <w:tc>
          <w:tcPr>
            <w:tcW w:w="992" w:type="dxa"/>
          </w:tcPr>
          <w:p w:rsidR="007E4931" w:rsidRPr="00FB495E" w:rsidRDefault="007E4931" w:rsidP="007E4931">
            <w:pPr>
              <w:jc w:val="center"/>
              <w:rPr>
                <w:bCs/>
                <w:sz w:val="22"/>
                <w:szCs w:val="22"/>
              </w:rPr>
            </w:pPr>
            <w:r w:rsidRPr="00FB495E">
              <w:rPr>
                <w:bCs/>
                <w:sz w:val="22"/>
                <w:szCs w:val="22"/>
              </w:rPr>
              <w:t>404 773,44</w:t>
            </w:r>
          </w:p>
        </w:tc>
        <w:tc>
          <w:tcPr>
            <w:tcW w:w="992" w:type="dxa"/>
          </w:tcPr>
          <w:p w:rsidR="007E4931" w:rsidRPr="00FB495E" w:rsidRDefault="007E4931" w:rsidP="007E4931">
            <w:pPr>
              <w:jc w:val="center"/>
              <w:rPr>
                <w:bCs/>
                <w:sz w:val="22"/>
                <w:szCs w:val="22"/>
              </w:rPr>
            </w:pPr>
            <w:r w:rsidRPr="00FB495E">
              <w:rPr>
                <w:bCs/>
                <w:sz w:val="22"/>
                <w:szCs w:val="22"/>
              </w:rPr>
              <w:t>353 560,23</w:t>
            </w:r>
          </w:p>
        </w:tc>
        <w:tc>
          <w:tcPr>
            <w:tcW w:w="993" w:type="dxa"/>
          </w:tcPr>
          <w:p w:rsidR="007E4931" w:rsidRPr="00FB495E" w:rsidRDefault="007E4931" w:rsidP="007E4931">
            <w:pPr>
              <w:jc w:val="center"/>
              <w:rPr>
                <w:bCs/>
                <w:sz w:val="22"/>
                <w:szCs w:val="22"/>
              </w:rPr>
            </w:pPr>
            <w:r w:rsidRPr="00FB495E">
              <w:rPr>
                <w:bCs/>
                <w:sz w:val="22"/>
                <w:szCs w:val="22"/>
              </w:rPr>
              <w:t>53 991,90</w:t>
            </w:r>
          </w:p>
        </w:tc>
        <w:tc>
          <w:tcPr>
            <w:tcW w:w="992" w:type="dxa"/>
          </w:tcPr>
          <w:p w:rsidR="007E4931" w:rsidRPr="00FB495E" w:rsidRDefault="007E4931" w:rsidP="007E4931">
            <w:pPr>
              <w:jc w:val="center"/>
              <w:rPr>
                <w:bCs/>
                <w:sz w:val="22"/>
                <w:szCs w:val="22"/>
              </w:rPr>
            </w:pPr>
            <w:r w:rsidRPr="00FB495E">
              <w:rPr>
                <w:bCs/>
                <w:sz w:val="22"/>
                <w:szCs w:val="22"/>
              </w:rPr>
              <w:t>57 481,50</w:t>
            </w:r>
          </w:p>
        </w:tc>
        <w:tc>
          <w:tcPr>
            <w:tcW w:w="992" w:type="dxa"/>
          </w:tcPr>
          <w:p w:rsidR="007E4931" w:rsidRPr="00FB495E" w:rsidRDefault="007E4931" w:rsidP="007E4931">
            <w:pPr>
              <w:jc w:val="center"/>
              <w:rPr>
                <w:bCs/>
                <w:sz w:val="22"/>
                <w:szCs w:val="22"/>
              </w:rPr>
            </w:pPr>
            <w:r w:rsidRPr="00FB495E">
              <w:rPr>
                <w:bCs/>
                <w:sz w:val="22"/>
                <w:szCs w:val="22"/>
              </w:rPr>
              <w:t>27 500,00</w:t>
            </w:r>
          </w:p>
        </w:tc>
      </w:tr>
      <w:tr w:rsidR="007E4931" w:rsidRPr="00D45816" w:rsidTr="00FB495E">
        <w:trPr>
          <w:trHeight w:val="203"/>
          <w:jc w:val="right"/>
        </w:trPr>
        <w:tc>
          <w:tcPr>
            <w:tcW w:w="4317" w:type="dxa"/>
            <w:gridSpan w:val="7"/>
            <w:vMerge/>
          </w:tcPr>
          <w:p w:rsidR="007E4931" w:rsidRPr="00D45816" w:rsidRDefault="007E4931" w:rsidP="007E4931">
            <w:pPr>
              <w:rPr>
                <w:bCs/>
                <w:color w:val="000000" w:themeColor="text1"/>
                <w:sz w:val="22"/>
                <w:szCs w:val="22"/>
              </w:rPr>
            </w:pPr>
          </w:p>
        </w:tc>
        <w:tc>
          <w:tcPr>
            <w:tcW w:w="1212" w:type="dxa"/>
          </w:tcPr>
          <w:p w:rsidR="007E4931" w:rsidRPr="00D45816" w:rsidRDefault="007E4931" w:rsidP="007E4931">
            <w:pPr>
              <w:rPr>
                <w:bCs/>
                <w:color w:val="000000" w:themeColor="text1"/>
                <w:sz w:val="22"/>
                <w:szCs w:val="22"/>
              </w:rPr>
            </w:pPr>
            <w:r w:rsidRPr="00D45816">
              <w:rPr>
                <w:bCs/>
                <w:sz w:val="22"/>
                <w:szCs w:val="22"/>
              </w:rPr>
              <w:t>федеральный бюджет</w:t>
            </w:r>
          </w:p>
        </w:tc>
        <w:tc>
          <w:tcPr>
            <w:tcW w:w="992" w:type="dxa"/>
          </w:tcPr>
          <w:p w:rsidR="007E4931" w:rsidRPr="00D45816" w:rsidRDefault="007E4931" w:rsidP="007E4931">
            <w:pPr>
              <w:rPr>
                <w:bCs/>
                <w:color w:val="000000" w:themeColor="text1"/>
                <w:sz w:val="22"/>
                <w:szCs w:val="22"/>
              </w:rPr>
            </w:pPr>
            <w:r w:rsidRPr="00D45816">
              <w:rPr>
                <w:bCs/>
                <w:sz w:val="22"/>
                <w:szCs w:val="22"/>
              </w:rPr>
              <w:t> </w:t>
            </w:r>
          </w:p>
        </w:tc>
        <w:tc>
          <w:tcPr>
            <w:tcW w:w="1417" w:type="dxa"/>
          </w:tcPr>
          <w:p w:rsidR="007E4931" w:rsidRPr="00FB495E" w:rsidRDefault="007E4931" w:rsidP="007E4931">
            <w:pPr>
              <w:jc w:val="center"/>
              <w:rPr>
                <w:bCs/>
                <w:sz w:val="22"/>
                <w:szCs w:val="22"/>
              </w:rPr>
            </w:pPr>
            <w:r w:rsidRPr="00FB495E">
              <w:rPr>
                <w:bCs/>
                <w:sz w:val="22"/>
                <w:szCs w:val="22"/>
              </w:rPr>
              <w:t>10 292,81</w:t>
            </w:r>
          </w:p>
        </w:tc>
        <w:tc>
          <w:tcPr>
            <w:tcW w:w="993" w:type="dxa"/>
          </w:tcPr>
          <w:p w:rsidR="007E4931" w:rsidRPr="00FB495E" w:rsidRDefault="007E4931" w:rsidP="007E4931">
            <w:pPr>
              <w:jc w:val="center"/>
              <w:rPr>
                <w:bCs/>
                <w:sz w:val="22"/>
                <w:szCs w:val="22"/>
              </w:rPr>
            </w:pPr>
            <w:r w:rsidRPr="00FB495E">
              <w:rPr>
                <w:bCs/>
                <w:sz w:val="22"/>
                <w:szCs w:val="22"/>
              </w:rPr>
              <w:t>1 648,84</w:t>
            </w:r>
          </w:p>
        </w:tc>
        <w:tc>
          <w:tcPr>
            <w:tcW w:w="992" w:type="dxa"/>
          </w:tcPr>
          <w:p w:rsidR="007E4931" w:rsidRPr="00FB495E" w:rsidRDefault="007E4931" w:rsidP="007E4931">
            <w:pPr>
              <w:jc w:val="center"/>
              <w:rPr>
                <w:bCs/>
                <w:sz w:val="22"/>
                <w:szCs w:val="22"/>
              </w:rPr>
            </w:pPr>
            <w:r w:rsidRPr="00FB495E">
              <w:rPr>
                <w:bCs/>
                <w:sz w:val="22"/>
                <w:szCs w:val="22"/>
              </w:rPr>
              <w:t>2 317,72</w:t>
            </w:r>
          </w:p>
        </w:tc>
        <w:tc>
          <w:tcPr>
            <w:tcW w:w="992" w:type="dxa"/>
          </w:tcPr>
          <w:p w:rsidR="007E4931" w:rsidRPr="00FB495E" w:rsidRDefault="007E4931" w:rsidP="007E4931">
            <w:pPr>
              <w:jc w:val="center"/>
              <w:rPr>
                <w:bCs/>
                <w:sz w:val="22"/>
                <w:szCs w:val="22"/>
              </w:rPr>
            </w:pPr>
            <w:r w:rsidRPr="00FB495E">
              <w:rPr>
                <w:bCs/>
                <w:sz w:val="22"/>
                <w:szCs w:val="22"/>
              </w:rPr>
              <w:t>895,81</w:t>
            </w:r>
          </w:p>
        </w:tc>
        <w:tc>
          <w:tcPr>
            <w:tcW w:w="992" w:type="dxa"/>
          </w:tcPr>
          <w:p w:rsidR="007E4931" w:rsidRPr="00FB495E" w:rsidRDefault="007E4931" w:rsidP="007E4931">
            <w:pPr>
              <w:jc w:val="center"/>
              <w:rPr>
                <w:bCs/>
                <w:sz w:val="22"/>
                <w:szCs w:val="22"/>
              </w:rPr>
            </w:pPr>
            <w:r w:rsidRPr="00FB495E">
              <w:rPr>
                <w:bCs/>
                <w:sz w:val="22"/>
                <w:szCs w:val="22"/>
              </w:rPr>
              <w:t>872,45</w:t>
            </w:r>
          </w:p>
        </w:tc>
        <w:tc>
          <w:tcPr>
            <w:tcW w:w="993" w:type="dxa"/>
          </w:tcPr>
          <w:p w:rsidR="007E4931" w:rsidRPr="00FB495E" w:rsidRDefault="007E4931" w:rsidP="007E4931">
            <w:pPr>
              <w:jc w:val="center"/>
              <w:rPr>
                <w:bCs/>
                <w:sz w:val="22"/>
                <w:szCs w:val="22"/>
              </w:rPr>
            </w:pPr>
            <w:r w:rsidRPr="00FB495E">
              <w:rPr>
                <w:bCs/>
                <w:sz w:val="22"/>
                <w:szCs w:val="22"/>
              </w:rPr>
              <w:t>2 279,00</w:t>
            </w:r>
          </w:p>
        </w:tc>
        <w:tc>
          <w:tcPr>
            <w:tcW w:w="992" w:type="dxa"/>
          </w:tcPr>
          <w:p w:rsidR="007E4931" w:rsidRPr="00FB495E" w:rsidRDefault="007E4931" w:rsidP="007E4931">
            <w:pPr>
              <w:jc w:val="center"/>
              <w:rPr>
                <w:bCs/>
                <w:sz w:val="22"/>
                <w:szCs w:val="22"/>
              </w:rPr>
            </w:pPr>
            <w:r w:rsidRPr="00FB495E">
              <w:rPr>
                <w:bCs/>
                <w:sz w:val="22"/>
                <w:szCs w:val="22"/>
              </w:rPr>
              <w:t>2 279,00</w:t>
            </w:r>
          </w:p>
        </w:tc>
        <w:tc>
          <w:tcPr>
            <w:tcW w:w="992" w:type="dxa"/>
          </w:tcPr>
          <w:p w:rsidR="007E4931" w:rsidRPr="00FB495E" w:rsidRDefault="007E4931" w:rsidP="007E4931">
            <w:pPr>
              <w:jc w:val="center"/>
              <w:rPr>
                <w:bCs/>
                <w:sz w:val="22"/>
                <w:szCs w:val="22"/>
              </w:rPr>
            </w:pPr>
            <w:r w:rsidRPr="00FB495E">
              <w:rPr>
                <w:bCs/>
                <w:sz w:val="22"/>
                <w:szCs w:val="22"/>
              </w:rPr>
              <w:t>0,00</w:t>
            </w:r>
          </w:p>
        </w:tc>
      </w:tr>
      <w:tr w:rsidR="007E4931" w:rsidRPr="00D45816" w:rsidTr="00FB495E">
        <w:trPr>
          <w:trHeight w:val="278"/>
          <w:jc w:val="right"/>
        </w:trPr>
        <w:tc>
          <w:tcPr>
            <w:tcW w:w="4317" w:type="dxa"/>
            <w:gridSpan w:val="7"/>
            <w:vMerge/>
          </w:tcPr>
          <w:p w:rsidR="007E4931" w:rsidRPr="00D45816" w:rsidRDefault="007E4931" w:rsidP="007E4931">
            <w:pPr>
              <w:rPr>
                <w:bCs/>
                <w:color w:val="000000" w:themeColor="text1"/>
                <w:sz w:val="22"/>
                <w:szCs w:val="22"/>
              </w:rPr>
            </w:pPr>
          </w:p>
        </w:tc>
        <w:tc>
          <w:tcPr>
            <w:tcW w:w="1212" w:type="dxa"/>
          </w:tcPr>
          <w:p w:rsidR="007E4931" w:rsidRPr="00D45816" w:rsidRDefault="007E4931" w:rsidP="007E4931">
            <w:pPr>
              <w:rPr>
                <w:bCs/>
                <w:color w:val="000000" w:themeColor="text1"/>
                <w:sz w:val="22"/>
                <w:szCs w:val="22"/>
              </w:rPr>
            </w:pPr>
            <w:r w:rsidRPr="00D45816">
              <w:rPr>
                <w:bCs/>
                <w:sz w:val="22"/>
                <w:szCs w:val="22"/>
              </w:rPr>
              <w:t>бюджет автономного округа</w:t>
            </w:r>
          </w:p>
        </w:tc>
        <w:tc>
          <w:tcPr>
            <w:tcW w:w="992" w:type="dxa"/>
          </w:tcPr>
          <w:p w:rsidR="007E4931" w:rsidRPr="00D45816" w:rsidRDefault="007E4931" w:rsidP="007E4931">
            <w:pPr>
              <w:rPr>
                <w:bCs/>
                <w:color w:val="000000" w:themeColor="text1"/>
                <w:sz w:val="22"/>
                <w:szCs w:val="22"/>
              </w:rPr>
            </w:pPr>
            <w:r w:rsidRPr="00D45816">
              <w:rPr>
                <w:bCs/>
                <w:sz w:val="22"/>
                <w:szCs w:val="22"/>
              </w:rPr>
              <w:t> </w:t>
            </w:r>
          </w:p>
        </w:tc>
        <w:tc>
          <w:tcPr>
            <w:tcW w:w="1417" w:type="dxa"/>
          </w:tcPr>
          <w:p w:rsidR="007E4931" w:rsidRPr="00FB495E" w:rsidRDefault="007E4931" w:rsidP="007E4931">
            <w:pPr>
              <w:jc w:val="center"/>
              <w:rPr>
                <w:bCs/>
                <w:sz w:val="22"/>
                <w:szCs w:val="22"/>
              </w:rPr>
            </w:pPr>
            <w:r w:rsidRPr="00FB495E">
              <w:rPr>
                <w:bCs/>
                <w:sz w:val="22"/>
                <w:szCs w:val="22"/>
              </w:rPr>
              <w:t>1 472 567,09</w:t>
            </w:r>
          </w:p>
        </w:tc>
        <w:tc>
          <w:tcPr>
            <w:tcW w:w="993" w:type="dxa"/>
          </w:tcPr>
          <w:p w:rsidR="007E4931" w:rsidRPr="00FB495E" w:rsidRDefault="007E4931" w:rsidP="007E4931">
            <w:pPr>
              <w:jc w:val="center"/>
              <w:rPr>
                <w:bCs/>
                <w:sz w:val="22"/>
                <w:szCs w:val="22"/>
              </w:rPr>
            </w:pPr>
            <w:r w:rsidRPr="00FB495E">
              <w:rPr>
                <w:bCs/>
                <w:sz w:val="22"/>
                <w:szCs w:val="22"/>
              </w:rPr>
              <w:t>405 710,58</w:t>
            </w:r>
          </w:p>
        </w:tc>
        <w:tc>
          <w:tcPr>
            <w:tcW w:w="992" w:type="dxa"/>
          </w:tcPr>
          <w:p w:rsidR="007E4931" w:rsidRPr="00FB495E" w:rsidRDefault="007E4931" w:rsidP="007E4931">
            <w:pPr>
              <w:jc w:val="center"/>
              <w:rPr>
                <w:bCs/>
                <w:sz w:val="22"/>
                <w:szCs w:val="22"/>
              </w:rPr>
            </w:pPr>
            <w:r w:rsidRPr="00FB495E">
              <w:rPr>
                <w:bCs/>
                <w:sz w:val="22"/>
                <w:szCs w:val="22"/>
              </w:rPr>
              <w:t>411 487,69</w:t>
            </w:r>
          </w:p>
        </w:tc>
        <w:tc>
          <w:tcPr>
            <w:tcW w:w="992" w:type="dxa"/>
          </w:tcPr>
          <w:p w:rsidR="007E4931" w:rsidRPr="00FB495E" w:rsidRDefault="007E4931" w:rsidP="007E4931">
            <w:pPr>
              <w:jc w:val="center"/>
              <w:rPr>
                <w:bCs/>
                <w:sz w:val="22"/>
                <w:szCs w:val="22"/>
              </w:rPr>
            </w:pPr>
            <w:r w:rsidRPr="00FB495E">
              <w:rPr>
                <w:bCs/>
                <w:sz w:val="22"/>
                <w:szCs w:val="22"/>
              </w:rPr>
              <w:t>320 040,78</w:t>
            </w:r>
          </w:p>
        </w:tc>
        <w:tc>
          <w:tcPr>
            <w:tcW w:w="992" w:type="dxa"/>
          </w:tcPr>
          <w:p w:rsidR="007E4931" w:rsidRPr="00FB495E" w:rsidRDefault="007E4931" w:rsidP="007E4931">
            <w:pPr>
              <w:jc w:val="center"/>
              <w:rPr>
                <w:bCs/>
                <w:sz w:val="22"/>
                <w:szCs w:val="22"/>
              </w:rPr>
            </w:pPr>
            <w:r w:rsidRPr="00FB495E">
              <w:rPr>
                <w:bCs/>
                <w:sz w:val="22"/>
                <w:szCs w:val="22"/>
              </w:rPr>
              <w:t>261 618,24</w:t>
            </w:r>
          </w:p>
        </w:tc>
        <w:tc>
          <w:tcPr>
            <w:tcW w:w="993" w:type="dxa"/>
          </w:tcPr>
          <w:p w:rsidR="007E4931" w:rsidRPr="00FB495E" w:rsidRDefault="007E4931" w:rsidP="007E4931">
            <w:pPr>
              <w:jc w:val="center"/>
              <w:rPr>
                <w:bCs/>
                <w:sz w:val="22"/>
                <w:szCs w:val="22"/>
              </w:rPr>
            </w:pPr>
            <w:r w:rsidRPr="00FB495E">
              <w:rPr>
                <w:bCs/>
                <w:sz w:val="22"/>
                <w:szCs w:val="22"/>
              </w:rPr>
              <w:t>35 110,10</w:t>
            </w:r>
          </w:p>
        </w:tc>
        <w:tc>
          <w:tcPr>
            <w:tcW w:w="992" w:type="dxa"/>
          </w:tcPr>
          <w:p w:rsidR="007E4931" w:rsidRPr="00FB495E" w:rsidRDefault="007E4931" w:rsidP="007E4931">
            <w:pPr>
              <w:jc w:val="center"/>
              <w:rPr>
                <w:bCs/>
                <w:sz w:val="22"/>
                <w:szCs w:val="22"/>
              </w:rPr>
            </w:pPr>
            <w:r w:rsidRPr="00FB495E">
              <w:rPr>
                <w:bCs/>
                <w:sz w:val="22"/>
                <w:szCs w:val="22"/>
              </w:rPr>
              <w:t>38 599,70</w:t>
            </w:r>
          </w:p>
        </w:tc>
        <w:tc>
          <w:tcPr>
            <w:tcW w:w="992" w:type="dxa"/>
          </w:tcPr>
          <w:p w:rsidR="007E4931" w:rsidRPr="00FB495E" w:rsidRDefault="007E4931" w:rsidP="007E4931">
            <w:pPr>
              <w:jc w:val="center"/>
              <w:rPr>
                <w:bCs/>
                <w:sz w:val="22"/>
                <w:szCs w:val="22"/>
              </w:rPr>
            </w:pPr>
            <w:r w:rsidRPr="00FB495E">
              <w:rPr>
                <w:bCs/>
                <w:sz w:val="22"/>
                <w:szCs w:val="22"/>
              </w:rPr>
              <w:t>0,00</w:t>
            </w:r>
          </w:p>
        </w:tc>
      </w:tr>
      <w:tr w:rsidR="007E4931" w:rsidRPr="00D45816" w:rsidTr="00FB495E">
        <w:trPr>
          <w:trHeight w:val="411"/>
          <w:jc w:val="right"/>
        </w:trPr>
        <w:tc>
          <w:tcPr>
            <w:tcW w:w="4317" w:type="dxa"/>
            <w:gridSpan w:val="7"/>
            <w:vMerge/>
          </w:tcPr>
          <w:p w:rsidR="007E4931" w:rsidRPr="00D45816" w:rsidRDefault="007E4931" w:rsidP="007E4931">
            <w:pPr>
              <w:rPr>
                <w:bCs/>
                <w:color w:val="000000" w:themeColor="text1"/>
                <w:sz w:val="22"/>
                <w:szCs w:val="22"/>
              </w:rPr>
            </w:pPr>
          </w:p>
        </w:tc>
        <w:tc>
          <w:tcPr>
            <w:tcW w:w="1212" w:type="dxa"/>
          </w:tcPr>
          <w:p w:rsidR="007E4931" w:rsidRPr="00D45816" w:rsidRDefault="007E4931" w:rsidP="007E4931">
            <w:pPr>
              <w:rPr>
                <w:bCs/>
                <w:color w:val="000000" w:themeColor="text1"/>
                <w:sz w:val="22"/>
                <w:szCs w:val="22"/>
              </w:rPr>
            </w:pPr>
            <w:r w:rsidRPr="00D45816">
              <w:rPr>
                <w:bCs/>
                <w:sz w:val="22"/>
                <w:szCs w:val="22"/>
              </w:rPr>
              <w:t>бюджет района</w:t>
            </w:r>
          </w:p>
        </w:tc>
        <w:tc>
          <w:tcPr>
            <w:tcW w:w="992" w:type="dxa"/>
          </w:tcPr>
          <w:p w:rsidR="007E4931" w:rsidRPr="00D45816" w:rsidRDefault="007E4931" w:rsidP="007E4931">
            <w:pPr>
              <w:rPr>
                <w:bCs/>
                <w:color w:val="000000" w:themeColor="text1"/>
                <w:sz w:val="22"/>
                <w:szCs w:val="22"/>
              </w:rPr>
            </w:pPr>
            <w:r w:rsidRPr="00D45816">
              <w:rPr>
                <w:bCs/>
                <w:sz w:val="22"/>
                <w:szCs w:val="22"/>
              </w:rPr>
              <w:t> </w:t>
            </w:r>
          </w:p>
        </w:tc>
        <w:tc>
          <w:tcPr>
            <w:tcW w:w="1417" w:type="dxa"/>
          </w:tcPr>
          <w:p w:rsidR="007E4931" w:rsidRPr="00FB495E" w:rsidRDefault="007E4931" w:rsidP="007E4931">
            <w:pPr>
              <w:jc w:val="center"/>
              <w:rPr>
                <w:bCs/>
                <w:sz w:val="22"/>
                <w:szCs w:val="22"/>
              </w:rPr>
            </w:pPr>
            <w:r w:rsidRPr="00FB495E">
              <w:rPr>
                <w:bCs/>
                <w:sz w:val="22"/>
                <w:szCs w:val="22"/>
              </w:rPr>
              <w:t>498 852,26</w:t>
            </w:r>
          </w:p>
        </w:tc>
        <w:tc>
          <w:tcPr>
            <w:tcW w:w="993" w:type="dxa"/>
          </w:tcPr>
          <w:p w:rsidR="007E4931" w:rsidRPr="00FB495E" w:rsidRDefault="007E4931" w:rsidP="007E4931">
            <w:pPr>
              <w:jc w:val="center"/>
              <w:rPr>
                <w:bCs/>
                <w:sz w:val="22"/>
                <w:szCs w:val="22"/>
              </w:rPr>
            </w:pPr>
            <w:r w:rsidRPr="00FB495E">
              <w:rPr>
                <w:bCs/>
                <w:sz w:val="22"/>
                <w:szCs w:val="22"/>
              </w:rPr>
              <w:t>178 246,68</w:t>
            </w:r>
          </w:p>
        </w:tc>
        <w:tc>
          <w:tcPr>
            <w:tcW w:w="992" w:type="dxa"/>
          </w:tcPr>
          <w:p w:rsidR="007E4931" w:rsidRPr="00FB495E" w:rsidRDefault="007E4931" w:rsidP="007E4931">
            <w:pPr>
              <w:jc w:val="center"/>
              <w:rPr>
                <w:bCs/>
                <w:sz w:val="22"/>
                <w:szCs w:val="22"/>
              </w:rPr>
            </w:pPr>
            <w:r w:rsidRPr="00FB495E">
              <w:rPr>
                <w:bCs/>
                <w:sz w:val="22"/>
                <w:szCs w:val="22"/>
              </w:rPr>
              <w:t>84 993,59</w:t>
            </w:r>
          </w:p>
        </w:tc>
        <w:tc>
          <w:tcPr>
            <w:tcW w:w="992" w:type="dxa"/>
          </w:tcPr>
          <w:p w:rsidR="007E4931" w:rsidRPr="00FB495E" w:rsidRDefault="007E4931" w:rsidP="007E4931">
            <w:pPr>
              <w:jc w:val="center"/>
              <w:rPr>
                <w:bCs/>
                <w:sz w:val="22"/>
                <w:szCs w:val="22"/>
              </w:rPr>
            </w:pPr>
            <w:r w:rsidRPr="00FB495E">
              <w:rPr>
                <w:bCs/>
                <w:sz w:val="22"/>
                <w:szCs w:val="22"/>
              </w:rPr>
              <w:t>83 836,86</w:t>
            </w:r>
          </w:p>
        </w:tc>
        <w:tc>
          <w:tcPr>
            <w:tcW w:w="992" w:type="dxa"/>
          </w:tcPr>
          <w:p w:rsidR="007E4931" w:rsidRPr="00FB495E" w:rsidRDefault="007E4931" w:rsidP="007E4931">
            <w:pPr>
              <w:jc w:val="center"/>
              <w:rPr>
                <w:bCs/>
                <w:sz w:val="22"/>
                <w:szCs w:val="22"/>
              </w:rPr>
            </w:pPr>
            <w:r w:rsidRPr="00FB495E">
              <w:rPr>
                <w:bCs/>
                <w:sz w:val="22"/>
                <w:szCs w:val="22"/>
              </w:rPr>
              <w:t>91 069,54</w:t>
            </w:r>
          </w:p>
        </w:tc>
        <w:tc>
          <w:tcPr>
            <w:tcW w:w="993" w:type="dxa"/>
          </w:tcPr>
          <w:p w:rsidR="007E4931" w:rsidRPr="00FB495E" w:rsidRDefault="007E4931" w:rsidP="007E4931">
            <w:pPr>
              <w:jc w:val="center"/>
              <w:rPr>
                <w:bCs/>
                <w:sz w:val="22"/>
                <w:szCs w:val="22"/>
              </w:rPr>
            </w:pPr>
            <w:r w:rsidRPr="00FB495E">
              <w:rPr>
                <w:bCs/>
                <w:sz w:val="22"/>
                <w:szCs w:val="22"/>
              </w:rPr>
              <w:t>16 602,80</w:t>
            </w:r>
          </w:p>
        </w:tc>
        <w:tc>
          <w:tcPr>
            <w:tcW w:w="992" w:type="dxa"/>
          </w:tcPr>
          <w:p w:rsidR="007E4931" w:rsidRPr="00FB495E" w:rsidRDefault="007E4931" w:rsidP="007E4931">
            <w:pPr>
              <w:jc w:val="center"/>
              <w:rPr>
                <w:bCs/>
                <w:sz w:val="22"/>
                <w:szCs w:val="22"/>
              </w:rPr>
            </w:pPr>
            <w:r w:rsidRPr="00FB495E">
              <w:rPr>
                <w:bCs/>
                <w:sz w:val="22"/>
                <w:szCs w:val="22"/>
              </w:rPr>
              <w:t>16 602,80</w:t>
            </w:r>
          </w:p>
        </w:tc>
        <w:tc>
          <w:tcPr>
            <w:tcW w:w="992" w:type="dxa"/>
          </w:tcPr>
          <w:p w:rsidR="007E4931" w:rsidRPr="00FB495E" w:rsidRDefault="007E4931" w:rsidP="007E4931">
            <w:pPr>
              <w:jc w:val="center"/>
              <w:rPr>
                <w:bCs/>
                <w:sz w:val="22"/>
                <w:szCs w:val="22"/>
              </w:rPr>
            </w:pPr>
            <w:r w:rsidRPr="00FB495E">
              <w:rPr>
                <w:bCs/>
                <w:sz w:val="22"/>
                <w:szCs w:val="22"/>
              </w:rPr>
              <w:t>27 500,00</w:t>
            </w:r>
          </w:p>
        </w:tc>
      </w:tr>
      <w:tr w:rsidR="007E4931" w:rsidRPr="00D45816" w:rsidTr="00FB495E">
        <w:trPr>
          <w:trHeight w:val="247"/>
          <w:jc w:val="right"/>
        </w:trPr>
        <w:tc>
          <w:tcPr>
            <w:tcW w:w="4317" w:type="dxa"/>
            <w:gridSpan w:val="7"/>
            <w:vMerge/>
          </w:tcPr>
          <w:p w:rsidR="007E4931" w:rsidRPr="00D45816" w:rsidRDefault="007E4931" w:rsidP="007E4931">
            <w:pPr>
              <w:rPr>
                <w:bCs/>
                <w:color w:val="000000" w:themeColor="text1"/>
                <w:sz w:val="22"/>
                <w:szCs w:val="22"/>
              </w:rPr>
            </w:pPr>
          </w:p>
        </w:tc>
        <w:tc>
          <w:tcPr>
            <w:tcW w:w="1212" w:type="dxa"/>
          </w:tcPr>
          <w:p w:rsidR="007E4931" w:rsidRPr="00D45816" w:rsidRDefault="007E4931" w:rsidP="007E4931">
            <w:pPr>
              <w:rPr>
                <w:bCs/>
                <w:color w:val="000000" w:themeColor="text1"/>
                <w:sz w:val="22"/>
                <w:szCs w:val="22"/>
              </w:rPr>
            </w:pPr>
            <w:r w:rsidRPr="00D45816">
              <w:rPr>
                <w:bCs/>
                <w:sz w:val="22"/>
                <w:szCs w:val="22"/>
              </w:rPr>
              <w:t>бюджет поселений</w:t>
            </w:r>
          </w:p>
        </w:tc>
        <w:tc>
          <w:tcPr>
            <w:tcW w:w="992" w:type="dxa"/>
          </w:tcPr>
          <w:p w:rsidR="007E4931" w:rsidRPr="00D45816" w:rsidRDefault="007E4931" w:rsidP="007E4931">
            <w:pPr>
              <w:rPr>
                <w:bCs/>
                <w:color w:val="000000" w:themeColor="text1"/>
                <w:sz w:val="22"/>
                <w:szCs w:val="22"/>
              </w:rPr>
            </w:pPr>
            <w:r w:rsidRPr="00D45816">
              <w:rPr>
                <w:bCs/>
                <w:sz w:val="22"/>
                <w:szCs w:val="22"/>
              </w:rPr>
              <w:t> </w:t>
            </w:r>
          </w:p>
        </w:tc>
        <w:tc>
          <w:tcPr>
            <w:tcW w:w="1417" w:type="dxa"/>
          </w:tcPr>
          <w:p w:rsidR="007E4931" w:rsidRPr="00FB495E" w:rsidRDefault="007E4931" w:rsidP="007E4931">
            <w:pPr>
              <w:jc w:val="center"/>
              <w:rPr>
                <w:bCs/>
                <w:sz w:val="22"/>
                <w:szCs w:val="22"/>
              </w:rPr>
            </w:pPr>
            <w:r w:rsidRPr="00FB495E">
              <w:rPr>
                <w:bCs/>
                <w:sz w:val="22"/>
                <w:szCs w:val="22"/>
              </w:rPr>
              <w:t>0,00</w:t>
            </w:r>
          </w:p>
        </w:tc>
        <w:tc>
          <w:tcPr>
            <w:tcW w:w="993" w:type="dxa"/>
          </w:tcPr>
          <w:p w:rsidR="007E4931" w:rsidRPr="00FB495E" w:rsidRDefault="007E4931" w:rsidP="007E4931">
            <w:pPr>
              <w:jc w:val="center"/>
              <w:rPr>
                <w:bCs/>
                <w:sz w:val="22"/>
                <w:szCs w:val="22"/>
              </w:rPr>
            </w:pPr>
            <w:r w:rsidRPr="00FB495E">
              <w:rPr>
                <w:bCs/>
                <w:sz w:val="22"/>
                <w:szCs w:val="22"/>
              </w:rPr>
              <w:t>0,00</w:t>
            </w:r>
          </w:p>
        </w:tc>
        <w:tc>
          <w:tcPr>
            <w:tcW w:w="992" w:type="dxa"/>
          </w:tcPr>
          <w:p w:rsidR="007E4931" w:rsidRPr="00FB495E" w:rsidRDefault="007E4931" w:rsidP="007E4931">
            <w:pPr>
              <w:jc w:val="center"/>
              <w:rPr>
                <w:bCs/>
                <w:sz w:val="22"/>
                <w:szCs w:val="22"/>
              </w:rPr>
            </w:pPr>
            <w:r w:rsidRPr="00FB495E">
              <w:rPr>
                <w:bCs/>
                <w:sz w:val="22"/>
                <w:szCs w:val="22"/>
              </w:rPr>
              <w:t>0,00</w:t>
            </w:r>
          </w:p>
        </w:tc>
        <w:tc>
          <w:tcPr>
            <w:tcW w:w="992" w:type="dxa"/>
          </w:tcPr>
          <w:p w:rsidR="007E4931" w:rsidRPr="00FB495E" w:rsidRDefault="007E4931" w:rsidP="007E4931">
            <w:pPr>
              <w:jc w:val="center"/>
              <w:rPr>
                <w:bCs/>
                <w:sz w:val="22"/>
                <w:szCs w:val="22"/>
              </w:rPr>
            </w:pPr>
            <w:r w:rsidRPr="00FB495E">
              <w:rPr>
                <w:bCs/>
                <w:sz w:val="22"/>
                <w:szCs w:val="22"/>
              </w:rPr>
              <w:t>0,00</w:t>
            </w:r>
          </w:p>
        </w:tc>
        <w:tc>
          <w:tcPr>
            <w:tcW w:w="992" w:type="dxa"/>
          </w:tcPr>
          <w:p w:rsidR="007E4931" w:rsidRPr="00FB495E" w:rsidRDefault="007E4931" w:rsidP="007E4931">
            <w:pPr>
              <w:jc w:val="center"/>
              <w:rPr>
                <w:bCs/>
                <w:sz w:val="22"/>
                <w:szCs w:val="22"/>
              </w:rPr>
            </w:pPr>
            <w:r w:rsidRPr="00FB495E">
              <w:rPr>
                <w:bCs/>
                <w:sz w:val="22"/>
                <w:szCs w:val="22"/>
              </w:rPr>
              <w:t>0,00</w:t>
            </w:r>
          </w:p>
        </w:tc>
        <w:tc>
          <w:tcPr>
            <w:tcW w:w="993" w:type="dxa"/>
          </w:tcPr>
          <w:p w:rsidR="007E4931" w:rsidRPr="00FB495E" w:rsidRDefault="007E4931" w:rsidP="007E4931">
            <w:pPr>
              <w:jc w:val="center"/>
              <w:rPr>
                <w:bCs/>
                <w:sz w:val="22"/>
                <w:szCs w:val="22"/>
              </w:rPr>
            </w:pPr>
            <w:r w:rsidRPr="00FB495E">
              <w:rPr>
                <w:bCs/>
                <w:sz w:val="22"/>
                <w:szCs w:val="22"/>
              </w:rPr>
              <w:t>0,00</w:t>
            </w:r>
          </w:p>
        </w:tc>
        <w:tc>
          <w:tcPr>
            <w:tcW w:w="992" w:type="dxa"/>
          </w:tcPr>
          <w:p w:rsidR="007E4931" w:rsidRPr="00FB495E" w:rsidRDefault="007E4931" w:rsidP="007E4931">
            <w:pPr>
              <w:jc w:val="center"/>
              <w:rPr>
                <w:bCs/>
                <w:sz w:val="22"/>
                <w:szCs w:val="22"/>
              </w:rPr>
            </w:pPr>
            <w:r w:rsidRPr="00FB495E">
              <w:rPr>
                <w:bCs/>
                <w:sz w:val="22"/>
                <w:szCs w:val="22"/>
              </w:rPr>
              <w:t>0,00</w:t>
            </w:r>
          </w:p>
        </w:tc>
        <w:tc>
          <w:tcPr>
            <w:tcW w:w="992" w:type="dxa"/>
          </w:tcPr>
          <w:p w:rsidR="007E4931" w:rsidRPr="00FB495E" w:rsidRDefault="007E4931" w:rsidP="007E4931">
            <w:pPr>
              <w:jc w:val="center"/>
              <w:rPr>
                <w:bCs/>
                <w:sz w:val="22"/>
                <w:szCs w:val="22"/>
              </w:rPr>
            </w:pPr>
            <w:r w:rsidRPr="00FB495E">
              <w:rPr>
                <w:bCs/>
                <w:sz w:val="22"/>
                <w:szCs w:val="22"/>
              </w:rPr>
              <w:t>0,00</w:t>
            </w:r>
          </w:p>
        </w:tc>
      </w:tr>
      <w:tr w:rsidR="007E4931" w:rsidRPr="00D45816" w:rsidTr="00FB495E">
        <w:trPr>
          <w:trHeight w:val="704"/>
          <w:jc w:val="right"/>
        </w:trPr>
        <w:tc>
          <w:tcPr>
            <w:tcW w:w="4317" w:type="dxa"/>
            <w:gridSpan w:val="7"/>
            <w:vMerge/>
          </w:tcPr>
          <w:p w:rsidR="007E4931" w:rsidRPr="00D45816" w:rsidRDefault="007E4931" w:rsidP="007E4931">
            <w:pPr>
              <w:rPr>
                <w:bCs/>
                <w:color w:val="000000" w:themeColor="text1"/>
                <w:sz w:val="22"/>
                <w:szCs w:val="22"/>
              </w:rPr>
            </w:pPr>
          </w:p>
        </w:tc>
        <w:tc>
          <w:tcPr>
            <w:tcW w:w="1212" w:type="dxa"/>
          </w:tcPr>
          <w:p w:rsidR="007E4931" w:rsidRPr="00D45816" w:rsidRDefault="007E4931" w:rsidP="007E4931">
            <w:pPr>
              <w:rPr>
                <w:bCs/>
                <w:color w:val="000000" w:themeColor="text1"/>
                <w:sz w:val="22"/>
                <w:szCs w:val="22"/>
              </w:rPr>
            </w:pPr>
            <w:r w:rsidRPr="00D45816">
              <w:rPr>
                <w:bCs/>
                <w:sz w:val="22"/>
                <w:szCs w:val="22"/>
              </w:rPr>
              <w:t>в том числе безвозмездные поступления от физических и юридических лиц</w:t>
            </w:r>
          </w:p>
        </w:tc>
        <w:tc>
          <w:tcPr>
            <w:tcW w:w="992" w:type="dxa"/>
          </w:tcPr>
          <w:p w:rsidR="007E4931" w:rsidRPr="00D45816" w:rsidRDefault="007E4931" w:rsidP="007E4931">
            <w:pPr>
              <w:rPr>
                <w:bCs/>
                <w:color w:val="000000" w:themeColor="text1"/>
                <w:sz w:val="22"/>
                <w:szCs w:val="22"/>
              </w:rPr>
            </w:pPr>
            <w:r w:rsidRPr="00D45816">
              <w:rPr>
                <w:bCs/>
                <w:sz w:val="22"/>
                <w:szCs w:val="22"/>
              </w:rPr>
              <w:t> </w:t>
            </w:r>
          </w:p>
        </w:tc>
        <w:tc>
          <w:tcPr>
            <w:tcW w:w="1417" w:type="dxa"/>
          </w:tcPr>
          <w:p w:rsidR="007E4931" w:rsidRPr="00FB495E" w:rsidRDefault="007E4931" w:rsidP="007E4931">
            <w:pPr>
              <w:jc w:val="center"/>
              <w:rPr>
                <w:bCs/>
                <w:sz w:val="22"/>
                <w:szCs w:val="22"/>
              </w:rPr>
            </w:pPr>
            <w:r w:rsidRPr="00FB495E">
              <w:rPr>
                <w:bCs/>
                <w:sz w:val="22"/>
                <w:szCs w:val="22"/>
              </w:rPr>
              <w:t>20 463,65</w:t>
            </w:r>
          </w:p>
        </w:tc>
        <w:tc>
          <w:tcPr>
            <w:tcW w:w="993" w:type="dxa"/>
          </w:tcPr>
          <w:p w:rsidR="007E4931" w:rsidRPr="00FB495E" w:rsidRDefault="007E4931" w:rsidP="007E4931">
            <w:pPr>
              <w:jc w:val="center"/>
              <w:rPr>
                <w:bCs/>
                <w:sz w:val="22"/>
                <w:szCs w:val="22"/>
              </w:rPr>
            </w:pPr>
            <w:r w:rsidRPr="00FB495E">
              <w:rPr>
                <w:bCs/>
                <w:sz w:val="22"/>
                <w:szCs w:val="22"/>
              </w:rPr>
              <w:t>8 785,47</w:t>
            </w:r>
          </w:p>
        </w:tc>
        <w:tc>
          <w:tcPr>
            <w:tcW w:w="992" w:type="dxa"/>
          </w:tcPr>
          <w:p w:rsidR="007E4931" w:rsidRPr="00FB495E" w:rsidRDefault="007E4931" w:rsidP="007E4931">
            <w:pPr>
              <w:jc w:val="center"/>
              <w:rPr>
                <w:bCs/>
                <w:sz w:val="22"/>
                <w:szCs w:val="22"/>
              </w:rPr>
            </w:pPr>
            <w:r w:rsidRPr="00FB495E">
              <w:rPr>
                <w:bCs/>
                <w:sz w:val="22"/>
                <w:szCs w:val="22"/>
              </w:rPr>
              <w:t>7 308,46</w:t>
            </w:r>
          </w:p>
        </w:tc>
        <w:tc>
          <w:tcPr>
            <w:tcW w:w="992" w:type="dxa"/>
          </w:tcPr>
          <w:p w:rsidR="007E4931" w:rsidRPr="00FB495E" w:rsidRDefault="007E4931" w:rsidP="007E4931">
            <w:pPr>
              <w:jc w:val="center"/>
              <w:rPr>
                <w:bCs/>
                <w:sz w:val="22"/>
                <w:szCs w:val="22"/>
              </w:rPr>
            </w:pPr>
            <w:r w:rsidRPr="00FB495E">
              <w:rPr>
                <w:bCs/>
                <w:sz w:val="22"/>
                <w:szCs w:val="22"/>
              </w:rPr>
              <w:t>4 369,73</w:t>
            </w:r>
          </w:p>
        </w:tc>
        <w:tc>
          <w:tcPr>
            <w:tcW w:w="992" w:type="dxa"/>
          </w:tcPr>
          <w:p w:rsidR="007E4931" w:rsidRPr="00FB495E" w:rsidRDefault="007E4931" w:rsidP="007E4931">
            <w:pPr>
              <w:jc w:val="center"/>
              <w:rPr>
                <w:bCs/>
                <w:sz w:val="22"/>
                <w:szCs w:val="22"/>
              </w:rPr>
            </w:pPr>
            <w:r w:rsidRPr="00FB495E">
              <w:rPr>
                <w:bCs/>
                <w:sz w:val="22"/>
                <w:szCs w:val="22"/>
              </w:rPr>
              <w:t>0,00</w:t>
            </w:r>
          </w:p>
        </w:tc>
        <w:tc>
          <w:tcPr>
            <w:tcW w:w="993" w:type="dxa"/>
          </w:tcPr>
          <w:p w:rsidR="007E4931" w:rsidRPr="00FB495E" w:rsidRDefault="007E4931" w:rsidP="007E4931">
            <w:pPr>
              <w:jc w:val="center"/>
              <w:rPr>
                <w:bCs/>
                <w:sz w:val="22"/>
                <w:szCs w:val="22"/>
              </w:rPr>
            </w:pPr>
            <w:r w:rsidRPr="00FB495E">
              <w:rPr>
                <w:bCs/>
                <w:sz w:val="22"/>
                <w:szCs w:val="22"/>
              </w:rPr>
              <w:t>0,00</w:t>
            </w:r>
          </w:p>
        </w:tc>
        <w:tc>
          <w:tcPr>
            <w:tcW w:w="992" w:type="dxa"/>
          </w:tcPr>
          <w:p w:rsidR="007E4931" w:rsidRPr="00FB495E" w:rsidRDefault="007E4931" w:rsidP="007E4931">
            <w:pPr>
              <w:jc w:val="center"/>
              <w:rPr>
                <w:bCs/>
                <w:sz w:val="22"/>
                <w:szCs w:val="22"/>
              </w:rPr>
            </w:pPr>
            <w:r w:rsidRPr="00FB495E">
              <w:rPr>
                <w:bCs/>
                <w:sz w:val="22"/>
                <w:szCs w:val="22"/>
              </w:rPr>
              <w:t>0,00</w:t>
            </w:r>
          </w:p>
        </w:tc>
        <w:tc>
          <w:tcPr>
            <w:tcW w:w="992" w:type="dxa"/>
          </w:tcPr>
          <w:p w:rsidR="007E4931" w:rsidRPr="00FB495E" w:rsidRDefault="007E4931" w:rsidP="007E4931">
            <w:pPr>
              <w:jc w:val="center"/>
              <w:rPr>
                <w:bCs/>
                <w:sz w:val="22"/>
                <w:szCs w:val="22"/>
              </w:rPr>
            </w:pPr>
            <w:r w:rsidRPr="00FB495E">
              <w:rPr>
                <w:bCs/>
                <w:sz w:val="22"/>
                <w:szCs w:val="22"/>
              </w:rPr>
              <w:t>0,00</w:t>
            </w:r>
          </w:p>
        </w:tc>
      </w:tr>
      <w:tr w:rsidR="00EB2534" w:rsidRPr="00D45816" w:rsidTr="00FB495E">
        <w:trPr>
          <w:trHeight w:val="300"/>
          <w:jc w:val="right"/>
        </w:trPr>
        <w:tc>
          <w:tcPr>
            <w:tcW w:w="14884" w:type="dxa"/>
            <w:gridSpan w:val="17"/>
            <w:hideMark/>
          </w:tcPr>
          <w:p w:rsidR="00EB2534" w:rsidRPr="00D45816" w:rsidRDefault="00EB2534" w:rsidP="000852B4">
            <w:pPr>
              <w:rPr>
                <w:color w:val="000000" w:themeColor="text1"/>
                <w:sz w:val="22"/>
                <w:szCs w:val="22"/>
              </w:rPr>
            </w:pPr>
            <w:r w:rsidRPr="00D45816">
              <w:rPr>
                <w:color w:val="000000" w:themeColor="text1"/>
                <w:sz w:val="22"/>
                <w:szCs w:val="22"/>
              </w:rPr>
              <w:t>в том числе</w:t>
            </w:r>
          </w:p>
        </w:tc>
      </w:tr>
      <w:tr w:rsidR="007E4931" w:rsidRPr="00D45816" w:rsidTr="00FB495E">
        <w:trPr>
          <w:trHeight w:val="300"/>
          <w:jc w:val="right"/>
        </w:trPr>
        <w:tc>
          <w:tcPr>
            <w:tcW w:w="4317" w:type="dxa"/>
            <w:gridSpan w:val="7"/>
            <w:vMerge w:val="restart"/>
          </w:tcPr>
          <w:p w:rsidR="007E4931" w:rsidRPr="00D45816" w:rsidRDefault="007E4931" w:rsidP="007E4931">
            <w:pPr>
              <w:jc w:val="both"/>
              <w:rPr>
                <w:sz w:val="22"/>
                <w:szCs w:val="22"/>
              </w:rPr>
            </w:pPr>
            <w:r w:rsidRPr="00D45816">
              <w:rPr>
                <w:sz w:val="22"/>
                <w:szCs w:val="22"/>
              </w:rPr>
              <w:t>прочие расходы</w:t>
            </w:r>
          </w:p>
        </w:tc>
        <w:tc>
          <w:tcPr>
            <w:tcW w:w="1212" w:type="dxa"/>
          </w:tcPr>
          <w:p w:rsidR="007E4931" w:rsidRPr="00D45816" w:rsidRDefault="007E4931" w:rsidP="007E4931">
            <w:pPr>
              <w:jc w:val="both"/>
              <w:rPr>
                <w:sz w:val="22"/>
                <w:szCs w:val="22"/>
              </w:rPr>
            </w:pPr>
            <w:r w:rsidRPr="00D45816">
              <w:rPr>
                <w:sz w:val="22"/>
                <w:szCs w:val="22"/>
              </w:rPr>
              <w:t>всего</w:t>
            </w:r>
          </w:p>
        </w:tc>
        <w:tc>
          <w:tcPr>
            <w:tcW w:w="992" w:type="dxa"/>
          </w:tcPr>
          <w:p w:rsidR="007E4931" w:rsidRPr="00D45816" w:rsidRDefault="007E4931" w:rsidP="007E4931">
            <w:pPr>
              <w:jc w:val="center"/>
              <w:rPr>
                <w:sz w:val="22"/>
                <w:szCs w:val="22"/>
              </w:rPr>
            </w:pPr>
            <w:r w:rsidRPr="00D45816">
              <w:rPr>
                <w:sz w:val="22"/>
                <w:szCs w:val="22"/>
              </w:rPr>
              <w:t> </w:t>
            </w:r>
          </w:p>
        </w:tc>
        <w:tc>
          <w:tcPr>
            <w:tcW w:w="1417" w:type="dxa"/>
          </w:tcPr>
          <w:p w:rsidR="007E4931" w:rsidRPr="00D45816" w:rsidRDefault="007E4931" w:rsidP="007E4931">
            <w:pPr>
              <w:jc w:val="center"/>
              <w:rPr>
                <w:sz w:val="22"/>
                <w:szCs w:val="22"/>
              </w:rPr>
            </w:pPr>
            <w:r w:rsidRPr="00D45816">
              <w:rPr>
                <w:sz w:val="22"/>
                <w:szCs w:val="22"/>
              </w:rPr>
              <w:t>1 867 909,857</w:t>
            </w:r>
          </w:p>
        </w:tc>
        <w:tc>
          <w:tcPr>
            <w:tcW w:w="993" w:type="dxa"/>
          </w:tcPr>
          <w:p w:rsidR="007E4931" w:rsidRPr="00D45816" w:rsidRDefault="007E4931" w:rsidP="007E4931">
            <w:pPr>
              <w:jc w:val="center"/>
              <w:rPr>
                <w:sz w:val="22"/>
                <w:szCs w:val="22"/>
              </w:rPr>
            </w:pPr>
            <w:r w:rsidRPr="00D45816">
              <w:rPr>
                <w:sz w:val="22"/>
                <w:szCs w:val="22"/>
              </w:rPr>
              <w:t>559 066,29</w:t>
            </w:r>
          </w:p>
        </w:tc>
        <w:tc>
          <w:tcPr>
            <w:tcW w:w="992" w:type="dxa"/>
          </w:tcPr>
          <w:p w:rsidR="007E4931" w:rsidRPr="00D45816" w:rsidRDefault="007E4931" w:rsidP="007E4931">
            <w:pPr>
              <w:jc w:val="center"/>
              <w:rPr>
                <w:sz w:val="22"/>
                <w:szCs w:val="22"/>
              </w:rPr>
            </w:pPr>
            <w:r w:rsidRPr="00D45816">
              <w:rPr>
                <w:sz w:val="22"/>
                <w:szCs w:val="22"/>
              </w:rPr>
              <w:t>474 009,82</w:t>
            </w:r>
          </w:p>
        </w:tc>
        <w:tc>
          <w:tcPr>
            <w:tcW w:w="992" w:type="dxa"/>
          </w:tcPr>
          <w:p w:rsidR="007E4931" w:rsidRPr="00D45816" w:rsidRDefault="007E4931" w:rsidP="007E4931">
            <w:pPr>
              <w:jc w:val="center"/>
              <w:rPr>
                <w:sz w:val="22"/>
                <w:szCs w:val="22"/>
              </w:rPr>
            </w:pPr>
            <w:r w:rsidRPr="00D45816">
              <w:rPr>
                <w:sz w:val="22"/>
                <w:szCs w:val="22"/>
              </w:rPr>
              <w:t>388 046,28</w:t>
            </w:r>
          </w:p>
        </w:tc>
        <w:tc>
          <w:tcPr>
            <w:tcW w:w="992" w:type="dxa"/>
          </w:tcPr>
          <w:p w:rsidR="007E4931" w:rsidRPr="00D45816" w:rsidRDefault="007E4931" w:rsidP="007E4931">
            <w:pPr>
              <w:jc w:val="center"/>
              <w:rPr>
                <w:sz w:val="22"/>
                <w:szCs w:val="22"/>
              </w:rPr>
            </w:pPr>
            <w:r w:rsidRPr="00D45816">
              <w:rPr>
                <w:sz w:val="22"/>
                <w:szCs w:val="22"/>
              </w:rPr>
              <w:t>338 304,53</w:t>
            </w:r>
          </w:p>
        </w:tc>
        <w:tc>
          <w:tcPr>
            <w:tcW w:w="993" w:type="dxa"/>
          </w:tcPr>
          <w:p w:rsidR="007E4931" w:rsidRPr="00D45816" w:rsidRDefault="007E4931" w:rsidP="007E4931">
            <w:pPr>
              <w:jc w:val="center"/>
              <w:rPr>
                <w:sz w:val="22"/>
                <w:szCs w:val="22"/>
              </w:rPr>
            </w:pPr>
            <w:r w:rsidRPr="00D45816">
              <w:rPr>
                <w:sz w:val="22"/>
                <w:szCs w:val="22"/>
              </w:rPr>
              <w:t>39 496,70</w:t>
            </w:r>
          </w:p>
        </w:tc>
        <w:tc>
          <w:tcPr>
            <w:tcW w:w="992" w:type="dxa"/>
          </w:tcPr>
          <w:p w:rsidR="007E4931" w:rsidRPr="00D45816" w:rsidRDefault="007E4931" w:rsidP="007E4931">
            <w:pPr>
              <w:jc w:val="center"/>
              <w:rPr>
                <w:sz w:val="22"/>
                <w:szCs w:val="22"/>
              </w:rPr>
            </w:pPr>
            <w:r w:rsidRPr="00D45816">
              <w:rPr>
                <w:sz w:val="22"/>
                <w:szCs w:val="22"/>
              </w:rPr>
              <w:t>42 986,30</w:t>
            </w:r>
          </w:p>
        </w:tc>
        <w:tc>
          <w:tcPr>
            <w:tcW w:w="992" w:type="dxa"/>
          </w:tcPr>
          <w:p w:rsidR="007E4931" w:rsidRPr="00D45816" w:rsidRDefault="007E4931" w:rsidP="007E4931">
            <w:pPr>
              <w:jc w:val="center"/>
              <w:rPr>
                <w:sz w:val="22"/>
                <w:szCs w:val="22"/>
              </w:rPr>
            </w:pPr>
            <w:r w:rsidRPr="00D45816">
              <w:rPr>
                <w:sz w:val="22"/>
                <w:szCs w:val="22"/>
              </w:rPr>
              <w:t>26 000,00</w:t>
            </w:r>
          </w:p>
        </w:tc>
      </w:tr>
      <w:tr w:rsidR="007E4931" w:rsidRPr="00D45816" w:rsidTr="00FB495E">
        <w:trPr>
          <w:trHeight w:val="300"/>
          <w:jc w:val="right"/>
        </w:trPr>
        <w:tc>
          <w:tcPr>
            <w:tcW w:w="4317" w:type="dxa"/>
            <w:gridSpan w:val="7"/>
            <w:vMerge/>
          </w:tcPr>
          <w:p w:rsidR="007E4931" w:rsidRPr="00D45816" w:rsidRDefault="007E4931" w:rsidP="007E4931">
            <w:pPr>
              <w:rPr>
                <w:color w:val="000000" w:themeColor="text1"/>
                <w:sz w:val="22"/>
                <w:szCs w:val="22"/>
              </w:rPr>
            </w:pPr>
          </w:p>
        </w:tc>
        <w:tc>
          <w:tcPr>
            <w:tcW w:w="1212" w:type="dxa"/>
          </w:tcPr>
          <w:p w:rsidR="007E4931" w:rsidRPr="00D45816" w:rsidRDefault="007E4931" w:rsidP="007E4931">
            <w:pPr>
              <w:rPr>
                <w:color w:val="000000" w:themeColor="text1"/>
                <w:sz w:val="22"/>
                <w:szCs w:val="22"/>
              </w:rPr>
            </w:pPr>
            <w:r w:rsidRPr="00D45816">
              <w:rPr>
                <w:sz w:val="22"/>
                <w:szCs w:val="22"/>
              </w:rPr>
              <w:t>федеральный бюджет</w:t>
            </w:r>
          </w:p>
        </w:tc>
        <w:tc>
          <w:tcPr>
            <w:tcW w:w="992" w:type="dxa"/>
          </w:tcPr>
          <w:p w:rsidR="007E4931" w:rsidRPr="00D45816" w:rsidRDefault="007E4931" w:rsidP="007E4931">
            <w:pPr>
              <w:rPr>
                <w:color w:val="000000" w:themeColor="text1"/>
                <w:sz w:val="22"/>
                <w:szCs w:val="22"/>
              </w:rPr>
            </w:pPr>
            <w:r w:rsidRPr="00D45816">
              <w:rPr>
                <w:sz w:val="22"/>
                <w:szCs w:val="22"/>
              </w:rPr>
              <w:t> </w:t>
            </w:r>
          </w:p>
        </w:tc>
        <w:tc>
          <w:tcPr>
            <w:tcW w:w="1417" w:type="dxa"/>
          </w:tcPr>
          <w:p w:rsidR="007E4931" w:rsidRPr="00D45816" w:rsidRDefault="007E4931" w:rsidP="007E4931">
            <w:pPr>
              <w:jc w:val="center"/>
              <w:rPr>
                <w:sz w:val="22"/>
                <w:szCs w:val="22"/>
              </w:rPr>
            </w:pPr>
            <w:r w:rsidRPr="00D45816">
              <w:rPr>
                <w:sz w:val="22"/>
                <w:szCs w:val="22"/>
              </w:rPr>
              <w:t>10 292,81</w:t>
            </w:r>
          </w:p>
        </w:tc>
        <w:tc>
          <w:tcPr>
            <w:tcW w:w="993" w:type="dxa"/>
          </w:tcPr>
          <w:p w:rsidR="007E4931" w:rsidRPr="00D45816" w:rsidRDefault="007E4931" w:rsidP="007E4931">
            <w:pPr>
              <w:jc w:val="center"/>
              <w:rPr>
                <w:sz w:val="22"/>
                <w:szCs w:val="22"/>
              </w:rPr>
            </w:pPr>
            <w:r w:rsidRPr="00D45816">
              <w:rPr>
                <w:sz w:val="22"/>
                <w:szCs w:val="22"/>
              </w:rPr>
              <w:t>1 648,84</w:t>
            </w:r>
          </w:p>
        </w:tc>
        <w:tc>
          <w:tcPr>
            <w:tcW w:w="992" w:type="dxa"/>
          </w:tcPr>
          <w:p w:rsidR="007E4931" w:rsidRPr="00D45816" w:rsidRDefault="007E4931" w:rsidP="007E4931">
            <w:pPr>
              <w:jc w:val="center"/>
              <w:rPr>
                <w:sz w:val="22"/>
                <w:szCs w:val="22"/>
              </w:rPr>
            </w:pPr>
            <w:r w:rsidRPr="00D45816">
              <w:rPr>
                <w:sz w:val="22"/>
                <w:szCs w:val="22"/>
              </w:rPr>
              <w:t>2 317,72</w:t>
            </w:r>
          </w:p>
        </w:tc>
        <w:tc>
          <w:tcPr>
            <w:tcW w:w="992" w:type="dxa"/>
          </w:tcPr>
          <w:p w:rsidR="007E4931" w:rsidRPr="00D45816" w:rsidRDefault="007E4931" w:rsidP="007E4931">
            <w:pPr>
              <w:jc w:val="center"/>
              <w:rPr>
                <w:sz w:val="22"/>
                <w:szCs w:val="22"/>
              </w:rPr>
            </w:pPr>
            <w:r w:rsidRPr="00D45816">
              <w:rPr>
                <w:sz w:val="22"/>
                <w:szCs w:val="22"/>
              </w:rPr>
              <w:t>895,81</w:t>
            </w:r>
          </w:p>
        </w:tc>
        <w:tc>
          <w:tcPr>
            <w:tcW w:w="992" w:type="dxa"/>
          </w:tcPr>
          <w:p w:rsidR="007E4931" w:rsidRPr="00D45816" w:rsidRDefault="007E4931" w:rsidP="007E4931">
            <w:pPr>
              <w:jc w:val="center"/>
              <w:rPr>
                <w:sz w:val="22"/>
                <w:szCs w:val="22"/>
              </w:rPr>
            </w:pPr>
            <w:r w:rsidRPr="00D45816">
              <w:rPr>
                <w:sz w:val="22"/>
                <w:szCs w:val="22"/>
              </w:rPr>
              <w:t>872,45</w:t>
            </w:r>
          </w:p>
        </w:tc>
        <w:tc>
          <w:tcPr>
            <w:tcW w:w="993" w:type="dxa"/>
          </w:tcPr>
          <w:p w:rsidR="007E4931" w:rsidRPr="00D45816" w:rsidRDefault="007E4931" w:rsidP="007E4931">
            <w:pPr>
              <w:jc w:val="center"/>
              <w:rPr>
                <w:sz w:val="22"/>
                <w:szCs w:val="22"/>
              </w:rPr>
            </w:pPr>
            <w:r w:rsidRPr="00D45816">
              <w:rPr>
                <w:sz w:val="22"/>
                <w:szCs w:val="22"/>
              </w:rPr>
              <w:t>2 279,00</w:t>
            </w:r>
          </w:p>
        </w:tc>
        <w:tc>
          <w:tcPr>
            <w:tcW w:w="992" w:type="dxa"/>
          </w:tcPr>
          <w:p w:rsidR="007E4931" w:rsidRPr="00D45816" w:rsidRDefault="007E4931" w:rsidP="007E4931">
            <w:pPr>
              <w:jc w:val="center"/>
              <w:rPr>
                <w:sz w:val="22"/>
                <w:szCs w:val="22"/>
              </w:rPr>
            </w:pPr>
            <w:r w:rsidRPr="00D45816">
              <w:rPr>
                <w:sz w:val="22"/>
                <w:szCs w:val="22"/>
              </w:rPr>
              <w:t>2 279,00</w:t>
            </w:r>
          </w:p>
        </w:tc>
        <w:tc>
          <w:tcPr>
            <w:tcW w:w="992" w:type="dxa"/>
          </w:tcPr>
          <w:p w:rsidR="007E4931" w:rsidRPr="00D45816" w:rsidRDefault="007E4931" w:rsidP="007E4931">
            <w:pPr>
              <w:jc w:val="center"/>
              <w:rPr>
                <w:sz w:val="22"/>
                <w:szCs w:val="22"/>
              </w:rPr>
            </w:pPr>
            <w:r w:rsidRPr="00D45816">
              <w:rPr>
                <w:sz w:val="22"/>
                <w:szCs w:val="22"/>
              </w:rPr>
              <w:t>0,00</w:t>
            </w:r>
          </w:p>
        </w:tc>
      </w:tr>
      <w:tr w:rsidR="007E4931" w:rsidRPr="00D45816" w:rsidTr="00FB495E">
        <w:trPr>
          <w:trHeight w:val="300"/>
          <w:jc w:val="right"/>
        </w:trPr>
        <w:tc>
          <w:tcPr>
            <w:tcW w:w="4317" w:type="dxa"/>
            <w:gridSpan w:val="7"/>
            <w:vMerge/>
          </w:tcPr>
          <w:p w:rsidR="007E4931" w:rsidRPr="00D45816" w:rsidRDefault="007E4931" w:rsidP="007E4931">
            <w:pPr>
              <w:rPr>
                <w:color w:val="000000" w:themeColor="text1"/>
                <w:sz w:val="22"/>
                <w:szCs w:val="22"/>
              </w:rPr>
            </w:pPr>
          </w:p>
        </w:tc>
        <w:tc>
          <w:tcPr>
            <w:tcW w:w="1212" w:type="dxa"/>
          </w:tcPr>
          <w:p w:rsidR="007E4931" w:rsidRPr="00D45816" w:rsidRDefault="007E4931" w:rsidP="007E4931">
            <w:pPr>
              <w:rPr>
                <w:color w:val="000000" w:themeColor="text1"/>
                <w:sz w:val="22"/>
                <w:szCs w:val="22"/>
              </w:rPr>
            </w:pPr>
            <w:r w:rsidRPr="00D45816">
              <w:rPr>
                <w:sz w:val="22"/>
                <w:szCs w:val="22"/>
              </w:rPr>
              <w:t>бюджет автономного округа</w:t>
            </w:r>
          </w:p>
        </w:tc>
        <w:tc>
          <w:tcPr>
            <w:tcW w:w="992" w:type="dxa"/>
          </w:tcPr>
          <w:p w:rsidR="007E4931" w:rsidRPr="00D45816" w:rsidRDefault="007E4931" w:rsidP="007E4931">
            <w:pPr>
              <w:rPr>
                <w:color w:val="000000" w:themeColor="text1"/>
                <w:sz w:val="22"/>
                <w:szCs w:val="22"/>
              </w:rPr>
            </w:pPr>
            <w:r w:rsidRPr="00D45816">
              <w:rPr>
                <w:sz w:val="22"/>
                <w:szCs w:val="22"/>
              </w:rPr>
              <w:t> </w:t>
            </w:r>
          </w:p>
        </w:tc>
        <w:tc>
          <w:tcPr>
            <w:tcW w:w="1417" w:type="dxa"/>
          </w:tcPr>
          <w:p w:rsidR="007E4931" w:rsidRPr="00D45816" w:rsidRDefault="007E4931" w:rsidP="007E4931">
            <w:pPr>
              <w:jc w:val="center"/>
              <w:rPr>
                <w:sz w:val="22"/>
                <w:szCs w:val="22"/>
              </w:rPr>
            </w:pPr>
            <w:r w:rsidRPr="00D45816">
              <w:rPr>
                <w:sz w:val="22"/>
                <w:szCs w:val="22"/>
              </w:rPr>
              <w:t>1 411 117,05</w:t>
            </w:r>
          </w:p>
        </w:tc>
        <w:tc>
          <w:tcPr>
            <w:tcW w:w="993" w:type="dxa"/>
          </w:tcPr>
          <w:p w:rsidR="007E4931" w:rsidRPr="00D45816" w:rsidRDefault="007E4931" w:rsidP="007E4931">
            <w:pPr>
              <w:jc w:val="center"/>
              <w:rPr>
                <w:sz w:val="22"/>
                <w:szCs w:val="22"/>
              </w:rPr>
            </w:pPr>
            <w:r w:rsidRPr="00D45816">
              <w:rPr>
                <w:sz w:val="22"/>
                <w:szCs w:val="22"/>
              </w:rPr>
              <w:t>394 301,14</w:t>
            </w:r>
          </w:p>
        </w:tc>
        <w:tc>
          <w:tcPr>
            <w:tcW w:w="992" w:type="dxa"/>
          </w:tcPr>
          <w:p w:rsidR="007E4931" w:rsidRPr="00D45816" w:rsidRDefault="007E4931" w:rsidP="007E4931">
            <w:pPr>
              <w:jc w:val="center"/>
              <w:rPr>
                <w:sz w:val="22"/>
                <w:szCs w:val="22"/>
              </w:rPr>
            </w:pPr>
            <w:r w:rsidRPr="00D45816">
              <w:rPr>
                <w:sz w:val="22"/>
                <w:szCs w:val="22"/>
              </w:rPr>
              <w:t>405 582,69</w:t>
            </w:r>
          </w:p>
        </w:tc>
        <w:tc>
          <w:tcPr>
            <w:tcW w:w="992" w:type="dxa"/>
          </w:tcPr>
          <w:p w:rsidR="007E4931" w:rsidRPr="00D45816" w:rsidRDefault="007E4931" w:rsidP="007E4931">
            <w:pPr>
              <w:jc w:val="center"/>
              <w:rPr>
                <w:sz w:val="22"/>
                <w:szCs w:val="22"/>
              </w:rPr>
            </w:pPr>
            <w:r w:rsidRPr="00D45816">
              <w:rPr>
                <w:sz w:val="22"/>
                <w:szCs w:val="22"/>
              </w:rPr>
              <w:t>308 519,38</w:t>
            </w:r>
          </w:p>
        </w:tc>
        <w:tc>
          <w:tcPr>
            <w:tcW w:w="992" w:type="dxa"/>
          </w:tcPr>
          <w:p w:rsidR="007E4931" w:rsidRPr="00D45816" w:rsidRDefault="007E4931" w:rsidP="007E4931">
            <w:pPr>
              <w:jc w:val="center"/>
              <w:rPr>
                <w:sz w:val="22"/>
                <w:szCs w:val="22"/>
              </w:rPr>
            </w:pPr>
            <w:r w:rsidRPr="00D45816">
              <w:rPr>
                <w:sz w:val="22"/>
                <w:szCs w:val="22"/>
              </w:rPr>
              <w:t>250 746,84</w:t>
            </w:r>
          </w:p>
        </w:tc>
        <w:tc>
          <w:tcPr>
            <w:tcW w:w="993" w:type="dxa"/>
          </w:tcPr>
          <w:p w:rsidR="007E4931" w:rsidRPr="00D45816" w:rsidRDefault="007E4931" w:rsidP="007E4931">
            <w:pPr>
              <w:jc w:val="center"/>
              <w:rPr>
                <w:sz w:val="22"/>
                <w:szCs w:val="22"/>
              </w:rPr>
            </w:pPr>
            <w:r w:rsidRPr="00D45816">
              <w:rPr>
                <w:sz w:val="22"/>
                <w:szCs w:val="22"/>
              </w:rPr>
              <w:t>24 238,70</w:t>
            </w:r>
          </w:p>
        </w:tc>
        <w:tc>
          <w:tcPr>
            <w:tcW w:w="992" w:type="dxa"/>
          </w:tcPr>
          <w:p w:rsidR="007E4931" w:rsidRPr="00D45816" w:rsidRDefault="007E4931" w:rsidP="007E4931">
            <w:pPr>
              <w:jc w:val="center"/>
              <w:rPr>
                <w:sz w:val="22"/>
                <w:szCs w:val="22"/>
              </w:rPr>
            </w:pPr>
            <w:r w:rsidRPr="00D45816">
              <w:rPr>
                <w:sz w:val="22"/>
                <w:szCs w:val="22"/>
              </w:rPr>
              <w:t>27 728,30</w:t>
            </w:r>
          </w:p>
        </w:tc>
        <w:tc>
          <w:tcPr>
            <w:tcW w:w="992" w:type="dxa"/>
          </w:tcPr>
          <w:p w:rsidR="007E4931" w:rsidRPr="00D45816" w:rsidRDefault="007E4931" w:rsidP="007E4931">
            <w:pPr>
              <w:jc w:val="center"/>
              <w:rPr>
                <w:sz w:val="22"/>
                <w:szCs w:val="22"/>
              </w:rPr>
            </w:pPr>
            <w:r w:rsidRPr="00D45816">
              <w:rPr>
                <w:sz w:val="22"/>
                <w:szCs w:val="22"/>
              </w:rPr>
              <w:t>0,00</w:t>
            </w:r>
          </w:p>
        </w:tc>
      </w:tr>
      <w:tr w:rsidR="007E4931" w:rsidRPr="00D45816" w:rsidTr="00FB495E">
        <w:trPr>
          <w:trHeight w:val="300"/>
          <w:jc w:val="right"/>
        </w:trPr>
        <w:tc>
          <w:tcPr>
            <w:tcW w:w="4317" w:type="dxa"/>
            <w:gridSpan w:val="7"/>
            <w:vMerge/>
          </w:tcPr>
          <w:p w:rsidR="007E4931" w:rsidRPr="00D45816" w:rsidRDefault="007E4931" w:rsidP="007E4931">
            <w:pPr>
              <w:rPr>
                <w:color w:val="000000" w:themeColor="text1"/>
                <w:sz w:val="22"/>
                <w:szCs w:val="22"/>
              </w:rPr>
            </w:pPr>
          </w:p>
        </w:tc>
        <w:tc>
          <w:tcPr>
            <w:tcW w:w="1212" w:type="dxa"/>
          </w:tcPr>
          <w:p w:rsidR="007E4931" w:rsidRPr="00D45816" w:rsidRDefault="007E4931" w:rsidP="007E4931">
            <w:pPr>
              <w:rPr>
                <w:color w:val="000000" w:themeColor="text1"/>
                <w:sz w:val="22"/>
                <w:szCs w:val="22"/>
              </w:rPr>
            </w:pPr>
            <w:r w:rsidRPr="00D45816">
              <w:rPr>
                <w:sz w:val="22"/>
                <w:szCs w:val="22"/>
              </w:rPr>
              <w:t>бюджет района</w:t>
            </w:r>
          </w:p>
        </w:tc>
        <w:tc>
          <w:tcPr>
            <w:tcW w:w="992" w:type="dxa"/>
          </w:tcPr>
          <w:p w:rsidR="007E4931" w:rsidRPr="00D45816" w:rsidRDefault="007E4931" w:rsidP="007E4931">
            <w:pPr>
              <w:rPr>
                <w:color w:val="000000" w:themeColor="text1"/>
                <w:sz w:val="22"/>
                <w:szCs w:val="22"/>
              </w:rPr>
            </w:pPr>
            <w:r w:rsidRPr="00D45816">
              <w:rPr>
                <w:sz w:val="22"/>
                <w:szCs w:val="22"/>
              </w:rPr>
              <w:t> </w:t>
            </w:r>
          </w:p>
        </w:tc>
        <w:tc>
          <w:tcPr>
            <w:tcW w:w="1417" w:type="dxa"/>
          </w:tcPr>
          <w:p w:rsidR="007E4931" w:rsidRPr="00D45816" w:rsidRDefault="007E4931" w:rsidP="007E4931">
            <w:pPr>
              <w:jc w:val="center"/>
              <w:rPr>
                <w:sz w:val="22"/>
                <w:szCs w:val="22"/>
              </w:rPr>
            </w:pPr>
            <w:r w:rsidRPr="00D45816">
              <w:rPr>
                <w:sz w:val="22"/>
                <w:szCs w:val="22"/>
              </w:rPr>
              <w:t>446 500,05</w:t>
            </w:r>
          </w:p>
        </w:tc>
        <w:tc>
          <w:tcPr>
            <w:tcW w:w="993" w:type="dxa"/>
          </w:tcPr>
          <w:p w:rsidR="007E4931" w:rsidRPr="00D45816" w:rsidRDefault="007E4931" w:rsidP="007E4931">
            <w:pPr>
              <w:jc w:val="center"/>
              <w:rPr>
                <w:sz w:val="22"/>
                <w:szCs w:val="22"/>
              </w:rPr>
            </w:pPr>
            <w:r w:rsidRPr="00D45816">
              <w:rPr>
                <w:sz w:val="22"/>
                <w:szCs w:val="22"/>
              </w:rPr>
              <w:t>163 116,31</w:t>
            </w:r>
          </w:p>
        </w:tc>
        <w:tc>
          <w:tcPr>
            <w:tcW w:w="992" w:type="dxa"/>
          </w:tcPr>
          <w:p w:rsidR="007E4931" w:rsidRPr="00D45816" w:rsidRDefault="007E4931" w:rsidP="007E4931">
            <w:pPr>
              <w:jc w:val="center"/>
              <w:rPr>
                <w:sz w:val="22"/>
                <w:szCs w:val="22"/>
              </w:rPr>
            </w:pPr>
            <w:r w:rsidRPr="00D45816">
              <w:rPr>
                <w:sz w:val="22"/>
                <w:szCs w:val="22"/>
              </w:rPr>
              <w:t>66 109,41</w:t>
            </w:r>
          </w:p>
        </w:tc>
        <w:tc>
          <w:tcPr>
            <w:tcW w:w="992" w:type="dxa"/>
          </w:tcPr>
          <w:p w:rsidR="007E4931" w:rsidRPr="00D45816" w:rsidRDefault="007E4931" w:rsidP="007E4931">
            <w:pPr>
              <w:jc w:val="center"/>
              <w:rPr>
                <w:sz w:val="22"/>
                <w:szCs w:val="22"/>
              </w:rPr>
            </w:pPr>
            <w:r w:rsidRPr="00D45816">
              <w:rPr>
                <w:sz w:val="22"/>
                <w:szCs w:val="22"/>
              </w:rPr>
              <w:t>78 631,10</w:t>
            </w:r>
          </w:p>
        </w:tc>
        <w:tc>
          <w:tcPr>
            <w:tcW w:w="992" w:type="dxa"/>
          </w:tcPr>
          <w:p w:rsidR="007E4931" w:rsidRPr="00D45816" w:rsidRDefault="007E4931" w:rsidP="007E4931">
            <w:pPr>
              <w:jc w:val="center"/>
              <w:rPr>
                <w:sz w:val="22"/>
                <w:szCs w:val="22"/>
              </w:rPr>
            </w:pPr>
            <w:r w:rsidRPr="00D45816">
              <w:rPr>
                <w:sz w:val="22"/>
                <w:szCs w:val="22"/>
              </w:rPr>
              <w:t>86 685,24</w:t>
            </w:r>
          </w:p>
        </w:tc>
        <w:tc>
          <w:tcPr>
            <w:tcW w:w="993" w:type="dxa"/>
          </w:tcPr>
          <w:p w:rsidR="007E4931" w:rsidRPr="00D45816" w:rsidRDefault="007E4931" w:rsidP="007E4931">
            <w:pPr>
              <w:jc w:val="center"/>
              <w:rPr>
                <w:sz w:val="22"/>
                <w:szCs w:val="22"/>
              </w:rPr>
            </w:pPr>
            <w:r w:rsidRPr="00D45816">
              <w:rPr>
                <w:sz w:val="22"/>
                <w:szCs w:val="22"/>
              </w:rPr>
              <w:t>12 979,00</w:t>
            </w:r>
          </w:p>
        </w:tc>
        <w:tc>
          <w:tcPr>
            <w:tcW w:w="992" w:type="dxa"/>
          </w:tcPr>
          <w:p w:rsidR="007E4931" w:rsidRPr="00D45816" w:rsidRDefault="007E4931" w:rsidP="007E4931">
            <w:pPr>
              <w:jc w:val="center"/>
              <w:rPr>
                <w:sz w:val="22"/>
                <w:szCs w:val="22"/>
              </w:rPr>
            </w:pPr>
            <w:r w:rsidRPr="00D45816">
              <w:rPr>
                <w:sz w:val="22"/>
                <w:szCs w:val="22"/>
              </w:rPr>
              <w:t>12 979,00</w:t>
            </w:r>
          </w:p>
        </w:tc>
        <w:tc>
          <w:tcPr>
            <w:tcW w:w="992" w:type="dxa"/>
          </w:tcPr>
          <w:p w:rsidR="007E4931" w:rsidRPr="00D45816" w:rsidRDefault="007E4931" w:rsidP="007E4931">
            <w:pPr>
              <w:jc w:val="center"/>
              <w:rPr>
                <w:sz w:val="22"/>
                <w:szCs w:val="22"/>
              </w:rPr>
            </w:pPr>
            <w:r w:rsidRPr="00D45816">
              <w:rPr>
                <w:sz w:val="22"/>
                <w:szCs w:val="22"/>
              </w:rPr>
              <w:t>26 000,00</w:t>
            </w:r>
          </w:p>
        </w:tc>
      </w:tr>
      <w:tr w:rsidR="007E4931" w:rsidRPr="00D45816" w:rsidTr="00FB495E">
        <w:trPr>
          <w:trHeight w:val="300"/>
          <w:jc w:val="right"/>
        </w:trPr>
        <w:tc>
          <w:tcPr>
            <w:tcW w:w="4317" w:type="dxa"/>
            <w:gridSpan w:val="7"/>
            <w:vMerge/>
          </w:tcPr>
          <w:p w:rsidR="007E4931" w:rsidRPr="00D45816" w:rsidRDefault="007E4931" w:rsidP="007E4931">
            <w:pPr>
              <w:rPr>
                <w:color w:val="000000" w:themeColor="text1"/>
                <w:sz w:val="22"/>
                <w:szCs w:val="22"/>
              </w:rPr>
            </w:pPr>
          </w:p>
        </w:tc>
        <w:tc>
          <w:tcPr>
            <w:tcW w:w="1212" w:type="dxa"/>
          </w:tcPr>
          <w:p w:rsidR="007E4931" w:rsidRPr="00D45816" w:rsidRDefault="007E4931" w:rsidP="007E4931">
            <w:pPr>
              <w:rPr>
                <w:color w:val="000000" w:themeColor="text1"/>
                <w:sz w:val="22"/>
                <w:szCs w:val="22"/>
              </w:rPr>
            </w:pPr>
            <w:r w:rsidRPr="00D45816">
              <w:rPr>
                <w:sz w:val="22"/>
                <w:szCs w:val="22"/>
              </w:rPr>
              <w:t>бюджет поселений</w:t>
            </w:r>
          </w:p>
        </w:tc>
        <w:tc>
          <w:tcPr>
            <w:tcW w:w="992" w:type="dxa"/>
          </w:tcPr>
          <w:p w:rsidR="007E4931" w:rsidRPr="00D45816" w:rsidRDefault="007E4931" w:rsidP="007E4931">
            <w:pPr>
              <w:rPr>
                <w:color w:val="000000" w:themeColor="text1"/>
                <w:sz w:val="22"/>
                <w:szCs w:val="22"/>
              </w:rPr>
            </w:pPr>
            <w:r w:rsidRPr="00D45816">
              <w:rPr>
                <w:sz w:val="22"/>
                <w:szCs w:val="22"/>
              </w:rPr>
              <w:t> </w:t>
            </w:r>
          </w:p>
        </w:tc>
        <w:tc>
          <w:tcPr>
            <w:tcW w:w="1417" w:type="dxa"/>
          </w:tcPr>
          <w:p w:rsidR="007E4931" w:rsidRPr="00D45816" w:rsidRDefault="007E4931" w:rsidP="007E4931">
            <w:pPr>
              <w:jc w:val="center"/>
              <w:rPr>
                <w:sz w:val="22"/>
                <w:szCs w:val="22"/>
              </w:rPr>
            </w:pPr>
            <w:r w:rsidRPr="00D45816">
              <w:rPr>
                <w:sz w:val="22"/>
                <w:szCs w:val="22"/>
              </w:rPr>
              <w:t>0,00</w:t>
            </w:r>
          </w:p>
        </w:tc>
        <w:tc>
          <w:tcPr>
            <w:tcW w:w="993" w:type="dxa"/>
          </w:tcPr>
          <w:p w:rsidR="007E4931" w:rsidRPr="00D45816" w:rsidRDefault="007E4931" w:rsidP="007E4931">
            <w:pPr>
              <w:jc w:val="center"/>
              <w:rPr>
                <w:sz w:val="22"/>
                <w:szCs w:val="22"/>
              </w:rPr>
            </w:pPr>
            <w:r w:rsidRPr="00D45816">
              <w:rPr>
                <w:sz w:val="22"/>
                <w:szCs w:val="22"/>
              </w:rPr>
              <w:t>0,00</w:t>
            </w:r>
          </w:p>
        </w:tc>
        <w:tc>
          <w:tcPr>
            <w:tcW w:w="992" w:type="dxa"/>
          </w:tcPr>
          <w:p w:rsidR="007E4931" w:rsidRPr="00D45816" w:rsidRDefault="007E4931" w:rsidP="007E4931">
            <w:pPr>
              <w:jc w:val="center"/>
              <w:rPr>
                <w:sz w:val="22"/>
                <w:szCs w:val="22"/>
              </w:rPr>
            </w:pPr>
            <w:r w:rsidRPr="00D45816">
              <w:rPr>
                <w:sz w:val="22"/>
                <w:szCs w:val="22"/>
              </w:rPr>
              <w:t>0,00</w:t>
            </w:r>
          </w:p>
        </w:tc>
        <w:tc>
          <w:tcPr>
            <w:tcW w:w="992" w:type="dxa"/>
          </w:tcPr>
          <w:p w:rsidR="007E4931" w:rsidRPr="00D45816" w:rsidRDefault="007E4931" w:rsidP="007E4931">
            <w:pPr>
              <w:jc w:val="center"/>
              <w:rPr>
                <w:sz w:val="22"/>
                <w:szCs w:val="22"/>
              </w:rPr>
            </w:pPr>
            <w:r w:rsidRPr="00D45816">
              <w:rPr>
                <w:sz w:val="22"/>
                <w:szCs w:val="22"/>
              </w:rPr>
              <w:t>0,00</w:t>
            </w:r>
          </w:p>
        </w:tc>
        <w:tc>
          <w:tcPr>
            <w:tcW w:w="992" w:type="dxa"/>
          </w:tcPr>
          <w:p w:rsidR="007E4931" w:rsidRPr="00D45816" w:rsidRDefault="007E4931" w:rsidP="007E4931">
            <w:pPr>
              <w:jc w:val="center"/>
              <w:rPr>
                <w:sz w:val="22"/>
                <w:szCs w:val="22"/>
              </w:rPr>
            </w:pPr>
            <w:r w:rsidRPr="00D45816">
              <w:rPr>
                <w:sz w:val="22"/>
                <w:szCs w:val="22"/>
              </w:rPr>
              <w:t>0,00</w:t>
            </w:r>
          </w:p>
        </w:tc>
        <w:tc>
          <w:tcPr>
            <w:tcW w:w="993" w:type="dxa"/>
          </w:tcPr>
          <w:p w:rsidR="007E4931" w:rsidRPr="00D45816" w:rsidRDefault="007E4931" w:rsidP="007E4931">
            <w:pPr>
              <w:jc w:val="center"/>
              <w:rPr>
                <w:sz w:val="22"/>
                <w:szCs w:val="22"/>
              </w:rPr>
            </w:pPr>
            <w:r w:rsidRPr="00D45816">
              <w:rPr>
                <w:sz w:val="22"/>
                <w:szCs w:val="22"/>
              </w:rPr>
              <w:t>0,00</w:t>
            </w:r>
          </w:p>
        </w:tc>
        <w:tc>
          <w:tcPr>
            <w:tcW w:w="992" w:type="dxa"/>
          </w:tcPr>
          <w:p w:rsidR="007E4931" w:rsidRPr="00D45816" w:rsidRDefault="007E4931" w:rsidP="007E4931">
            <w:pPr>
              <w:jc w:val="center"/>
              <w:rPr>
                <w:sz w:val="22"/>
                <w:szCs w:val="22"/>
              </w:rPr>
            </w:pPr>
            <w:r w:rsidRPr="00D45816">
              <w:rPr>
                <w:sz w:val="22"/>
                <w:szCs w:val="22"/>
              </w:rPr>
              <w:t>0,00</w:t>
            </w:r>
          </w:p>
        </w:tc>
        <w:tc>
          <w:tcPr>
            <w:tcW w:w="992" w:type="dxa"/>
          </w:tcPr>
          <w:p w:rsidR="007E4931" w:rsidRPr="00D45816" w:rsidRDefault="007E4931" w:rsidP="007E4931">
            <w:pPr>
              <w:jc w:val="center"/>
              <w:rPr>
                <w:sz w:val="22"/>
                <w:szCs w:val="22"/>
              </w:rPr>
            </w:pPr>
            <w:r w:rsidRPr="00D45816">
              <w:rPr>
                <w:sz w:val="22"/>
                <w:szCs w:val="22"/>
              </w:rPr>
              <w:t>0,00</w:t>
            </w:r>
          </w:p>
        </w:tc>
      </w:tr>
      <w:tr w:rsidR="007E4931" w:rsidRPr="00D45816" w:rsidTr="00FB495E">
        <w:trPr>
          <w:trHeight w:val="300"/>
          <w:jc w:val="right"/>
        </w:trPr>
        <w:tc>
          <w:tcPr>
            <w:tcW w:w="4317" w:type="dxa"/>
            <w:gridSpan w:val="7"/>
            <w:vMerge/>
          </w:tcPr>
          <w:p w:rsidR="007E4931" w:rsidRPr="00D45816" w:rsidRDefault="007E4931" w:rsidP="007E4931">
            <w:pPr>
              <w:rPr>
                <w:color w:val="000000" w:themeColor="text1"/>
                <w:sz w:val="22"/>
                <w:szCs w:val="22"/>
              </w:rPr>
            </w:pPr>
          </w:p>
        </w:tc>
        <w:tc>
          <w:tcPr>
            <w:tcW w:w="1212" w:type="dxa"/>
          </w:tcPr>
          <w:p w:rsidR="007E4931" w:rsidRPr="00D45816" w:rsidRDefault="007E4931" w:rsidP="007E4931">
            <w:pPr>
              <w:rPr>
                <w:color w:val="000000" w:themeColor="text1"/>
                <w:sz w:val="22"/>
                <w:szCs w:val="22"/>
              </w:rPr>
            </w:pPr>
            <w:r w:rsidRPr="00D45816">
              <w:rPr>
                <w:sz w:val="22"/>
                <w:szCs w:val="22"/>
              </w:rPr>
              <w:t>в том числе безвозмездные поступления от физических и юридических лиц</w:t>
            </w:r>
          </w:p>
        </w:tc>
        <w:tc>
          <w:tcPr>
            <w:tcW w:w="992" w:type="dxa"/>
          </w:tcPr>
          <w:p w:rsidR="007E4931" w:rsidRPr="00D45816" w:rsidRDefault="007E4931" w:rsidP="007E4931">
            <w:pPr>
              <w:rPr>
                <w:color w:val="000000" w:themeColor="text1"/>
                <w:sz w:val="22"/>
                <w:szCs w:val="22"/>
              </w:rPr>
            </w:pPr>
            <w:r w:rsidRPr="00D45816">
              <w:rPr>
                <w:sz w:val="22"/>
                <w:szCs w:val="22"/>
              </w:rPr>
              <w:t> </w:t>
            </w:r>
          </w:p>
        </w:tc>
        <w:tc>
          <w:tcPr>
            <w:tcW w:w="1417" w:type="dxa"/>
          </w:tcPr>
          <w:p w:rsidR="007E4931" w:rsidRPr="00D45816" w:rsidRDefault="007E4931" w:rsidP="007E4931">
            <w:pPr>
              <w:jc w:val="center"/>
              <w:rPr>
                <w:sz w:val="22"/>
                <w:szCs w:val="22"/>
              </w:rPr>
            </w:pPr>
            <w:r w:rsidRPr="00D45816">
              <w:rPr>
                <w:sz w:val="22"/>
                <w:szCs w:val="22"/>
              </w:rPr>
              <w:t>20 463,65</w:t>
            </w:r>
          </w:p>
        </w:tc>
        <w:tc>
          <w:tcPr>
            <w:tcW w:w="993" w:type="dxa"/>
          </w:tcPr>
          <w:p w:rsidR="007E4931" w:rsidRPr="00D45816" w:rsidRDefault="007E4931" w:rsidP="007E4931">
            <w:pPr>
              <w:jc w:val="center"/>
              <w:rPr>
                <w:sz w:val="22"/>
                <w:szCs w:val="22"/>
              </w:rPr>
            </w:pPr>
            <w:r w:rsidRPr="00D45816">
              <w:rPr>
                <w:sz w:val="22"/>
                <w:szCs w:val="22"/>
              </w:rPr>
              <w:t>8 785,47</w:t>
            </w:r>
          </w:p>
        </w:tc>
        <w:tc>
          <w:tcPr>
            <w:tcW w:w="992" w:type="dxa"/>
          </w:tcPr>
          <w:p w:rsidR="007E4931" w:rsidRPr="00D45816" w:rsidRDefault="007E4931" w:rsidP="007E4931">
            <w:pPr>
              <w:jc w:val="center"/>
              <w:rPr>
                <w:sz w:val="22"/>
                <w:szCs w:val="22"/>
              </w:rPr>
            </w:pPr>
            <w:r w:rsidRPr="00D45816">
              <w:rPr>
                <w:sz w:val="22"/>
                <w:szCs w:val="22"/>
              </w:rPr>
              <w:t>7 308,46</w:t>
            </w:r>
          </w:p>
        </w:tc>
        <w:tc>
          <w:tcPr>
            <w:tcW w:w="992" w:type="dxa"/>
          </w:tcPr>
          <w:p w:rsidR="007E4931" w:rsidRPr="00D45816" w:rsidRDefault="007E4931" w:rsidP="007E4931">
            <w:pPr>
              <w:jc w:val="center"/>
              <w:rPr>
                <w:sz w:val="22"/>
                <w:szCs w:val="22"/>
              </w:rPr>
            </w:pPr>
            <w:r w:rsidRPr="00D45816">
              <w:rPr>
                <w:sz w:val="22"/>
                <w:szCs w:val="22"/>
              </w:rPr>
              <w:t>4 369,73</w:t>
            </w:r>
          </w:p>
        </w:tc>
        <w:tc>
          <w:tcPr>
            <w:tcW w:w="992" w:type="dxa"/>
          </w:tcPr>
          <w:p w:rsidR="007E4931" w:rsidRPr="00D45816" w:rsidRDefault="007E4931" w:rsidP="007E4931">
            <w:pPr>
              <w:jc w:val="center"/>
              <w:rPr>
                <w:sz w:val="22"/>
                <w:szCs w:val="22"/>
              </w:rPr>
            </w:pPr>
            <w:r w:rsidRPr="00D45816">
              <w:rPr>
                <w:sz w:val="22"/>
                <w:szCs w:val="22"/>
              </w:rPr>
              <w:t>0,00</w:t>
            </w:r>
          </w:p>
        </w:tc>
        <w:tc>
          <w:tcPr>
            <w:tcW w:w="993" w:type="dxa"/>
          </w:tcPr>
          <w:p w:rsidR="007E4931" w:rsidRPr="00D45816" w:rsidRDefault="007E4931" w:rsidP="007E4931">
            <w:pPr>
              <w:jc w:val="center"/>
              <w:rPr>
                <w:sz w:val="22"/>
                <w:szCs w:val="22"/>
              </w:rPr>
            </w:pPr>
            <w:r w:rsidRPr="00D45816">
              <w:rPr>
                <w:sz w:val="22"/>
                <w:szCs w:val="22"/>
              </w:rPr>
              <w:t>0,00</w:t>
            </w:r>
          </w:p>
        </w:tc>
        <w:tc>
          <w:tcPr>
            <w:tcW w:w="992" w:type="dxa"/>
          </w:tcPr>
          <w:p w:rsidR="007E4931" w:rsidRPr="00D45816" w:rsidRDefault="007E4931" w:rsidP="007E4931">
            <w:pPr>
              <w:jc w:val="center"/>
              <w:rPr>
                <w:sz w:val="22"/>
                <w:szCs w:val="22"/>
              </w:rPr>
            </w:pPr>
            <w:r w:rsidRPr="00D45816">
              <w:rPr>
                <w:sz w:val="22"/>
                <w:szCs w:val="22"/>
              </w:rPr>
              <w:t>0,00</w:t>
            </w:r>
          </w:p>
        </w:tc>
        <w:tc>
          <w:tcPr>
            <w:tcW w:w="992" w:type="dxa"/>
          </w:tcPr>
          <w:p w:rsidR="007E4931" w:rsidRPr="00D45816" w:rsidRDefault="007E4931" w:rsidP="007E4931">
            <w:pPr>
              <w:jc w:val="center"/>
              <w:rPr>
                <w:sz w:val="22"/>
                <w:szCs w:val="22"/>
              </w:rPr>
            </w:pPr>
            <w:r w:rsidRPr="00D45816">
              <w:rPr>
                <w:sz w:val="22"/>
                <w:szCs w:val="22"/>
              </w:rPr>
              <w:t>0,00</w:t>
            </w:r>
          </w:p>
        </w:tc>
      </w:tr>
      <w:tr w:rsidR="007E4931" w:rsidRPr="00D45816" w:rsidTr="00FB495E">
        <w:trPr>
          <w:trHeight w:val="300"/>
          <w:jc w:val="right"/>
        </w:trPr>
        <w:tc>
          <w:tcPr>
            <w:tcW w:w="4317" w:type="dxa"/>
            <w:gridSpan w:val="7"/>
            <w:vMerge w:val="restart"/>
          </w:tcPr>
          <w:p w:rsidR="007E4931" w:rsidRPr="00D45816" w:rsidRDefault="007E4931" w:rsidP="007E4931">
            <w:pPr>
              <w:jc w:val="both"/>
              <w:rPr>
                <w:sz w:val="22"/>
                <w:szCs w:val="22"/>
              </w:rPr>
            </w:pPr>
            <w:r w:rsidRPr="00D45816">
              <w:rPr>
                <w:sz w:val="22"/>
                <w:szCs w:val="22"/>
              </w:rPr>
              <w:t>отдел жилищно-коммунального хозяйства, энергетики и строительства администрации района</w:t>
            </w:r>
          </w:p>
        </w:tc>
        <w:tc>
          <w:tcPr>
            <w:tcW w:w="1212" w:type="dxa"/>
          </w:tcPr>
          <w:p w:rsidR="007E4931" w:rsidRPr="00D45816" w:rsidRDefault="007E4931" w:rsidP="007E4931">
            <w:pPr>
              <w:jc w:val="both"/>
              <w:rPr>
                <w:sz w:val="22"/>
                <w:szCs w:val="22"/>
              </w:rPr>
            </w:pPr>
            <w:r w:rsidRPr="00D45816">
              <w:rPr>
                <w:sz w:val="22"/>
                <w:szCs w:val="22"/>
              </w:rPr>
              <w:t>всего</w:t>
            </w:r>
          </w:p>
        </w:tc>
        <w:tc>
          <w:tcPr>
            <w:tcW w:w="992" w:type="dxa"/>
          </w:tcPr>
          <w:p w:rsidR="007E4931" w:rsidRPr="00D45816" w:rsidRDefault="007E4931" w:rsidP="007E4931">
            <w:pPr>
              <w:jc w:val="both"/>
              <w:rPr>
                <w:sz w:val="22"/>
                <w:szCs w:val="22"/>
              </w:rPr>
            </w:pPr>
            <w:r w:rsidRPr="00D45816">
              <w:rPr>
                <w:sz w:val="22"/>
                <w:szCs w:val="22"/>
              </w:rPr>
              <w:t> </w:t>
            </w:r>
          </w:p>
        </w:tc>
        <w:tc>
          <w:tcPr>
            <w:tcW w:w="1417" w:type="dxa"/>
          </w:tcPr>
          <w:p w:rsidR="007E4931" w:rsidRPr="00D45816" w:rsidRDefault="007E4931" w:rsidP="007E4931">
            <w:pPr>
              <w:jc w:val="center"/>
              <w:rPr>
                <w:sz w:val="22"/>
                <w:szCs w:val="22"/>
              </w:rPr>
            </w:pPr>
            <w:r w:rsidRPr="00D45816">
              <w:rPr>
                <w:sz w:val="22"/>
                <w:szCs w:val="22"/>
              </w:rPr>
              <w:t>1 411 016,17</w:t>
            </w:r>
          </w:p>
        </w:tc>
        <w:tc>
          <w:tcPr>
            <w:tcW w:w="993" w:type="dxa"/>
          </w:tcPr>
          <w:p w:rsidR="007E4931" w:rsidRPr="00D45816" w:rsidRDefault="007E4931" w:rsidP="007E4931">
            <w:pPr>
              <w:jc w:val="center"/>
              <w:rPr>
                <w:sz w:val="22"/>
                <w:szCs w:val="22"/>
              </w:rPr>
            </w:pPr>
            <w:r w:rsidRPr="00D45816">
              <w:rPr>
                <w:sz w:val="22"/>
                <w:szCs w:val="22"/>
              </w:rPr>
              <w:t>399 972,67</w:t>
            </w:r>
          </w:p>
        </w:tc>
        <w:tc>
          <w:tcPr>
            <w:tcW w:w="992" w:type="dxa"/>
          </w:tcPr>
          <w:p w:rsidR="007E4931" w:rsidRPr="00D45816" w:rsidRDefault="007E4931" w:rsidP="007E4931">
            <w:pPr>
              <w:jc w:val="center"/>
              <w:rPr>
                <w:sz w:val="22"/>
                <w:szCs w:val="22"/>
              </w:rPr>
            </w:pPr>
            <w:r w:rsidRPr="00D45816">
              <w:rPr>
                <w:sz w:val="22"/>
                <w:szCs w:val="22"/>
              </w:rPr>
              <w:t>410 487,39</w:t>
            </w:r>
          </w:p>
        </w:tc>
        <w:tc>
          <w:tcPr>
            <w:tcW w:w="992" w:type="dxa"/>
          </w:tcPr>
          <w:p w:rsidR="007E4931" w:rsidRPr="00D45816" w:rsidRDefault="007E4931" w:rsidP="007E4931">
            <w:pPr>
              <w:jc w:val="center"/>
              <w:rPr>
                <w:sz w:val="22"/>
                <w:szCs w:val="22"/>
              </w:rPr>
            </w:pPr>
            <w:r w:rsidRPr="00D45816">
              <w:rPr>
                <w:sz w:val="22"/>
                <w:szCs w:val="22"/>
              </w:rPr>
              <w:t>311 206,85</w:t>
            </w:r>
          </w:p>
        </w:tc>
        <w:tc>
          <w:tcPr>
            <w:tcW w:w="992" w:type="dxa"/>
          </w:tcPr>
          <w:p w:rsidR="007E4931" w:rsidRPr="00D45816" w:rsidRDefault="007E4931" w:rsidP="007E4931">
            <w:pPr>
              <w:jc w:val="center"/>
              <w:rPr>
                <w:sz w:val="22"/>
                <w:szCs w:val="22"/>
              </w:rPr>
            </w:pPr>
            <w:r w:rsidRPr="00D45816">
              <w:rPr>
                <w:sz w:val="22"/>
                <w:szCs w:val="22"/>
              </w:rPr>
              <w:t>231 696,15</w:t>
            </w:r>
          </w:p>
        </w:tc>
        <w:tc>
          <w:tcPr>
            <w:tcW w:w="993" w:type="dxa"/>
          </w:tcPr>
          <w:p w:rsidR="007E4931" w:rsidRPr="00D45816" w:rsidRDefault="007E4931" w:rsidP="007E4931">
            <w:pPr>
              <w:jc w:val="center"/>
              <w:rPr>
                <w:sz w:val="22"/>
                <w:szCs w:val="22"/>
              </w:rPr>
            </w:pPr>
            <w:r w:rsidRPr="00D45816">
              <w:rPr>
                <w:sz w:val="22"/>
                <w:szCs w:val="22"/>
              </w:rPr>
              <w:t>23 930,40</w:t>
            </w:r>
          </w:p>
        </w:tc>
        <w:tc>
          <w:tcPr>
            <w:tcW w:w="992" w:type="dxa"/>
          </w:tcPr>
          <w:p w:rsidR="007E4931" w:rsidRPr="00D45816" w:rsidRDefault="007E4931" w:rsidP="007E4931">
            <w:pPr>
              <w:jc w:val="center"/>
              <w:rPr>
                <w:sz w:val="22"/>
                <w:szCs w:val="22"/>
              </w:rPr>
            </w:pPr>
            <w:r w:rsidRPr="00D45816">
              <w:rPr>
                <w:sz w:val="22"/>
                <w:szCs w:val="22"/>
              </w:rPr>
              <w:t>18 722,70</w:t>
            </w:r>
          </w:p>
        </w:tc>
        <w:tc>
          <w:tcPr>
            <w:tcW w:w="992" w:type="dxa"/>
          </w:tcPr>
          <w:p w:rsidR="007E4931" w:rsidRPr="00D45816" w:rsidRDefault="007E4931" w:rsidP="007E4931">
            <w:pPr>
              <w:jc w:val="center"/>
              <w:rPr>
                <w:sz w:val="22"/>
                <w:szCs w:val="22"/>
              </w:rPr>
            </w:pPr>
            <w:r w:rsidRPr="00D45816">
              <w:rPr>
                <w:sz w:val="22"/>
                <w:szCs w:val="22"/>
              </w:rPr>
              <w:t>15 000,00</w:t>
            </w:r>
          </w:p>
        </w:tc>
      </w:tr>
      <w:tr w:rsidR="007E4931" w:rsidRPr="00D45816" w:rsidTr="00FB495E">
        <w:trPr>
          <w:trHeight w:val="300"/>
          <w:jc w:val="right"/>
        </w:trPr>
        <w:tc>
          <w:tcPr>
            <w:tcW w:w="4317" w:type="dxa"/>
            <w:gridSpan w:val="7"/>
            <w:vMerge/>
          </w:tcPr>
          <w:p w:rsidR="007E4931" w:rsidRPr="00D45816" w:rsidRDefault="007E4931" w:rsidP="007E4931">
            <w:pPr>
              <w:rPr>
                <w:color w:val="000000" w:themeColor="text1"/>
                <w:sz w:val="22"/>
                <w:szCs w:val="22"/>
              </w:rPr>
            </w:pPr>
          </w:p>
        </w:tc>
        <w:tc>
          <w:tcPr>
            <w:tcW w:w="1212" w:type="dxa"/>
          </w:tcPr>
          <w:p w:rsidR="007E4931" w:rsidRPr="00D45816" w:rsidRDefault="007E4931" w:rsidP="007E4931">
            <w:pPr>
              <w:rPr>
                <w:sz w:val="22"/>
                <w:szCs w:val="22"/>
              </w:rPr>
            </w:pPr>
            <w:r w:rsidRPr="00D45816">
              <w:rPr>
                <w:sz w:val="22"/>
                <w:szCs w:val="22"/>
              </w:rPr>
              <w:t>федеральный бюджет</w:t>
            </w:r>
          </w:p>
        </w:tc>
        <w:tc>
          <w:tcPr>
            <w:tcW w:w="992" w:type="dxa"/>
          </w:tcPr>
          <w:p w:rsidR="007E4931" w:rsidRPr="00D45816" w:rsidRDefault="007E4931" w:rsidP="007E4931">
            <w:pPr>
              <w:rPr>
                <w:sz w:val="22"/>
                <w:szCs w:val="22"/>
              </w:rPr>
            </w:pPr>
            <w:r w:rsidRPr="00D45816">
              <w:rPr>
                <w:sz w:val="22"/>
                <w:szCs w:val="22"/>
              </w:rPr>
              <w:t> </w:t>
            </w:r>
          </w:p>
        </w:tc>
        <w:tc>
          <w:tcPr>
            <w:tcW w:w="1417" w:type="dxa"/>
          </w:tcPr>
          <w:p w:rsidR="007E4931" w:rsidRPr="00D45816" w:rsidRDefault="007E4931" w:rsidP="007E4931">
            <w:pPr>
              <w:jc w:val="center"/>
              <w:rPr>
                <w:sz w:val="22"/>
                <w:szCs w:val="22"/>
              </w:rPr>
            </w:pPr>
            <w:r w:rsidRPr="00D45816">
              <w:rPr>
                <w:sz w:val="22"/>
                <w:szCs w:val="22"/>
              </w:rPr>
              <w:t>0,00</w:t>
            </w:r>
          </w:p>
        </w:tc>
        <w:tc>
          <w:tcPr>
            <w:tcW w:w="993" w:type="dxa"/>
          </w:tcPr>
          <w:p w:rsidR="007E4931" w:rsidRPr="00D45816" w:rsidRDefault="007E4931" w:rsidP="007E4931">
            <w:pPr>
              <w:jc w:val="center"/>
              <w:rPr>
                <w:sz w:val="22"/>
                <w:szCs w:val="22"/>
              </w:rPr>
            </w:pPr>
            <w:r w:rsidRPr="00D45816">
              <w:rPr>
                <w:sz w:val="22"/>
                <w:szCs w:val="22"/>
              </w:rPr>
              <w:t>0,00</w:t>
            </w:r>
          </w:p>
        </w:tc>
        <w:tc>
          <w:tcPr>
            <w:tcW w:w="992" w:type="dxa"/>
          </w:tcPr>
          <w:p w:rsidR="007E4931" w:rsidRPr="00D45816" w:rsidRDefault="007E4931" w:rsidP="007E4931">
            <w:pPr>
              <w:jc w:val="center"/>
              <w:rPr>
                <w:sz w:val="22"/>
                <w:szCs w:val="22"/>
              </w:rPr>
            </w:pPr>
            <w:r w:rsidRPr="00D45816">
              <w:rPr>
                <w:sz w:val="22"/>
                <w:szCs w:val="22"/>
              </w:rPr>
              <w:t>0,00</w:t>
            </w:r>
          </w:p>
        </w:tc>
        <w:tc>
          <w:tcPr>
            <w:tcW w:w="992" w:type="dxa"/>
          </w:tcPr>
          <w:p w:rsidR="007E4931" w:rsidRPr="00D45816" w:rsidRDefault="007E4931" w:rsidP="007E4931">
            <w:pPr>
              <w:jc w:val="center"/>
              <w:rPr>
                <w:sz w:val="22"/>
                <w:szCs w:val="22"/>
              </w:rPr>
            </w:pPr>
            <w:r w:rsidRPr="00D45816">
              <w:rPr>
                <w:sz w:val="22"/>
                <w:szCs w:val="22"/>
              </w:rPr>
              <w:t>0,00</w:t>
            </w:r>
          </w:p>
        </w:tc>
        <w:tc>
          <w:tcPr>
            <w:tcW w:w="992" w:type="dxa"/>
          </w:tcPr>
          <w:p w:rsidR="007E4931" w:rsidRPr="00D45816" w:rsidRDefault="007E4931" w:rsidP="007E4931">
            <w:pPr>
              <w:jc w:val="center"/>
              <w:rPr>
                <w:sz w:val="22"/>
                <w:szCs w:val="22"/>
              </w:rPr>
            </w:pPr>
            <w:r w:rsidRPr="00D45816">
              <w:rPr>
                <w:sz w:val="22"/>
                <w:szCs w:val="22"/>
              </w:rPr>
              <w:t>0,00</w:t>
            </w:r>
          </w:p>
        </w:tc>
        <w:tc>
          <w:tcPr>
            <w:tcW w:w="993" w:type="dxa"/>
          </w:tcPr>
          <w:p w:rsidR="007E4931" w:rsidRPr="00D45816" w:rsidRDefault="007E4931" w:rsidP="007E4931">
            <w:pPr>
              <w:jc w:val="center"/>
              <w:rPr>
                <w:sz w:val="22"/>
                <w:szCs w:val="22"/>
              </w:rPr>
            </w:pPr>
            <w:r w:rsidRPr="00D45816">
              <w:rPr>
                <w:sz w:val="22"/>
                <w:szCs w:val="22"/>
              </w:rPr>
              <w:t>0,00</w:t>
            </w:r>
          </w:p>
        </w:tc>
        <w:tc>
          <w:tcPr>
            <w:tcW w:w="992" w:type="dxa"/>
          </w:tcPr>
          <w:p w:rsidR="007E4931" w:rsidRPr="00D45816" w:rsidRDefault="007E4931" w:rsidP="007E4931">
            <w:pPr>
              <w:jc w:val="center"/>
              <w:rPr>
                <w:sz w:val="22"/>
                <w:szCs w:val="22"/>
              </w:rPr>
            </w:pPr>
            <w:r w:rsidRPr="00D45816">
              <w:rPr>
                <w:sz w:val="22"/>
                <w:szCs w:val="22"/>
              </w:rPr>
              <w:t>0,00</w:t>
            </w:r>
          </w:p>
        </w:tc>
        <w:tc>
          <w:tcPr>
            <w:tcW w:w="992" w:type="dxa"/>
          </w:tcPr>
          <w:p w:rsidR="007E4931" w:rsidRPr="00D45816" w:rsidRDefault="007E4931" w:rsidP="007E4931">
            <w:pPr>
              <w:jc w:val="center"/>
              <w:rPr>
                <w:sz w:val="22"/>
                <w:szCs w:val="22"/>
              </w:rPr>
            </w:pPr>
            <w:r w:rsidRPr="00D45816">
              <w:rPr>
                <w:sz w:val="22"/>
                <w:szCs w:val="22"/>
              </w:rPr>
              <w:t>0,00</w:t>
            </w:r>
          </w:p>
        </w:tc>
      </w:tr>
      <w:tr w:rsidR="007E4931" w:rsidRPr="00D45816" w:rsidTr="00FB495E">
        <w:trPr>
          <w:trHeight w:val="300"/>
          <w:jc w:val="right"/>
        </w:trPr>
        <w:tc>
          <w:tcPr>
            <w:tcW w:w="4317" w:type="dxa"/>
            <w:gridSpan w:val="7"/>
            <w:vMerge/>
          </w:tcPr>
          <w:p w:rsidR="007E4931" w:rsidRPr="00D45816" w:rsidRDefault="007E4931" w:rsidP="007E4931">
            <w:pPr>
              <w:rPr>
                <w:color w:val="000000" w:themeColor="text1"/>
                <w:sz w:val="22"/>
                <w:szCs w:val="22"/>
              </w:rPr>
            </w:pPr>
          </w:p>
        </w:tc>
        <w:tc>
          <w:tcPr>
            <w:tcW w:w="1212" w:type="dxa"/>
          </w:tcPr>
          <w:p w:rsidR="007E4931" w:rsidRPr="00D45816" w:rsidRDefault="007E4931" w:rsidP="007E4931">
            <w:pPr>
              <w:rPr>
                <w:sz w:val="22"/>
                <w:szCs w:val="22"/>
              </w:rPr>
            </w:pPr>
            <w:r w:rsidRPr="00D45816">
              <w:rPr>
                <w:sz w:val="22"/>
                <w:szCs w:val="22"/>
              </w:rPr>
              <w:t>бюджет автономного округа</w:t>
            </w:r>
          </w:p>
        </w:tc>
        <w:tc>
          <w:tcPr>
            <w:tcW w:w="992" w:type="dxa"/>
          </w:tcPr>
          <w:p w:rsidR="007E4931" w:rsidRPr="00D45816" w:rsidRDefault="007E4931" w:rsidP="007E4931">
            <w:pPr>
              <w:rPr>
                <w:sz w:val="22"/>
                <w:szCs w:val="22"/>
              </w:rPr>
            </w:pPr>
            <w:r w:rsidRPr="00D45816">
              <w:rPr>
                <w:sz w:val="22"/>
                <w:szCs w:val="22"/>
              </w:rPr>
              <w:t> </w:t>
            </w:r>
          </w:p>
        </w:tc>
        <w:tc>
          <w:tcPr>
            <w:tcW w:w="1417" w:type="dxa"/>
          </w:tcPr>
          <w:p w:rsidR="007E4931" w:rsidRPr="00D45816" w:rsidRDefault="007E4931" w:rsidP="007E4931">
            <w:pPr>
              <w:jc w:val="center"/>
              <w:rPr>
                <w:sz w:val="22"/>
                <w:szCs w:val="22"/>
              </w:rPr>
            </w:pPr>
            <w:r w:rsidRPr="00D45816">
              <w:rPr>
                <w:sz w:val="22"/>
                <w:szCs w:val="22"/>
              </w:rPr>
              <w:t>1 237 052,84</w:t>
            </w:r>
          </w:p>
        </w:tc>
        <w:tc>
          <w:tcPr>
            <w:tcW w:w="993" w:type="dxa"/>
          </w:tcPr>
          <w:p w:rsidR="007E4931" w:rsidRPr="00D45816" w:rsidRDefault="007E4931" w:rsidP="007E4931">
            <w:pPr>
              <w:jc w:val="center"/>
              <w:rPr>
                <w:sz w:val="22"/>
                <w:szCs w:val="22"/>
              </w:rPr>
            </w:pPr>
            <w:r w:rsidRPr="00D45816">
              <w:rPr>
                <w:sz w:val="22"/>
                <w:szCs w:val="22"/>
              </w:rPr>
              <w:t>359 975,40</w:t>
            </w:r>
          </w:p>
        </w:tc>
        <w:tc>
          <w:tcPr>
            <w:tcW w:w="992" w:type="dxa"/>
          </w:tcPr>
          <w:p w:rsidR="007E4931" w:rsidRPr="00D45816" w:rsidRDefault="007E4931" w:rsidP="007E4931">
            <w:pPr>
              <w:jc w:val="center"/>
              <w:rPr>
                <w:sz w:val="22"/>
                <w:szCs w:val="22"/>
              </w:rPr>
            </w:pPr>
            <w:r w:rsidRPr="00D45816">
              <w:rPr>
                <w:sz w:val="22"/>
                <w:szCs w:val="22"/>
              </w:rPr>
              <w:t>370 587,20</w:t>
            </w:r>
          </w:p>
        </w:tc>
        <w:tc>
          <w:tcPr>
            <w:tcW w:w="992" w:type="dxa"/>
          </w:tcPr>
          <w:p w:rsidR="007E4931" w:rsidRPr="00D45816" w:rsidRDefault="007E4931" w:rsidP="007E4931">
            <w:pPr>
              <w:jc w:val="center"/>
              <w:rPr>
                <w:sz w:val="22"/>
                <w:szCs w:val="22"/>
              </w:rPr>
            </w:pPr>
            <w:r w:rsidRPr="00D45816">
              <w:rPr>
                <w:sz w:val="22"/>
                <w:szCs w:val="22"/>
              </w:rPr>
              <w:t>276 974,10</w:t>
            </w:r>
          </w:p>
        </w:tc>
        <w:tc>
          <w:tcPr>
            <w:tcW w:w="992" w:type="dxa"/>
          </w:tcPr>
          <w:p w:rsidR="007E4931" w:rsidRPr="00D45816" w:rsidRDefault="007E4931" w:rsidP="007E4931">
            <w:pPr>
              <w:jc w:val="center"/>
              <w:rPr>
                <w:sz w:val="22"/>
                <w:szCs w:val="22"/>
              </w:rPr>
            </w:pPr>
            <w:r w:rsidRPr="00D45816">
              <w:rPr>
                <w:sz w:val="22"/>
                <w:szCs w:val="22"/>
              </w:rPr>
              <w:t>202 845,44</w:t>
            </w:r>
          </w:p>
        </w:tc>
        <w:tc>
          <w:tcPr>
            <w:tcW w:w="993" w:type="dxa"/>
          </w:tcPr>
          <w:p w:rsidR="007E4931" w:rsidRPr="00D45816" w:rsidRDefault="007E4931" w:rsidP="007E4931">
            <w:pPr>
              <w:jc w:val="center"/>
              <w:rPr>
                <w:sz w:val="22"/>
                <w:szCs w:val="22"/>
              </w:rPr>
            </w:pPr>
            <w:r w:rsidRPr="00D45816">
              <w:rPr>
                <w:sz w:val="22"/>
                <w:szCs w:val="22"/>
              </w:rPr>
              <w:t>15 939,20</w:t>
            </w:r>
          </w:p>
        </w:tc>
        <w:tc>
          <w:tcPr>
            <w:tcW w:w="992" w:type="dxa"/>
          </w:tcPr>
          <w:p w:rsidR="007E4931" w:rsidRPr="00D45816" w:rsidRDefault="007E4931" w:rsidP="007E4931">
            <w:pPr>
              <w:jc w:val="center"/>
              <w:rPr>
                <w:sz w:val="22"/>
                <w:szCs w:val="22"/>
              </w:rPr>
            </w:pPr>
            <w:r w:rsidRPr="00D45816">
              <w:rPr>
                <w:sz w:val="22"/>
                <w:szCs w:val="22"/>
              </w:rPr>
              <w:t>10 731,50</w:t>
            </w:r>
          </w:p>
        </w:tc>
        <w:tc>
          <w:tcPr>
            <w:tcW w:w="992" w:type="dxa"/>
          </w:tcPr>
          <w:p w:rsidR="007E4931" w:rsidRPr="00D45816" w:rsidRDefault="007E4931" w:rsidP="007E4931">
            <w:pPr>
              <w:jc w:val="center"/>
              <w:rPr>
                <w:sz w:val="22"/>
                <w:szCs w:val="22"/>
              </w:rPr>
            </w:pPr>
            <w:r w:rsidRPr="00D45816">
              <w:rPr>
                <w:sz w:val="22"/>
                <w:szCs w:val="22"/>
              </w:rPr>
              <w:t>0,00</w:t>
            </w:r>
          </w:p>
        </w:tc>
      </w:tr>
      <w:tr w:rsidR="007E4931" w:rsidRPr="00D45816" w:rsidTr="00FB495E">
        <w:trPr>
          <w:trHeight w:val="300"/>
          <w:jc w:val="right"/>
        </w:trPr>
        <w:tc>
          <w:tcPr>
            <w:tcW w:w="4317" w:type="dxa"/>
            <w:gridSpan w:val="7"/>
            <w:vMerge/>
          </w:tcPr>
          <w:p w:rsidR="007E4931" w:rsidRPr="00D45816" w:rsidRDefault="007E4931" w:rsidP="007E4931">
            <w:pPr>
              <w:rPr>
                <w:color w:val="000000" w:themeColor="text1"/>
                <w:sz w:val="22"/>
                <w:szCs w:val="22"/>
              </w:rPr>
            </w:pPr>
          </w:p>
        </w:tc>
        <w:tc>
          <w:tcPr>
            <w:tcW w:w="1212" w:type="dxa"/>
          </w:tcPr>
          <w:p w:rsidR="007E4931" w:rsidRPr="00D45816" w:rsidRDefault="007E4931" w:rsidP="007E4931">
            <w:pPr>
              <w:rPr>
                <w:sz w:val="22"/>
                <w:szCs w:val="22"/>
              </w:rPr>
            </w:pPr>
            <w:r w:rsidRPr="00D45816">
              <w:rPr>
                <w:sz w:val="22"/>
                <w:szCs w:val="22"/>
              </w:rPr>
              <w:t>бюджет района</w:t>
            </w:r>
          </w:p>
        </w:tc>
        <w:tc>
          <w:tcPr>
            <w:tcW w:w="992" w:type="dxa"/>
          </w:tcPr>
          <w:p w:rsidR="007E4931" w:rsidRPr="00D45816" w:rsidRDefault="007E4931" w:rsidP="007E4931">
            <w:pPr>
              <w:rPr>
                <w:sz w:val="22"/>
                <w:szCs w:val="22"/>
              </w:rPr>
            </w:pPr>
            <w:r w:rsidRPr="00D45816">
              <w:rPr>
                <w:sz w:val="22"/>
                <w:szCs w:val="22"/>
              </w:rPr>
              <w:t> </w:t>
            </w:r>
          </w:p>
        </w:tc>
        <w:tc>
          <w:tcPr>
            <w:tcW w:w="1417" w:type="dxa"/>
          </w:tcPr>
          <w:p w:rsidR="007E4931" w:rsidRPr="00D45816" w:rsidRDefault="007E4931" w:rsidP="007E4931">
            <w:pPr>
              <w:jc w:val="center"/>
              <w:rPr>
                <w:sz w:val="22"/>
                <w:szCs w:val="22"/>
              </w:rPr>
            </w:pPr>
            <w:r w:rsidRPr="00D45816">
              <w:rPr>
                <w:sz w:val="22"/>
                <w:szCs w:val="22"/>
              </w:rPr>
              <w:t>173 963,33</w:t>
            </w:r>
          </w:p>
        </w:tc>
        <w:tc>
          <w:tcPr>
            <w:tcW w:w="993" w:type="dxa"/>
          </w:tcPr>
          <w:p w:rsidR="007E4931" w:rsidRPr="00D45816" w:rsidRDefault="007E4931" w:rsidP="007E4931">
            <w:pPr>
              <w:jc w:val="center"/>
              <w:rPr>
                <w:sz w:val="22"/>
                <w:szCs w:val="22"/>
              </w:rPr>
            </w:pPr>
            <w:r w:rsidRPr="00D45816">
              <w:rPr>
                <w:sz w:val="22"/>
                <w:szCs w:val="22"/>
              </w:rPr>
              <w:t>39 997,27</w:t>
            </w:r>
          </w:p>
        </w:tc>
        <w:tc>
          <w:tcPr>
            <w:tcW w:w="992" w:type="dxa"/>
          </w:tcPr>
          <w:p w:rsidR="007E4931" w:rsidRPr="00D45816" w:rsidRDefault="007E4931" w:rsidP="007E4931">
            <w:pPr>
              <w:jc w:val="center"/>
              <w:rPr>
                <w:sz w:val="22"/>
                <w:szCs w:val="22"/>
              </w:rPr>
            </w:pPr>
            <w:r w:rsidRPr="00D45816">
              <w:rPr>
                <w:sz w:val="22"/>
                <w:szCs w:val="22"/>
              </w:rPr>
              <w:t>39 900,19</w:t>
            </w:r>
          </w:p>
        </w:tc>
        <w:tc>
          <w:tcPr>
            <w:tcW w:w="992" w:type="dxa"/>
          </w:tcPr>
          <w:p w:rsidR="007E4931" w:rsidRPr="00D45816" w:rsidRDefault="007E4931" w:rsidP="007E4931">
            <w:pPr>
              <w:jc w:val="center"/>
              <w:rPr>
                <w:sz w:val="22"/>
                <w:szCs w:val="22"/>
              </w:rPr>
            </w:pPr>
            <w:r w:rsidRPr="00D45816">
              <w:rPr>
                <w:sz w:val="22"/>
                <w:szCs w:val="22"/>
              </w:rPr>
              <w:t>34 232,75</w:t>
            </w:r>
          </w:p>
        </w:tc>
        <w:tc>
          <w:tcPr>
            <w:tcW w:w="992" w:type="dxa"/>
          </w:tcPr>
          <w:p w:rsidR="007E4931" w:rsidRPr="00D45816" w:rsidRDefault="007E4931" w:rsidP="007E4931">
            <w:pPr>
              <w:jc w:val="center"/>
              <w:rPr>
                <w:sz w:val="22"/>
                <w:szCs w:val="22"/>
              </w:rPr>
            </w:pPr>
            <w:r w:rsidRPr="00D45816">
              <w:rPr>
                <w:sz w:val="22"/>
                <w:szCs w:val="22"/>
              </w:rPr>
              <w:t>28 850,72</w:t>
            </w:r>
          </w:p>
        </w:tc>
        <w:tc>
          <w:tcPr>
            <w:tcW w:w="993" w:type="dxa"/>
          </w:tcPr>
          <w:p w:rsidR="007E4931" w:rsidRPr="00D45816" w:rsidRDefault="007E4931" w:rsidP="007E4931">
            <w:pPr>
              <w:jc w:val="center"/>
              <w:rPr>
                <w:sz w:val="22"/>
                <w:szCs w:val="22"/>
              </w:rPr>
            </w:pPr>
            <w:r w:rsidRPr="00D45816">
              <w:rPr>
                <w:sz w:val="22"/>
                <w:szCs w:val="22"/>
              </w:rPr>
              <w:t>7 991,20</w:t>
            </w:r>
          </w:p>
        </w:tc>
        <w:tc>
          <w:tcPr>
            <w:tcW w:w="992" w:type="dxa"/>
          </w:tcPr>
          <w:p w:rsidR="007E4931" w:rsidRPr="00D45816" w:rsidRDefault="007E4931" w:rsidP="007E4931">
            <w:pPr>
              <w:jc w:val="center"/>
              <w:rPr>
                <w:sz w:val="22"/>
                <w:szCs w:val="22"/>
              </w:rPr>
            </w:pPr>
            <w:r w:rsidRPr="00D45816">
              <w:rPr>
                <w:sz w:val="22"/>
                <w:szCs w:val="22"/>
              </w:rPr>
              <w:t>7 991,20</w:t>
            </w:r>
          </w:p>
        </w:tc>
        <w:tc>
          <w:tcPr>
            <w:tcW w:w="992" w:type="dxa"/>
          </w:tcPr>
          <w:p w:rsidR="007E4931" w:rsidRPr="00D45816" w:rsidRDefault="007E4931" w:rsidP="007E4931">
            <w:pPr>
              <w:jc w:val="center"/>
              <w:rPr>
                <w:sz w:val="22"/>
                <w:szCs w:val="22"/>
              </w:rPr>
            </w:pPr>
            <w:r w:rsidRPr="00D45816">
              <w:rPr>
                <w:sz w:val="22"/>
                <w:szCs w:val="22"/>
              </w:rPr>
              <w:t>15 000,00</w:t>
            </w:r>
          </w:p>
        </w:tc>
      </w:tr>
      <w:tr w:rsidR="007E4931" w:rsidRPr="00D45816" w:rsidTr="00FB495E">
        <w:trPr>
          <w:trHeight w:val="300"/>
          <w:jc w:val="right"/>
        </w:trPr>
        <w:tc>
          <w:tcPr>
            <w:tcW w:w="4317" w:type="dxa"/>
            <w:gridSpan w:val="7"/>
            <w:vMerge/>
          </w:tcPr>
          <w:p w:rsidR="007E4931" w:rsidRPr="00D45816" w:rsidRDefault="007E4931" w:rsidP="007E4931">
            <w:pPr>
              <w:rPr>
                <w:color w:val="000000" w:themeColor="text1"/>
                <w:sz w:val="22"/>
                <w:szCs w:val="22"/>
              </w:rPr>
            </w:pPr>
          </w:p>
        </w:tc>
        <w:tc>
          <w:tcPr>
            <w:tcW w:w="1212" w:type="dxa"/>
          </w:tcPr>
          <w:p w:rsidR="007E4931" w:rsidRPr="00D45816" w:rsidRDefault="007E4931" w:rsidP="007E4931">
            <w:pPr>
              <w:rPr>
                <w:sz w:val="22"/>
                <w:szCs w:val="22"/>
              </w:rPr>
            </w:pPr>
            <w:r w:rsidRPr="00D45816">
              <w:rPr>
                <w:sz w:val="22"/>
                <w:szCs w:val="22"/>
              </w:rPr>
              <w:t>бюджет поселений</w:t>
            </w:r>
          </w:p>
        </w:tc>
        <w:tc>
          <w:tcPr>
            <w:tcW w:w="992" w:type="dxa"/>
          </w:tcPr>
          <w:p w:rsidR="007E4931" w:rsidRPr="00D45816" w:rsidRDefault="007E4931" w:rsidP="007E4931">
            <w:pPr>
              <w:rPr>
                <w:sz w:val="22"/>
                <w:szCs w:val="22"/>
              </w:rPr>
            </w:pPr>
            <w:r w:rsidRPr="00D45816">
              <w:rPr>
                <w:sz w:val="22"/>
                <w:szCs w:val="22"/>
              </w:rPr>
              <w:t> </w:t>
            </w:r>
          </w:p>
        </w:tc>
        <w:tc>
          <w:tcPr>
            <w:tcW w:w="1417" w:type="dxa"/>
          </w:tcPr>
          <w:p w:rsidR="007E4931" w:rsidRPr="00D45816" w:rsidRDefault="007E4931" w:rsidP="007E4931">
            <w:pPr>
              <w:jc w:val="center"/>
              <w:rPr>
                <w:sz w:val="22"/>
                <w:szCs w:val="22"/>
              </w:rPr>
            </w:pPr>
            <w:r w:rsidRPr="00D45816">
              <w:rPr>
                <w:sz w:val="22"/>
                <w:szCs w:val="22"/>
              </w:rPr>
              <w:t>0,00</w:t>
            </w:r>
          </w:p>
        </w:tc>
        <w:tc>
          <w:tcPr>
            <w:tcW w:w="993" w:type="dxa"/>
          </w:tcPr>
          <w:p w:rsidR="007E4931" w:rsidRPr="00D45816" w:rsidRDefault="007E4931" w:rsidP="007E4931">
            <w:pPr>
              <w:jc w:val="center"/>
              <w:rPr>
                <w:sz w:val="22"/>
                <w:szCs w:val="22"/>
              </w:rPr>
            </w:pPr>
            <w:r w:rsidRPr="00D45816">
              <w:rPr>
                <w:sz w:val="22"/>
                <w:szCs w:val="22"/>
              </w:rPr>
              <w:t>0,00</w:t>
            </w:r>
          </w:p>
        </w:tc>
        <w:tc>
          <w:tcPr>
            <w:tcW w:w="992" w:type="dxa"/>
          </w:tcPr>
          <w:p w:rsidR="007E4931" w:rsidRPr="00D45816" w:rsidRDefault="007E4931" w:rsidP="007E4931">
            <w:pPr>
              <w:jc w:val="center"/>
              <w:rPr>
                <w:sz w:val="22"/>
                <w:szCs w:val="22"/>
              </w:rPr>
            </w:pPr>
            <w:r w:rsidRPr="00D45816">
              <w:rPr>
                <w:sz w:val="22"/>
                <w:szCs w:val="22"/>
              </w:rPr>
              <w:t>0,00</w:t>
            </w:r>
          </w:p>
        </w:tc>
        <w:tc>
          <w:tcPr>
            <w:tcW w:w="992" w:type="dxa"/>
          </w:tcPr>
          <w:p w:rsidR="007E4931" w:rsidRPr="00D45816" w:rsidRDefault="007E4931" w:rsidP="007E4931">
            <w:pPr>
              <w:jc w:val="center"/>
              <w:rPr>
                <w:sz w:val="22"/>
                <w:szCs w:val="22"/>
              </w:rPr>
            </w:pPr>
            <w:r w:rsidRPr="00D45816">
              <w:rPr>
                <w:sz w:val="22"/>
                <w:szCs w:val="22"/>
              </w:rPr>
              <w:t>0,00</w:t>
            </w:r>
          </w:p>
        </w:tc>
        <w:tc>
          <w:tcPr>
            <w:tcW w:w="992" w:type="dxa"/>
          </w:tcPr>
          <w:p w:rsidR="007E4931" w:rsidRPr="00D45816" w:rsidRDefault="007E4931" w:rsidP="007E4931">
            <w:pPr>
              <w:jc w:val="center"/>
              <w:rPr>
                <w:sz w:val="22"/>
                <w:szCs w:val="22"/>
              </w:rPr>
            </w:pPr>
            <w:r w:rsidRPr="00D45816">
              <w:rPr>
                <w:sz w:val="22"/>
                <w:szCs w:val="22"/>
              </w:rPr>
              <w:t>0,00</w:t>
            </w:r>
          </w:p>
        </w:tc>
        <w:tc>
          <w:tcPr>
            <w:tcW w:w="993" w:type="dxa"/>
          </w:tcPr>
          <w:p w:rsidR="007E4931" w:rsidRPr="00D45816" w:rsidRDefault="007E4931" w:rsidP="007E4931">
            <w:pPr>
              <w:jc w:val="center"/>
              <w:rPr>
                <w:sz w:val="22"/>
                <w:szCs w:val="22"/>
              </w:rPr>
            </w:pPr>
            <w:r w:rsidRPr="00D45816">
              <w:rPr>
                <w:sz w:val="22"/>
                <w:szCs w:val="22"/>
              </w:rPr>
              <w:t>0,00</w:t>
            </w:r>
          </w:p>
        </w:tc>
        <w:tc>
          <w:tcPr>
            <w:tcW w:w="992" w:type="dxa"/>
          </w:tcPr>
          <w:p w:rsidR="007E4931" w:rsidRPr="00D45816" w:rsidRDefault="007E4931" w:rsidP="007E4931">
            <w:pPr>
              <w:jc w:val="center"/>
              <w:rPr>
                <w:sz w:val="22"/>
                <w:szCs w:val="22"/>
              </w:rPr>
            </w:pPr>
            <w:r w:rsidRPr="00D45816">
              <w:rPr>
                <w:sz w:val="22"/>
                <w:szCs w:val="22"/>
              </w:rPr>
              <w:t>0,00</w:t>
            </w:r>
          </w:p>
        </w:tc>
        <w:tc>
          <w:tcPr>
            <w:tcW w:w="992" w:type="dxa"/>
          </w:tcPr>
          <w:p w:rsidR="007E4931" w:rsidRPr="00D45816" w:rsidRDefault="007E4931" w:rsidP="007E4931">
            <w:pPr>
              <w:jc w:val="center"/>
              <w:rPr>
                <w:sz w:val="22"/>
                <w:szCs w:val="22"/>
              </w:rPr>
            </w:pPr>
            <w:r w:rsidRPr="00D45816">
              <w:rPr>
                <w:sz w:val="22"/>
                <w:szCs w:val="22"/>
              </w:rPr>
              <w:t>0,00</w:t>
            </w:r>
          </w:p>
        </w:tc>
      </w:tr>
      <w:tr w:rsidR="007E4931" w:rsidRPr="00D45816" w:rsidTr="00FB495E">
        <w:trPr>
          <w:trHeight w:val="300"/>
          <w:jc w:val="right"/>
        </w:trPr>
        <w:tc>
          <w:tcPr>
            <w:tcW w:w="4317" w:type="dxa"/>
            <w:gridSpan w:val="7"/>
            <w:vMerge/>
          </w:tcPr>
          <w:p w:rsidR="007E4931" w:rsidRPr="00D45816" w:rsidRDefault="007E4931" w:rsidP="007E4931">
            <w:pPr>
              <w:rPr>
                <w:color w:val="000000" w:themeColor="text1"/>
                <w:sz w:val="22"/>
                <w:szCs w:val="22"/>
              </w:rPr>
            </w:pPr>
          </w:p>
        </w:tc>
        <w:tc>
          <w:tcPr>
            <w:tcW w:w="1212" w:type="dxa"/>
          </w:tcPr>
          <w:p w:rsidR="007E4931" w:rsidRPr="00D45816" w:rsidRDefault="007E4931" w:rsidP="007E4931">
            <w:pPr>
              <w:rPr>
                <w:sz w:val="22"/>
                <w:szCs w:val="22"/>
              </w:rPr>
            </w:pPr>
            <w:r w:rsidRPr="00D45816">
              <w:rPr>
                <w:sz w:val="22"/>
                <w:szCs w:val="22"/>
              </w:rPr>
              <w:t>безвозмездные поступления от физически</w:t>
            </w:r>
            <w:r w:rsidRPr="00D45816">
              <w:rPr>
                <w:sz w:val="22"/>
                <w:szCs w:val="22"/>
              </w:rPr>
              <w:lastRenderedPageBreak/>
              <w:t>х и юридических лиц</w:t>
            </w:r>
          </w:p>
        </w:tc>
        <w:tc>
          <w:tcPr>
            <w:tcW w:w="992" w:type="dxa"/>
          </w:tcPr>
          <w:p w:rsidR="007E4931" w:rsidRPr="00D45816" w:rsidRDefault="007E4931" w:rsidP="007E4931">
            <w:pPr>
              <w:rPr>
                <w:sz w:val="22"/>
                <w:szCs w:val="22"/>
              </w:rPr>
            </w:pPr>
            <w:r w:rsidRPr="00D45816">
              <w:rPr>
                <w:sz w:val="22"/>
                <w:szCs w:val="22"/>
              </w:rPr>
              <w:lastRenderedPageBreak/>
              <w:t> </w:t>
            </w:r>
          </w:p>
        </w:tc>
        <w:tc>
          <w:tcPr>
            <w:tcW w:w="1417" w:type="dxa"/>
          </w:tcPr>
          <w:p w:rsidR="007E4931" w:rsidRPr="00D45816" w:rsidRDefault="007E4931" w:rsidP="007E4931">
            <w:pPr>
              <w:jc w:val="center"/>
              <w:rPr>
                <w:sz w:val="22"/>
                <w:szCs w:val="22"/>
              </w:rPr>
            </w:pPr>
            <w:r w:rsidRPr="00D45816">
              <w:rPr>
                <w:sz w:val="22"/>
                <w:szCs w:val="22"/>
              </w:rPr>
              <w:t>1 713,64</w:t>
            </w:r>
          </w:p>
        </w:tc>
        <w:tc>
          <w:tcPr>
            <w:tcW w:w="993" w:type="dxa"/>
          </w:tcPr>
          <w:p w:rsidR="007E4931" w:rsidRPr="00D45816" w:rsidRDefault="007E4931" w:rsidP="007E4931">
            <w:pPr>
              <w:jc w:val="center"/>
              <w:rPr>
                <w:sz w:val="22"/>
                <w:szCs w:val="22"/>
              </w:rPr>
            </w:pPr>
            <w:r w:rsidRPr="00D45816">
              <w:rPr>
                <w:sz w:val="22"/>
                <w:szCs w:val="22"/>
              </w:rPr>
              <w:t>0,00</w:t>
            </w:r>
          </w:p>
        </w:tc>
        <w:tc>
          <w:tcPr>
            <w:tcW w:w="992" w:type="dxa"/>
          </w:tcPr>
          <w:p w:rsidR="007E4931" w:rsidRPr="00D45816" w:rsidRDefault="007E4931" w:rsidP="007E4931">
            <w:pPr>
              <w:jc w:val="center"/>
              <w:rPr>
                <w:sz w:val="22"/>
                <w:szCs w:val="22"/>
              </w:rPr>
            </w:pPr>
            <w:r w:rsidRPr="00D45816">
              <w:rPr>
                <w:sz w:val="22"/>
                <w:szCs w:val="22"/>
              </w:rPr>
              <w:t>1 713,64</w:t>
            </w:r>
          </w:p>
        </w:tc>
        <w:tc>
          <w:tcPr>
            <w:tcW w:w="992" w:type="dxa"/>
          </w:tcPr>
          <w:p w:rsidR="007E4931" w:rsidRPr="00D45816" w:rsidRDefault="007E4931" w:rsidP="007E4931">
            <w:pPr>
              <w:jc w:val="center"/>
              <w:rPr>
                <w:sz w:val="22"/>
                <w:szCs w:val="22"/>
              </w:rPr>
            </w:pPr>
            <w:r w:rsidRPr="00D45816">
              <w:rPr>
                <w:sz w:val="22"/>
                <w:szCs w:val="22"/>
              </w:rPr>
              <w:t>0,00</w:t>
            </w:r>
          </w:p>
        </w:tc>
        <w:tc>
          <w:tcPr>
            <w:tcW w:w="992" w:type="dxa"/>
          </w:tcPr>
          <w:p w:rsidR="007E4931" w:rsidRPr="00D45816" w:rsidRDefault="007E4931" w:rsidP="007E4931">
            <w:pPr>
              <w:jc w:val="center"/>
              <w:rPr>
                <w:sz w:val="22"/>
                <w:szCs w:val="22"/>
              </w:rPr>
            </w:pPr>
            <w:r w:rsidRPr="00D45816">
              <w:rPr>
                <w:sz w:val="22"/>
                <w:szCs w:val="22"/>
              </w:rPr>
              <w:t>0,00</w:t>
            </w:r>
          </w:p>
        </w:tc>
        <w:tc>
          <w:tcPr>
            <w:tcW w:w="993" w:type="dxa"/>
          </w:tcPr>
          <w:p w:rsidR="007E4931" w:rsidRPr="00D45816" w:rsidRDefault="007E4931" w:rsidP="007E4931">
            <w:pPr>
              <w:jc w:val="center"/>
              <w:rPr>
                <w:sz w:val="22"/>
                <w:szCs w:val="22"/>
              </w:rPr>
            </w:pPr>
            <w:r w:rsidRPr="00D45816">
              <w:rPr>
                <w:sz w:val="22"/>
                <w:szCs w:val="22"/>
              </w:rPr>
              <w:t>0,00</w:t>
            </w:r>
          </w:p>
        </w:tc>
        <w:tc>
          <w:tcPr>
            <w:tcW w:w="992" w:type="dxa"/>
          </w:tcPr>
          <w:p w:rsidR="007E4931" w:rsidRPr="00D45816" w:rsidRDefault="007E4931" w:rsidP="007E4931">
            <w:pPr>
              <w:jc w:val="center"/>
              <w:rPr>
                <w:sz w:val="22"/>
                <w:szCs w:val="22"/>
              </w:rPr>
            </w:pPr>
            <w:r w:rsidRPr="00D45816">
              <w:rPr>
                <w:sz w:val="22"/>
                <w:szCs w:val="22"/>
              </w:rPr>
              <w:t>0,00</w:t>
            </w:r>
          </w:p>
        </w:tc>
        <w:tc>
          <w:tcPr>
            <w:tcW w:w="992" w:type="dxa"/>
          </w:tcPr>
          <w:p w:rsidR="007E4931" w:rsidRPr="00D45816" w:rsidRDefault="007E4931" w:rsidP="007E4931">
            <w:pPr>
              <w:jc w:val="center"/>
              <w:rPr>
                <w:sz w:val="22"/>
                <w:szCs w:val="22"/>
              </w:rPr>
            </w:pPr>
            <w:r w:rsidRPr="00D45816">
              <w:rPr>
                <w:sz w:val="22"/>
                <w:szCs w:val="22"/>
              </w:rPr>
              <w:t>0,00</w:t>
            </w:r>
          </w:p>
        </w:tc>
      </w:tr>
      <w:tr w:rsidR="007E4931" w:rsidRPr="00D45816" w:rsidTr="00FB495E">
        <w:trPr>
          <w:trHeight w:val="300"/>
          <w:jc w:val="right"/>
        </w:trPr>
        <w:tc>
          <w:tcPr>
            <w:tcW w:w="4317" w:type="dxa"/>
            <w:gridSpan w:val="7"/>
            <w:vMerge w:val="restart"/>
          </w:tcPr>
          <w:p w:rsidR="007E4931" w:rsidRPr="00D45816" w:rsidRDefault="007E4931" w:rsidP="007E4931">
            <w:pPr>
              <w:jc w:val="both"/>
              <w:rPr>
                <w:sz w:val="22"/>
                <w:szCs w:val="22"/>
              </w:rPr>
            </w:pPr>
            <w:r w:rsidRPr="00D45816">
              <w:rPr>
                <w:sz w:val="22"/>
                <w:szCs w:val="22"/>
              </w:rPr>
              <w:lastRenderedPageBreak/>
              <w:t>отдел по жилищным вопросам и муниципальной собственности администрации района</w:t>
            </w:r>
          </w:p>
        </w:tc>
        <w:tc>
          <w:tcPr>
            <w:tcW w:w="1212" w:type="dxa"/>
          </w:tcPr>
          <w:p w:rsidR="007E4931" w:rsidRPr="00D45816" w:rsidRDefault="007E4931" w:rsidP="007E4931">
            <w:pPr>
              <w:jc w:val="both"/>
              <w:rPr>
                <w:sz w:val="22"/>
                <w:szCs w:val="22"/>
              </w:rPr>
            </w:pPr>
            <w:r w:rsidRPr="00D45816">
              <w:rPr>
                <w:sz w:val="22"/>
                <w:szCs w:val="22"/>
              </w:rPr>
              <w:t>всего</w:t>
            </w:r>
          </w:p>
        </w:tc>
        <w:tc>
          <w:tcPr>
            <w:tcW w:w="992" w:type="dxa"/>
          </w:tcPr>
          <w:p w:rsidR="007E4931" w:rsidRPr="00D45816" w:rsidRDefault="007E4931" w:rsidP="007E4931">
            <w:pPr>
              <w:jc w:val="both"/>
              <w:rPr>
                <w:sz w:val="22"/>
                <w:szCs w:val="22"/>
              </w:rPr>
            </w:pPr>
            <w:r w:rsidRPr="00D45816">
              <w:rPr>
                <w:sz w:val="22"/>
                <w:szCs w:val="22"/>
              </w:rPr>
              <w:t> </w:t>
            </w:r>
          </w:p>
        </w:tc>
        <w:tc>
          <w:tcPr>
            <w:tcW w:w="1417" w:type="dxa"/>
          </w:tcPr>
          <w:p w:rsidR="007E4931" w:rsidRPr="00D45816" w:rsidRDefault="007E4931" w:rsidP="007E4931">
            <w:pPr>
              <w:jc w:val="center"/>
              <w:rPr>
                <w:sz w:val="22"/>
                <w:szCs w:val="22"/>
              </w:rPr>
            </w:pPr>
            <w:r w:rsidRPr="00D45816">
              <w:rPr>
                <w:sz w:val="22"/>
                <w:szCs w:val="22"/>
              </w:rPr>
              <w:t>31 217,37</w:t>
            </w:r>
          </w:p>
        </w:tc>
        <w:tc>
          <w:tcPr>
            <w:tcW w:w="993" w:type="dxa"/>
          </w:tcPr>
          <w:p w:rsidR="007E4931" w:rsidRPr="00D45816" w:rsidRDefault="007E4931" w:rsidP="007E4931">
            <w:pPr>
              <w:jc w:val="center"/>
              <w:rPr>
                <w:sz w:val="22"/>
                <w:szCs w:val="22"/>
              </w:rPr>
            </w:pPr>
            <w:r w:rsidRPr="00D45816">
              <w:rPr>
                <w:sz w:val="22"/>
                <w:szCs w:val="22"/>
              </w:rPr>
              <w:t>3 438,04</w:t>
            </w:r>
          </w:p>
        </w:tc>
        <w:tc>
          <w:tcPr>
            <w:tcW w:w="992" w:type="dxa"/>
          </w:tcPr>
          <w:p w:rsidR="007E4931" w:rsidRPr="00D45816" w:rsidRDefault="007E4931" w:rsidP="007E4931">
            <w:pPr>
              <w:jc w:val="center"/>
              <w:rPr>
                <w:sz w:val="22"/>
                <w:szCs w:val="22"/>
              </w:rPr>
            </w:pPr>
            <w:r w:rsidRPr="00D45816">
              <w:rPr>
                <w:sz w:val="22"/>
                <w:szCs w:val="22"/>
              </w:rPr>
              <w:t>3 189,77</w:t>
            </w:r>
          </w:p>
        </w:tc>
        <w:tc>
          <w:tcPr>
            <w:tcW w:w="992" w:type="dxa"/>
          </w:tcPr>
          <w:p w:rsidR="007E4931" w:rsidRPr="00D45816" w:rsidRDefault="007E4931" w:rsidP="007E4931">
            <w:pPr>
              <w:jc w:val="center"/>
              <w:rPr>
                <w:sz w:val="22"/>
                <w:szCs w:val="22"/>
              </w:rPr>
            </w:pPr>
            <w:r w:rsidRPr="00D45816">
              <w:rPr>
                <w:sz w:val="22"/>
                <w:szCs w:val="22"/>
              </w:rPr>
              <w:t>1 853,49</w:t>
            </w:r>
          </w:p>
        </w:tc>
        <w:tc>
          <w:tcPr>
            <w:tcW w:w="992" w:type="dxa"/>
          </w:tcPr>
          <w:p w:rsidR="007E4931" w:rsidRPr="00D45816" w:rsidRDefault="007E4931" w:rsidP="007E4931">
            <w:pPr>
              <w:jc w:val="center"/>
              <w:rPr>
                <w:sz w:val="22"/>
                <w:szCs w:val="22"/>
              </w:rPr>
            </w:pPr>
            <w:r w:rsidRPr="00D45816">
              <w:rPr>
                <w:sz w:val="22"/>
                <w:szCs w:val="22"/>
              </w:rPr>
              <w:t>16 416,08</w:t>
            </w:r>
          </w:p>
        </w:tc>
        <w:tc>
          <w:tcPr>
            <w:tcW w:w="993" w:type="dxa"/>
          </w:tcPr>
          <w:p w:rsidR="007E4931" w:rsidRPr="00D45816" w:rsidRDefault="007E4931" w:rsidP="007E4931">
            <w:pPr>
              <w:jc w:val="center"/>
              <w:rPr>
                <w:sz w:val="22"/>
                <w:szCs w:val="22"/>
              </w:rPr>
            </w:pPr>
            <w:r w:rsidRPr="00D45816">
              <w:rPr>
                <w:sz w:val="22"/>
                <w:szCs w:val="22"/>
              </w:rPr>
              <w:t>3 160,00</w:t>
            </w:r>
          </w:p>
        </w:tc>
        <w:tc>
          <w:tcPr>
            <w:tcW w:w="992" w:type="dxa"/>
          </w:tcPr>
          <w:p w:rsidR="007E4931" w:rsidRPr="00D45816" w:rsidRDefault="007E4931" w:rsidP="007E4931">
            <w:pPr>
              <w:jc w:val="center"/>
              <w:rPr>
                <w:sz w:val="22"/>
                <w:szCs w:val="22"/>
              </w:rPr>
            </w:pPr>
            <w:r w:rsidRPr="00D45816">
              <w:rPr>
                <w:sz w:val="22"/>
                <w:szCs w:val="22"/>
              </w:rPr>
              <w:t>3 160,00</w:t>
            </w:r>
          </w:p>
        </w:tc>
        <w:tc>
          <w:tcPr>
            <w:tcW w:w="992" w:type="dxa"/>
          </w:tcPr>
          <w:p w:rsidR="007E4931" w:rsidRPr="00D45816" w:rsidRDefault="007E4931" w:rsidP="007E4931">
            <w:pPr>
              <w:jc w:val="center"/>
              <w:rPr>
                <w:sz w:val="22"/>
                <w:szCs w:val="22"/>
              </w:rPr>
            </w:pPr>
            <w:r w:rsidRPr="00D45816">
              <w:rPr>
                <w:sz w:val="22"/>
                <w:szCs w:val="22"/>
              </w:rPr>
              <w:t>0,00</w:t>
            </w:r>
          </w:p>
        </w:tc>
      </w:tr>
      <w:tr w:rsidR="007E4931" w:rsidRPr="00D45816" w:rsidTr="00FB495E">
        <w:trPr>
          <w:trHeight w:val="300"/>
          <w:jc w:val="right"/>
        </w:trPr>
        <w:tc>
          <w:tcPr>
            <w:tcW w:w="4317" w:type="dxa"/>
            <w:gridSpan w:val="7"/>
            <w:vMerge/>
          </w:tcPr>
          <w:p w:rsidR="007E4931" w:rsidRPr="00D45816" w:rsidRDefault="007E4931" w:rsidP="007E4931">
            <w:pPr>
              <w:rPr>
                <w:sz w:val="22"/>
                <w:szCs w:val="22"/>
              </w:rPr>
            </w:pPr>
          </w:p>
        </w:tc>
        <w:tc>
          <w:tcPr>
            <w:tcW w:w="1212" w:type="dxa"/>
          </w:tcPr>
          <w:p w:rsidR="007E4931" w:rsidRPr="00D45816" w:rsidRDefault="007E4931" w:rsidP="007E4931">
            <w:pPr>
              <w:jc w:val="both"/>
              <w:rPr>
                <w:sz w:val="22"/>
                <w:szCs w:val="22"/>
              </w:rPr>
            </w:pPr>
            <w:r w:rsidRPr="00D45816">
              <w:rPr>
                <w:sz w:val="22"/>
                <w:szCs w:val="22"/>
              </w:rPr>
              <w:t>федеральный бюджет</w:t>
            </w:r>
          </w:p>
        </w:tc>
        <w:tc>
          <w:tcPr>
            <w:tcW w:w="992" w:type="dxa"/>
          </w:tcPr>
          <w:p w:rsidR="007E4931" w:rsidRPr="00D45816" w:rsidRDefault="007E4931" w:rsidP="007E4931">
            <w:pPr>
              <w:jc w:val="both"/>
              <w:rPr>
                <w:sz w:val="22"/>
                <w:szCs w:val="22"/>
              </w:rPr>
            </w:pPr>
            <w:r w:rsidRPr="00D45816">
              <w:rPr>
                <w:sz w:val="22"/>
                <w:szCs w:val="22"/>
              </w:rPr>
              <w:t> </w:t>
            </w:r>
          </w:p>
        </w:tc>
        <w:tc>
          <w:tcPr>
            <w:tcW w:w="1417" w:type="dxa"/>
          </w:tcPr>
          <w:p w:rsidR="007E4931" w:rsidRPr="00D45816" w:rsidRDefault="007E4931" w:rsidP="007E4931">
            <w:pPr>
              <w:jc w:val="center"/>
              <w:rPr>
                <w:sz w:val="22"/>
                <w:szCs w:val="22"/>
              </w:rPr>
            </w:pPr>
            <w:r w:rsidRPr="00D45816">
              <w:rPr>
                <w:sz w:val="22"/>
                <w:szCs w:val="22"/>
              </w:rPr>
              <w:t>10 292,81</w:t>
            </w:r>
          </w:p>
        </w:tc>
        <w:tc>
          <w:tcPr>
            <w:tcW w:w="993" w:type="dxa"/>
          </w:tcPr>
          <w:p w:rsidR="007E4931" w:rsidRPr="00D45816" w:rsidRDefault="007E4931" w:rsidP="007E4931">
            <w:pPr>
              <w:jc w:val="center"/>
              <w:rPr>
                <w:sz w:val="22"/>
                <w:szCs w:val="22"/>
              </w:rPr>
            </w:pPr>
            <w:r w:rsidRPr="00D45816">
              <w:rPr>
                <w:sz w:val="22"/>
                <w:szCs w:val="22"/>
              </w:rPr>
              <w:t>1 648,84</w:t>
            </w:r>
          </w:p>
        </w:tc>
        <w:tc>
          <w:tcPr>
            <w:tcW w:w="992" w:type="dxa"/>
          </w:tcPr>
          <w:p w:rsidR="007E4931" w:rsidRPr="00D45816" w:rsidRDefault="007E4931" w:rsidP="007E4931">
            <w:pPr>
              <w:jc w:val="center"/>
              <w:rPr>
                <w:sz w:val="22"/>
                <w:szCs w:val="22"/>
              </w:rPr>
            </w:pPr>
            <w:r w:rsidRPr="00D45816">
              <w:rPr>
                <w:sz w:val="22"/>
                <w:szCs w:val="22"/>
              </w:rPr>
              <w:t>2 317,72</w:t>
            </w:r>
          </w:p>
        </w:tc>
        <w:tc>
          <w:tcPr>
            <w:tcW w:w="992" w:type="dxa"/>
          </w:tcPr>
          <w:p w:rsidR="007E4931" w:rsidRPr="00D45816" w:rsidRDefault="007E4931" w:rsidP="007E4931">
            <w:pPr>
              <w:jc w:val="center"/>
              <w:rPr>
                <w:sz w:val="22"/>
                <w:szCs w:val="22"/>
              </w:rPr>
            </w:pPr>
            <w:r w:rsidRPr="00D45816">
              <w:rPr>
                <w:sz w:val="22"/>
                <w:szCs w:val="22"/>
              </w:rPr>
              <w:t>895,81</w:t>
            </w:r>
          </w:p>
        </w:tc>
        <w:tc>
          <w:tcPr>
            <w:tcW w:w="992" w:type="dxa"/>
          </w:tcPr>
          <w:p w:rsidR="007E4931" w:rsidRPr="00D45816" w:rsidRDefault="007E4931" w:rsidP="007E4931">
            <w:pPr>
              <w:jc w:val="center"/>
              <w:rPr>
                <w:sz w:val="22"/>
                <w:szCs w:val="22"/>
              </w:rPr>
            </w:pPr>
            <w:r w:rsidRPr="00D45816">
              <w:rPr>
                <w:sz w:val="22"/>
                <w:szCs w:val="22"/>
              </w:rPr>
              <w:t>872,45</w:t>
            </w:r>
          </w:p>
        </w:tc>
        <w:tc>
          <w:tcPr>
            <w:tcW w:w="993" w:type="dxa"/>
          </w:tcPr>
          <w:p w:rsidR="007E4931" w:rsidRPr="00D45816" w:rsidRDefault="007E4931" w:rsidP="007E4931">
            <w:pPr>
              <w:jc w:val="center"/>
              <w:rPr>
                <w:sz w:val="22"/>
                <w:szCs w:val="22"/>
              </w:rPr>
            </w:pPr>
            <w:r w:rsidRPr="00D45816">
              <w:rPr>
                <w:sz w:val="22"/>
                <w:szCs w:val="22"/>
              </w:rPr>
              <w:t>2 279,00</w:t>
            </w:r>
          </w:p>
        </w:tc>
        <w:tc>
          <w:tcPr>
            <w:tcW w:w="992" w:type="dxa"/>
          </w:tcPr>
          <w:p w:rsidR="007E4931" w:rsidRPr="00D45816" w:rsidRDefault="007E4931" w:rsidP="007E4931">
            <w:pPr>
              <w:jc w:val="center"/>
              <w:rPr>
                <w:sz w:val="22"/>
                <w:szCs w:val="22"/>
              </w:rPr>
            </w:pPr>
            <w:r w:rsidRPr="00D45816">
              <w:rPr>
                <w:sz w:val="22"/>
                <w:szCs w:val="22"/>
              </w:rPr>
              <w:t>2 279,00</w:t>
            </w:r>
          </w:p>
        </w:tc>
        <w:tc>
          <w:tcPr>
            <w:tcW w:w="992" w:type="dxa"/>
          </w:tcPr>
          <w:p w:rsidR="007E4931" w:rsidRPr="00D45816" w:rsidRDefault="007E4931" w:rsidP="007E4931">
            <w:pPr>
              <w:jc w:val="center"/>
              <w:rPr>
                <w:sz w:val="22"/>
                <w:szCs w:val="22"/>
              </w:rPr>
            </w:pPr>
            <w:r w:rsidRPr="00D45816">
              <w:rPr>
                <w:sz w:val="22"/>
                <w:szCs w:val="22"/>
              </w:rPr>
              <w:t>0,00</w:t>
            </w:r>
          </w:p>
        </w:tc>
      </w:tr>
      <w:tr w:rsidR="007E4931" w:rsidRPr="00D45816" w:rsidTr="00FB495E">
        <w:trPr>
          <w:trHeight w:val="300"/>
          <w:jc w:val="right"/>
        </w:trPr>
        <w:tc>
          <w:tcPr>
            <w:tcW w:w="4317" w:type="dxa"/>
            <w:gridSpan w:val="7"/>
            <w:vMerge/>
          </w:tcPr>
          <w:p w:rsidR="007E4931" w:rsidRPr="00D45816" w:rsidRDefault="007E4931" w:rsidP="007E4931">
            <w:pPr>
              <w:rPr>
                <w:sz w:val="22"/>
                <w:szCs w:val="22"/>
              </w:rPr>
            </w:pPr>
          </w:p>
        </w:tc>
        <w:tc>
          <w:tcPr>
            <w:tcW w:w="1212" w:type="dxa"/>
          </w:tcPr>
          <w:p w:rsidR="007E4931" w:rsidRPr="00D45816" w:rsidRDefault="007E4931" w:rsidP="007E4931">
            <w:pPr>
              <w:jc w:val="both"/>
              <w:rPr>
                <w:sz w:val="22"/>
                <w:szCs w:val="22"/>
              </w:rPr>
            </w:pPr>
            <w:r w:rsidRPr="00D45816">
              <w:rPr>
                <w:sz w:val="22"/>
                <w:szCs w:val="22"/>
              </w:rPr>
              <w:t>бюджет автономного округа</w:t>
            </w:r>
          </w:p>
        </w:tc>
        <w:tc>
          <w:tcPr>
            <w:tcW w:w="992" w:type="dxa"/>
          </w:tcPr>
          <w:p w:rsidR="007E4931" w:rsidRPr="00D45816" w:rsidRDefault="007E4931" w:rsidP="007E4931">
            <w:pPr>
              <w:jc w:val="both"/>
              <w:rPr>
                <w:sz w:val="22"/>
                <w:szCs w:val="22"/>
              </w:rPr>
            </w:pPr>
            <w:r w:rsidRPr="00D45816">
              <w:rPr>
                <w:sz w:val="22"/>
                <w:szCs w:val="22"/>
              </w:rPr>
              <w:t> </w:t>
            </w:r>
          </w:p>
        </w:tc>
        <w:tc>
          <w:tcPr>
            <w:tcW w:w="1417" w:type="dxa"/>
          </w:tcPr>
          <w:p w:rsidR="007E4931" w:rsidRPr="00D45816" w:rsidRDefault="007E4931" w:rsidP="007E4931">
            <w:pPr>
              <w:jc w:val="center"/>
              <w:rPr>
                <w:sz w:val="22"/>
                <w:szCs w:val="22"/>
              </w:rPr>
            </w:pPr>
            <w:r w:rsidRPr="00D45816">
              <w:rPr>
                <w:sz w:val="22"/>
                <w:szCs w:val="22"/>
              </w:rPr>
              <w:t>16 857,13</w:t>
            </w:r>
          </w:p>
        </w:tc>
        <w:tc>
          <w:tcPr>
            <w:tcW w:w="993" w:type="dxa"/>
          </w:tcPr>
          <w:p w:rsidR="007E4931" w:rsidRPr="00D45816" w:rsidRDefault="007E4931" w:rsidP="007E4931">
            <w:pPr>
              <w:jc w:val="center"/>
              <w:rPr>
                <w:sz w:val="22"/>
                <w:szCs w:val="22"/>
              </w:rPr>
            </w:pPr>
            <w:r w:rsidRPr="00D45816">
              <w:rPr>
                <w:sz w:val="22"/>
                <w:szCs w:val="22"/>
              </w:rPr>
              <w:t>1 558,59</w:t>
            </w:r>
          </w:p>
        </w:tc>
        <w:tc>
          <w:tcPr>
            <w:tcW w:w="992" w:type="dxa"/>
          </w:tcPr>
          <w:p w:rsidR="007E4931" w:rsidRPr="00D45816" w:rsidRDefault="007E4931" w:rsidP="007E4931">
            <w:pPr>
              <w:jc w:val="center"/>
              <w:rPr>
                <w:sz w:val="22"/>
                <w:szCs w:val="22"/>
              </w:rPr>
            </w:pPr>
            <w:r w:rsidRPr="00D45816">
              <w:rPr>
                <w:sz w:val="22"/>
                <w:szCs w:val="22"/>
              </w:rPr>
              <w:t>825,39</w:t>
            </w:r>
          </w:p>
        </w:tc>
        <w:tc>
          <w:tcPr>
            <w:tcW w:w="992" w:type="dxa"/>
          </w:tcPr>
          <w:p w:rsidR="007E4931" w:rsidRPr="00D45816" w:rsidRDefault="007E4931" w:rsidP="007E4931">
            <w:pPr>
              <w:jc w:val="center"/>
              <w:rPr>
                <w:sz w:val="22"/>
                <w:szCs w:val="22"/>
              </w:rPr>
            </w:pPr>
            <w:r w:rsidRPr="00D45816">
              <w:rPr>
                <w:sz w:val="22"/>
                <w:szCs w:val="22"/>
              </w:rPr>
              <w:t>897,23</w:t>
            </w:r>
          </w:p>
        </w:tc>
        <w:tc>
          <w:tcPr>
            <w:tcW w:w="992" w:type="dxa"/>
          </w:tcPr>
          <w:p w:rsidR="007E4931" w:rsidRPr="00D45816" w:rsidRDefault="007E4931" w:rsidP="007E4931">
            <w:pPr>
              <w:jc w:val="center"/>
              <w:rPr>
                <w:sz w:val="22"/>
                <w:szCs w:val="22"/>
              </w:rPr>
            </w:pPr>
            <w:r w:rsidRPr="00D45816">
              <w:rPr>
                <w:sz w:val="22"/>
                <w:szCs w:val="22"/>
              </w:rPr>
              <w:t>11 934,72</w:t>
            </w:r>
          </w:p>
        </w:tc>
        <w:tc>
          <w:tcPr>
            <w:tcW w:w="993" w:type="dxa"/>
          </w:tcPr>
          <w:p w:rsidR="007E4931" w:rsidRPr="00D45816" w:rsidRDefault="007E4931" w:rsidP="007E4931">
            <w:pPr>
              <w:jc w:val="center"/>
              <w:rPr>
                <w:sz w:val="22"/>
                <w:szCs w:val="22"/>
              </w:rPr>
            </w:pPr>
            <w:r w:rsidRPr="00D45816">
              <w:rPr>
                <w:sz w:val="22"/>
                <w:szCs w:val="22"/>
              </w:rPr>
              <w:t>820,60</w:t>
            </w:r>
          </w:p>
        </w:tc>
        <w:tc>
          <w:tcPr>
            <w:tcW w:w="992" w:type="dxa"/>
          </w:tcPr>
          <w:p w:rsidR="007E4931" w:rsidRPr="00D45816" w:rsidRDefault="007E4931" w:rsidP="007E4931">
            <w:pPr>
              <w:jc w:val="center"/>
              <w:rPr>
                <w:sz w:val="22"/>
                <w:szCs w:val="22"/>
              </w:rPr>
            </w:pPr>
            <w:r w:rsidRPr="00D45816">
              <w:rPr>
                <w:sz w:val="22"/>
                <w:szCs w:val="22"/>
              </w:rPr>
              <w:t>820,60</w:t>
            </w:r>
          </w:p>
        </w:tc>
        <w:tc>
          <w:tcPr>
            <w:tcW w:w="992" w:type="dxa"/>
          </w:tcPr>
          <w:p w:rsidR="007E4931" w:rsidRPr="00D45816" w:rsidRDefault="007E4931" w:rsidP="007E4931">
            <w:pPr>
              <w:jc w:val="center"/>
              <w:rPr>
                <w:sz w:val="22"/>
                <w:szCs w:val="22"/>
              </w:rPr>
            </w:pPr>
            <w:r w:rsidRPr="00D45816">
              <w:rPr>
                <w:sz w:val="22"/>
                <w:szCs w:val="22"/>
              </w:rPr>
              <w:t>0,00</w:t>
            </w:r>
          </w:p>
        </w:tc>
      </w:tr>
      <w:tr w:rsidR="007E4931" w:rsidRPr="00D45816" w:rsidTr="00FB495E">
        <w:trPr>
          <w:trHeight w:val="300"/>
          <w:jc w:val="right"/>
        </w:trPr>
        <w:tc>
          <w:tcPr>
            <w:tcW w:w="4317" w:type="dxa"/>
            <w:gridSpan w:val="7"/>
            <w:vMerge/>
          </w:tcPr>
          <w:p w:rsidR="007E4931" w:rsidRPr="00D45816" w:rsidRDefault="007E4931" w:rsidP="007E4931">
            <w:pPr>
              <w:rPr>
                <w:sz w:val="22"/>
                <w:szCs w:val="22"/>
              </w:rPr>
            </w:pPr>
          </w:p>
        </w:tc>
        <w:tc>
          <w:tcPr>
            <w:tcW w:w="1212" w:type="dxa"/>
          </w:tcPr>
          <w:p w:rsidR="007E4931" w:rsidRPr="00D45816" w:rsidRDefault="007E4931" w:rsidP="007E4931">
            <w:pPr>
              <w:jc w:val="both"/>
              <w:rPr>
                <w:sz w:val="22"/>
                <w:szCs w:val="22"/>
              </w:rPr>
            </w:pPr>
            <w:r w:rsidRPr="00D45816">
              <w:rPr>
                <w:sz w:val="22"/>
                <w:szCs w:val="22"/>
              </w:rPr>
              <w:t>бюджет района</w:t>
            </w:r>
          </w:p>
        </w:tc>
        <w:tc>
          <w:tcPr>
            <w:tcW w:w="992" w:type="dxa"/>
          </w:tcPr>
          <w:p w:rsidR="007E4931" w:rsidRPr="00D45816" w:rsidRDefault="007E4931" w:rsidP="007E4931">
            <w:pPr>
              <w:jc w:val="both"/>
              <w:rPr>
                <w:sz w:val="22"/>
                <w:szCs w:val="22"/>
              </w:rPr>
            </w:pPr>
            <w:r w:rsidRPr="00D45816">
              <w:rPr>
                <w:sz w:val="22"/>
                <w:szCs w:val="22"/>
              </w:rPr>
              <w:t> </w:t>
            </w:r>
          </w:p>
        </w:tc>
        <w:tc>
          <w:tcPr>
            <w:tcW w:w="1417" w:type="dxa"/>
          </w:tcPr>
          <w:p w:rsidR="007E4931" w:rsidRPr="00D45816" w:rsidRDefault="007E4931" w:rsidP="007E4931">
            <w:pPr>
              <w:jc w:val="center"/>
              <w:rPr>
                <w:sz w:val="22"/>
                <w:szCs w:val="22"/>
              </w:rPr>
            </w:pPr>
            <w:r w:rsidRPr="00D45816">
              <w:rPr>
                <w:sz w:val="22"/>
                <w:szCs w:val="22"/>
              </w:rPr>
              <w:t>4 067,43</w:t>
            </w:r>
          </w:p>
        </w:tc>
        <w:tc>
          <w:tcPr>
            <w:tcW w:w="993" w:type="dxa"/>
          </w:tcPr>
          <w:p w:rsidR="007E4931" w:rsidRPr="00D45816" w:rsidRDefault="007E4931" w:rsidP="007E4931">
            <w:pPr>
              <w:jc w:val="center"/>
              <w:rPr>
                <w:sz w:val="22"/>
                <w:szCs w:val="22"/>
              </w:rPr>
            </w:pPr>
            <w:r w:rsidRPr="00D45816">
              <w:rPr>
                <w:sz w:val="22"/>
                <w:szCs w:val="22"/>
              </w:rPr>
              <w:t>230,61</w:t>
            </w:r>
          </w:p>
        </w:tc>
        <w:tc>
          <w:tcPr>
            <w:tcW w:w="992" w:type="dxa"/>
          </w:tcPr>
          <w:p w:rsidR="007E4931" w:rsidRPr="00D45816" w:rsidRDefault="007E4931" w:rsidP="007E4931">
            <w:pPr>
              <w:jc w:val="center"/>
              <w:rPr>
                <w:sz w:val="22"/>
                <w:szCs w:val="22"/>
              </w:rPr>
            </w:pPr>
            <w:r w:rsidRPr="00D45816">
              <w:rPr>
                <w:sz w:val="22"/>
                <w:szCs w:val="22"/>
              </w:rPr>
              <w:t>46,66</w:t>
            </w:r>
          </w:p>
        </w:tc>
        <w:tc>
          <w:tcPr>
            <w:tcW w:w="992" w:type="dxa"/>
          </w:tcPr>
          <w:p w:rsidR="007E4931" w:rsidRPr="00D45816" w:rsidRDefault="007E4931" w:rsidP="007E4931">
            <w:pPr>
              <w:jc w:val="center"/>
              <w:rPr>
                <w:sz w:val="22"/>
                <w:szCs w:val="22"/>
              </w:rPr>
            </w:pPr>
            <w:r w:rsidRPr="00D45816">
              <w:rPr>
                <w:sz w:val="22"/>
                <w:szCs w:val="22"/>
              </w:rPr>
              <w:t>60,45</w:t>
            </w:r>
          </w:p>
        </w:tc>
        <w:tc>
          <w:tcPr>
            <w:tcW w:w="992" w:type="dxa"/>
          </w:tcPr>
          <w:p w:rsidR="007E4931" w:rsidRPr="00D45816" w:rsidRDefault="007E4931" w:rsidP="007E4931">
            <w:pPr>
              <w:jc w:val="center"/>
              <w:rPr>
                <w:sz w:val="22"/>
                <w:szCs w:val="22"/>
              </w:rPr>
            </w:pPr>
            <w:r w:rsidRPr="00D45816">
              <w:rPr>
                <w:sz w:val="22"/>
                <w:szCs w:val="22"/>
              </w:rPr>
              <w:t>3 608,91</w:t>
            </w:r>
          </w:p>
        </w:tc>
        <w:tc>
          <w:tcPr>
            <w:tcW w:w="993" w:type="dxa"/>
          </w:tcPr>
          <w:p w:rsidR="007E4931" w:rsidRPr="00D45816" w:rsidRDefault="007E4931" w:rsidP="007E4931">
            <w:pPr>
              <w:jc w:val="center"/>
              <w:rPr>
                <w:sz w:val="22"/>
                <w:szCs w:val="22"/>
              </w:rPr>
            </w:pPr>
            <w:r w:rsidRPr="00D45816">
              <w:rPr>
                <w:sz w:val="22"/>
                <w:szCs w:val="22"/>
              </w:rPr>
              <w:t>60,40</w:t>
            </w:r>
          </w:p>
        </w:tc>
        <w:tc>
          <w:tcPr>
            <w:tcW w:w="992" w:type="dxa"/>
          </w:tcPr>
          <w:p w:rsidR="007E4931" w:rsidRPr="00D45816" w:rsidRDefault="007E4931" w:rsidP="007E4931">
            <w:pPr>
              <w:jc w:val="center"/>
              <w:rPr>
                <w:sz w:val="22"/>
                <w:szCs w:val="22"/>
              </w:rPr>
            </w:pPr>
            <w:r w:rsidRPr="00D45816">
              <w:rPr>
                <w:sz w:val="22"/>
                <w:szCs w:val="22"/>
              </w:rPr>
              <w:t>60,40</w:t>
            </w:r>
          </w:p>
        </w:tc>
        <w:tc>
          <w:tcPr>
            <w:tcW w:w="992" w:type="dxa"/>
          </w:tcPr>
          <w:p w:rsidR="007E4931" w:rsidRPr="00D45816" w:rsidRDefault="007E4931" w:rsidP="007E4931">
            <w:pPr>
              <w:jc w:val="center"/>
              <w:rPr>
                <w:sz w:val="22"/>
                <w:szCs w:val="22"/>
              </w:rPr>
            </w:pPr>
            <w:r w:rsidRPr="00D45816">
              <w:rPr>
                <w:sz w:val="22"/>
                <w:szCs w:val="22"/>
              </w:rPr>
              <w:t>0,00</w:t>
            </w:r>
          </w:p>
        </w:tc>
      </w:tr>
      <w:tr w:rsidR="007E4931" w:rsidRPr="00D45816" w:rsidTr="00FB495E">
        <w:trPr>
          <w:trHeight w:val="300"/>
          <w:jc w:val="right"/>
        </w:trPr>
        <w:tc>
          <w:tcPr>
            <w:tcW w:w="4317" w:type="dxa"/>
            <w:gridSpan w:val="7"/>
            <w:vMerge/>
          </w:tcPr>
          <w:p w:rsidR="007E4931" w:rsidRPr="00D45816" w:rsidRDefault="007E4931" w:rsidP="007E4931">
            <w:pPr>
              <w:rPr>
                <w:sz w:val="22"/>
                <w:szCs w:val="22"/>
              </w:rPr>
            </w:pPr>
          </w:p>
        </w:tc>
        <w:tc>
          <w:tcPr>
            <w:tcW w:w="1212" w:type="dxa"/>
          </w:tcPr>
          <w:p w:rsidR="007E4931" w:rsidRPr="00D45816" w:rsidRDefault="007E4931" w:rsidP="007E4931">
            <w:pPr>
              <w:jc w:val="both"/>
              <w:rPr>
                <w:sz w:val="22"/>
                <w:szCs w:val="22"/>
              </w:rPr>
            </w:pPr>
            <w:r w:rsidRPr="00D45816">
              <w:rPr>
                <w:sz w:val="22"/>
                <w:szCs w:val="22"/>
              </w:rPr>
              <w:t>бюджет поселений</w:t>
            </w:r>
          </w:p>
        </w:tc>
        <w:tc>
          <w:tcPr>
            <w:tcW w:w="992" w:type="dxa"/>
          </w:tcPr>
          <w:p w:rsidR="007E4931" w:rsidRPr="00D45816" w:rsidRDefault="007E4931" w:rsidP="007E4931">
            <w:pPr>
              <w:jc w:val="both"/>
              <w:rPr>
                <w:sz w:val="22"/>
                <w:szCs w:val="22"/>
              </w:rPr>
            </w:pPr>
            <w:r w:rsidRPr="00D45816">
              <w:rPr>
                <w:sz w:val="22"/>
                <w:szCs w:val="22"/>
              </w:rPr>
              <w:t> </w:t>
            </w:r>
          </w:p>
        </w:tc>
        <w:tc>
          <w:tcPr>
            <w:tcW w:w="1417" w:type="dxa"/>
          </w:tcPr>
          <w:p w:rsidR="007E4931" w:rsidRPr="00D45816" w:rsidRDefault="007E4931" w:rsidP="007E4931">
            <w:pPr>
              <w:jc w:val="center"/>
              <w:rPr>
                <w:sz w:val="22"/>
                <w:szCs w:val="22"/>
              </w:rPr>
            </w:pPr>
            <w:r w:rsidRPr="00D45816">
              <w:rPr>
                <w:sz w:val="22"/>
                <w:szCs w:val="22"/>
              </w:rPr>
              <w:t>0,00</w:t>
            </w:r>
          </w:p>
        </w:tc>
        <w:tc>
          <w:tcPr>
            <w:tcW w:w="993" w:type="dxa"/>
          </w:tcPr>
          <w:p w:rsidR="007E4931" w:rsidRPr="00D45816" w:rsidRDefault="007E4931" w:rsidP="007E4931">
            <w:pPr>
              <w:jc w:val="center"/>
              <w:rPr>
                <w:sz w:val="22"/>
                <w:szCs w:val="22"/>
              </w:rPr>
            </w:pPr>
            <w:r w:rsidRPr="00D45816">
              <w:rPr>
                <w:sz w:val="22"/>
                <w:szCs w:val="22"/>
              </w:rPr>
              <w:t>0,00</w:t>
            </w:r>
          </w:p>
        </w:tc>
        <w:tc>
          <w:tcPr>
            <w:tcW w:w="992" w:type="dxa"/>
          </w:tcPr>
          <w:p w:rsidR="007E4931" w:rsidRPr="00D45816" w:rsidRDefault="007E4931" w:rsidP="007E4931">
            <w:pPr>
              <w:jc w:val="center"/>
              <w:rPr>
                <w:sz w:val="22"/>
                <w:szCs w:val="22"/>
              </w:rPr>
            </w:pPr>
            <w:r w:rsidRPr="00D45816">
              <w:rPr>
                <w:sz w:val="22"/>
                <w:szCs w:val="22"/>
              </w:rPr>
              <w:t>0,00</w:t>
            </w:r>
          </w:p>
        </w:tc>
        <w:tc>
          <w:tcPr>
            <w:tcW w:w="992" w:type="dxa"/>
          </w:tcPr>
          <w:p w:rsidR="007E4931" w:rsidRPr="00D45816" w:rsidRDefault="007E4931" w:rsidP="007E4931">
            <w:pPr>
              <w:jc w:val="center"/>
              <w:rPr>
                <w:sz w:val="22"/>
                <w:szCs w:val="22"/>
              </w:rPr>
            </w:pPr>
            <w:r w:rsidRPr="00D45816">
              <w:rPr>
                <w:sz w:val="22"/>
                <w:szCs w:val="22"/>
              </w:rPr>
              <w:t>0,00</w:t>
            </w:r>
          </w:p>
        </w:tc>
        <w:tc>
          <w:tcPr>
            <w:tcW w:w="992" w:type="dxa"/>
          </w:tcPr>
          <w:p w:rsidR="007E4931" w:rsidRPr="00D45816" w:rsidRDefault="007E4931" w:rsidP="007E4931">
            <w:pPr>
              <w:jc w:val="center"/>
              <w:rPr>
                <w:sz w:val="22"/>
                <w:szCs w:val="22"/>
              </w:rPr>
            </w:pPr>
            <w:r w:rsidRPr="00D45816">
              <w:rPr>
                <w:sz w:val="22"/>
                <w:szCs w:val="22"/>
              </w:rPr>
              <w:t>0,00</w:t>
            </w:r>
          </w:p>
        </w:tc>
        <w:tc>
          <w:tcPr>
            <w:tcW w:w="993" w:type="dxa"/>
          </w:tcPr>
          <w:p w:rsidR="007E4931" w:rsidRPr="00D45816" w:rsidRDefault="007E4931" w:rsidP="007E4931">
            <w:pPr>
              <w:jc w:val="center"/>
              <w:rPr>
                <w:sz w:val="22"/>
                <w:szCs w:val="22"/>
              </w:rPr>
            </w:pPr>
            <w:r w:rsidRPr="00D45816">
              <w:rPr>
                <w:sz w:val="22"/>
                <w:szCs w:val="22"/>
              </w:rPr>
              <w:t>0,00</w:t>
            </w:r>
          </w:p>
        </w:tc>
        <w:tc>
          <w:tcPr>
            <w:tcW w:w="992" w:type="dxa"/>
          </w:tcPr>
          <w:p w:rsidR="007E4931" w:rsidRPr="00D45816" w:rsidRDefault="007E4931" w:rsidP="007E4931">
            <w:pPr>
              <w:jc w:val="center"/>
              <w:rPr>
                <w:sz w:val="22"/>
                <w:szCs w:val="22"/>
              </w:rPr>
            </w:pPr>
            <w:r w:rsidRPr="00D45816">
              <w:rPr>
                <w:sz w:val="22"/>
                <w:szCs w:val="22"/>
              </w:rPr>
              <w:t>0,00</w:t>
            </w:r>
          </w:p>
        </w:tc>
        <w:tc>
          <w:tcPr>
            <w:tcW w:w="992" w:type="dxa"/>
          </w:tcPr>
          <w:p w:rsidR="007E4931" w:rsidRPr="00D45816" w:rsidRDefault="007E4931" w:rsidP="007E4931">
            <w:pPr>
              <w:jc w:val="center"/>
              <w:rPr>
                <w:sz w:val="22"/>
                <w:szCs w:val="22"/>
              </w:rPr>
            </w:pPr>
            <w:r w:rsidRPr="00D45816">
              <w:rPr>
                <w:sz w:val="22"/>
                <w:szCs w:val="22"/>
              </w:rPr>
              <w:t>0,00</w:t>
            </w:r>
          </w:p>
        </w:tc>
      </w:tr>
      <w:tr w:rsidR="007E4931" w:rsidRPr="00D45816" w:rsidTr="00FB495E">
        <w:trPr>
          <w:trHeight w:val="300"/>
          <w:jc w:val="right"/>
        </w:trPr>
        <w:tc>
          <w:tcPr>
            <w:tcW w:w="4317" w:type="dxa"/>
            <w:gridSpan w:val="7"/>
            <w:vMerge/>
          </w:tcPr>
          <w:p w:rsidR="007E4931" w:rsidRPr="00D45816" w:rsidRDefault="007E4931" w:rsidP="007E4931">
            <w:pPr>
              <w:rPr>
                <w:sz w:val="22"/>
                <w:szCs w:val="22"/>
              </w:rPr>
            </w:pPr>
          </w:p>
        </w:tc>
        <w:tc>
          <w:tcPr>
            <w:tcW w:w="1212" w:type="dxa"/>
          </w:tcPr>
          <w:p w:rsidR="007E4931" w:rsidRPr="00D45816" w:rsidRDefault="007E4931" w:rsidP="007E4931">
            <w:pPr>
              <w:jc w:val="both"/>
              <w:rPr>
                <w:sz w:val="22"/>
                <w:szCs w:val="22"/>
              </w:rPr>
            </w:pPr>
            <w:r w:rsidRPr="00D45816">
              <w:rPr>
                <w:sz w:val="22"/>
                <w:szCs w:val="22"/>
              </w:rPr>
              <w:t>безвозмездные поступления от физических и юридических лиц</w:t>
            </w:r>
          </w:p>
        </w:tc>
        <w:tc>
          <w:tcPr>
            <w:tcW w:w="992" w:type="dxa"/>
          </w:tcPr>
          <w:p w:rsidR="007E4931" w:rsidRPr="00D45816" w:rsidRDefault="007E4931" w:rsidP="007E4931">
            <w:pPr>
              <w:jc w:val="both"/>
              <w:rPr>
                <w:sz w:val="22"/>
                <w:szCs w:val="22"/>
              </w:rPr>
            </w:pPr>
            <w:r w:rsidRPr="00D45816">
              <w:rPr>
                <w:sz w:val="22"/>
                <w:szCs w:val="22"/>
              </w:rPr>
              <w:t> </w:t>
            </w:r>
          </w:p>
        </w:tc>
        <w:tc>
          <w:tcPr>
            <w:tcW w:w="1417" w:type="dxa"/>
          </w:tcPr>
          <w:p w:rsidR="007E4931" w:rsidRPr="00D45816" w:rsidRDefault="007E4931" w:rsidP="007E4931">
            <w:pPr>
              <w:jc w:val="center"/>
              <w:rPr>
                <w:sz w:val="22"/>
                <w:szCs w:val="22"/>
              </w:rPr>
            </w:pPr>
            <w:r w:rsidRPr="00D45816">
              <w:rPr>
                <w:sz w:val="22"/>
                <w:szCs w:val="22"/>
              </w:rPr>
              <w:t>0,00</w:t>
            </w:r>
          </w:p>
        </w:tc>
        <w:tc>
          <w:tcPr>
            <w:tcW w:w="993" w:type="dxa"/>
          </w:tcPr>
          <w:p w:rsidR="007E4931" w:rsidRPr="00D45816" w:rsidRDefault="007E4931" w:rsidP="007E4931">
            <w:pPr>
              <w:jc w:val="center"/>
              <w:rPr>
                <w:sz w:val="22"/>
                <w:szCs w:val="22"/>
              </w:rPr>
            </w:pPr>
            <w:r w:rsidRPr="00D45816">
              <w:rPr>
                <w:sz w:val="22"/>
                <w:szCs w:val="22"/>
              </w:rPr>
              <w:t>0,00</w:t>
            </w:r>
          </w:p>
        </w:tc>
        <w:tc>
          <w:tcPr>
            <w:tcW w:w="992" w:type="dxa"/>
          </w:tcPr>
          <w:p w:rsidR="007E4931" w:rsidRPr="00D45816" w:rsidRDefault="007E4931" w:rsidP="007E4931">
            <w:pPr>
              <w:jc w:val="center"/>
              <w:rPr>
                <w:sz w:val="22"/>
                <w:szCs w:val="22"/>
              </w:rPr>
            </w:pPr>
            <w:r w:rsidRPr="00D45816">
              <w:rPr>
                <w:sz w:val="22"/>
                <w:szCs w:val="22"/>
              </w:rPr>
              <w:t>0,00</w:t>
            </w:r>
          </w:p>
        </w:tc>
        <w:tc>
          <w:tcPr>
            <w:tcW w:w="992" w:type="dxa"/>
          </w:tcPr>
          <w:p w:rsidR="007E4931" w:rsidRPr="00D45816" w:rsidRDefault="007E4931" w:rsidP="007E4931">
            <w:pPr>
              <w:jc w:val="center"/>
              <w:rPr>
                <w:sz w:val="22"/>
                <w:szCs w:val="22"/>
              </w:rPr>
            </w:pPr>
            <w:r w:rsidRPr="00D45816">
              <w:rPr>
                <w:sz w:val="22"/>
                <w:szCs w:val="22"/>
              </w:rPr>
              <w:t>0,00</w:t>
            </w:r>
          </w:p>
        </w:tc>
        <w:tc>
          <w:tcPr>
            <w:tcW w:w="992" w:type="dxa"/>
          </w:tcPr>
          <w:p w:rsidR="007E4931" w:rsidRPr="00D45816" w:rsidRDefault="007E4931" w:rsidP="007E4931">
            <w:pPr>
              <w:jc w:val="center"/>
              <w:rPr>
                <w:sz w:val="22"/>
                <w:szCs w:val="22"/>
              </w:rPr>
            </w:pPr>
            <w:r w:rsidRPr="00D45816">
              <w:rPr>
                <w:sz w:val="22"/>
                <w:szCs w:val="22"/>
              </w:rPr>
              <w:t>0,00</w:t>
            </w:r>
          </w:p>
        </w:tc>
        <w:tc>
          <w:tcPr>
            <w:tcW w:w="993" w:type="dxa"/>
          </w:tcPr>
          <w:p w:rsidR="007E4931" w:rsidRPr="00D45816" w:rsidRDefault="007E4931" w:rsidP="007E4931">
            <w:pPr>
              <w:jc w:val="center"/>
              <w:rPr>
                <w:sz w:val="22"/>
                <w:szCs w:val="22"/>
              </w:rPr>
            </w:pPr>
            <w:r w:rsidRPr="00D45816">
              <w:rPr>
                <w:sz w:val="22"/>
                <w:szCs w:val="22"/>
              </w:rPr>
              <w:t>0,00</w:t>
            </w:r>
          </w:p>
        </w:tc>
        <w:tc>
          <w:tcPr>
            <w:tcW w:w="992" w:type="dxa"/>
          </w:tcPr>
          <w:p w:rsidR="007E4931" w:rsidRPr="00D45816" w:rsidRDefault="007E4931" w:rsidP="007E4931">
            <w:pPr>
              <w:jc w:val="center"/>
              <w:rPr>
                <w:sz w:val="22"/>
                <w:szCs w:val="22"/>
              </w:rPr>
            </w:pPr>
            <w:r w:rsidRPr="00D45816">
              <w:rPr>
                <w:sz w:val="22"/>
                <w:szCs w:val="22"/>
              </w:rPr>
              <w:t>0,00</w:t>
            </w:r>
          </w:p>
        </w:tc>
        <w:tc>
          <w:tcPr>
            <w:tcW w:w="992" w:type="dxa"/>
          </w:tcPr>
          <w:p w:rsidR="007E4931" w:rsidRPr="00D45816" w:rsidRDefault="007E4931" w:rsidP="007E4931">
            <w:pPr>
              <w:jc w:val="center"/>
              <w:rPr>
                <w:sz w:val="22"/>
                <w:szCs w:val="22"/>
              </w:rPr>
            </w:pPr>
            <w:r w:rsidRPr="00D45816">
              <w:rPr>
                <w:sz w:val="22"/>
                <w:szCs w:val="22"/>
              </w:rPr>
              <w:t>0,00</w:t>
            </w:r>
          </w:p>
        </w:tc>
      </w:tr>
    </w:tbl>
    <w:p w:rsidR="0009064E" w:rsidRPr="00685013" w:rsidRDefault="00FB495E" w:rsidP="00FB495E">
      <w:pPr>
        <w:pStyle w:val="afffff8"/>
        <w:jc w:val="right"/>
        <w:rPr>
          <w:rFonts w:ascii="Times New Roman" w:hAnsi="Times New Roman"/>
          <w:sz w:val="28"/>
          <w:szCs w:val="28"/>
        </w:rPr>
      </w:pPr>
      <w:r>
        <w:rPr>
          <w:rFonts w:ascii="Times New Roman" w:hAnsi="Times New Roman"/>
          <w:sz w:val="28"/>
          <w:szCs w:val="28"/>
        </w:rPr>
        <w:t>.»</w:t>
      </w:r>
      <w:r w:rsidR="003C6F6A" w:rsidRPr="00685013">
        <w:rPr>
          <w:rFonts w:ascii="Times New Roman" w:hAnsi="Times New Roman"/>
          <w:sz w:val="28"/>
          <w:szCs w:val="28"/>
        </w:rPr>
        <w:t>.</w:t>
      </w:r>
    </w:p>
    <w:p w:rsidR="00A61E2C" w:rsidRPr="00685013" w:rsidRDefault="00A61E2C" w:rsidP="008A0A7F">
      <w:pPr>
        <w:pStyle w:val="afffff8"/>
        <w:jc w:val="both"/>
        <w:rPr>
          <w:rFonts w:ascii="Times New Roman" w:hAnsi="Times New Roman"/>
          <w:sz w:val="28"/>
          <w:szCs w:val="28"/>
        </w:rPr>
      </w:pPr>
    </w:p>
    <w:p w:rsidR="00A61E2C" w:rsidRPr="00685013" w:rsidRDefault="00A61E2C" w:rsidP="008A0A7F">
      <w:pPr>
        <w:pStyle w:val="afffff8"/>
        <w:jc w:val="both"/>
        <w:rPr>
          <w:rFonts w:ascii="Times New Roman" w:hAnsi="Times New Roman"/>
          <w:sz w:val="28"/>
          <w:szCs w:val="28"/>
        </w:rPr>
      </w:pPr>
    </w:p>
    <w:p w:rsidR="00A61E2C" w:rsidRPr="00685013" w:rsidRDefault="00A61E2C" w:rsidP="008A0A7F">
      <w:pPr>
        <w:pStyle w:val="afffff8"/>
        <w:jc w:val="both"/>
        <w:rPr>
          <w:rFonts w:ascii="Times New Roman" w:hAnsi="Times New Roman"/>
          <w:sz w:val="28"/>
          <w:szCs w:val="28"/>
        </w:rPr>
      </w:pPr>
    </w:p>
    <w:p w:rsidR="00DF04F9" w:rsidRPr="00685013" w:rsidRDefault="00DF04F9" w:rsidP="008A0A7F">
      <w:pPr>
        <w:pStyle w:val="afffff8"/>
        <w:jc w:val="both"/>
        <w:rPr>
          <w:rFonts w:ascii="Times New Roman" w:hAnsi="Times New Roman"/>
          <w:sz w:val="28"/>
          <w:szCs w:val="28"/>
        </w:rPr>
      </w:pPr>
    </w:p>
    <w:p w:rsidR="00D73385" w:rsidRPr="00685013" w:rsidRDefault="00D73385" w:rsidP="008A0A7F">
      <w:pPr>
        <w:pStyle w:val="afffff8"/>
        <w:jc w:val="both"/>
        <w:rPr>
          <w:rFonts w:ascii="Times New Roman" w:hAnsi="Times New Roman"/>
          <w:sz w:val="28"/>
          <w:szCs w:val="28"/>
        </w:rPr>
      </w:pPr>
    </w:p>
    <w:p w:rsidR="00AC71CE" w:rsidRPr="00685013" w:rsidRDefault="00AC71CE" w:rsidP="008A0A7F">
      <w:pPr>
        <w:pStyle w:val="afffff8"/>
        <w:jc w:val="both"/>
        <w:rPr>
          <w:rFonts w:ascii="Times New Roman" w:hAnsi="Times New Roman"/>
          <w:sz w:val="28"/>
          <w:szCs w:val="28"/>
        </w:rPr>
      </w:pPr>
    </w:p>
    <w:p w:rsidR="00AC71CE" w:rsidRPr="00685013" w:rsidRDefault="00AC71CE" w:rsidP="008A0A7F">
      <w:pPr>
        <w:pStyle w:val="afffff8"/>
        <w:jc w:val="both"/>
        <w:rPr>
          <w:rFonts w:ascii="Times New Roman" w:hAnsi="Times New Roman"/>
          <w:sz w:val="28"/>
          <w:szCs w:val="28"/>
        </w:rPr>
      </w:pPr>
    </w:p>
    <w:p w:rsidR="00AC71CE" w:rsidRPr="00685013" w:rsidRDefault="00AC71CE" w:rsidP="008A0A7F">
      <w:pPr>
        <w:pStyle w:val="afffff8"/>
        <w:jc w:val="both"/>
        <w:rPr>
          <w:rFonts w:ascii="Times New Roman" w:hAnsi="Times New Roman"/>
          <w:sz w:val="28"/>
          <w:szCs w:val="28"/>
        </w:rPr>
      </w:pPr>
    </w:p>
    <w:p w:rsidR="00AC71CE" w:rsidRPr="00685013" w:rsidRDefault="00AC71CE" w:rsidP="00AC71CE">
      <w:pPr>
        <w:pStyle w:val="afffff8"/>
        <w:ind w:left="10206"/>
        <w:jc w:val="both"/>
        <w:rPr>
          <w:rFonts w:ascii="Times New Roman" w:hAnsi="Times New Roman"/>
          <w:sz w:val="28"/>
          <w:szCs w:val="28"/>
        </w:rPr>
        <w:sectPr w:rsidR="00AC71CE" w:rsidRPr="00685013" w:rsidSect="00205E4A">
          <w:pgSz w:w="16838" w:h="11906" w:orient="landscape"/>
          <w:pgMar w:top="1134" w:right="567" w:bottom="1134" w:left="1701" w:header="709" w:footer="709" w:gutter="0"/>
          <w:cols w:space="720"/>
        </w:sectPr>
      </w:pPr>
    </w:p>
    <w:p w:rsidR="00AC71CE" w:rsidRPr="00685013" w:rsidRDefault="00AC71CE" w:rsidP="00F67FC6">
      <w:pPr>
        <w:pStyle w:val="afffff8"/>
        <w:ind w:left="5812"/>
        <w:rPr>
          <w:rFonts w:ascii="Times New Roman" w:hAnsi="Times New Roman"/>
          <w:sz w:val="28"/>
          <w:szCs w:val="28"/>
        </w:rPr>
      </w:pPr>
      <w:r w:rsidRPr="00685013">
        <w:rPr>
          <w:rFonts w:ascii="Times New Roman" w:hAnsi="Times New Roman"/>
          <w:sz w:val="28"/>
          <w:szCs w:val="28"/>
        </w:rPr>
        <w:lastRenderedPageBreak/>
        <w:t xml:space="preserve">Приложение 2 к постановлению администрации района </w:t>
      </w:r>
    </w:p>
    <w:p w:rsidR="00AC71CE" w:rsidRPr="00685013" w:rsidRDefault="00AC71CE" w:rsidP="00F67FC6">
      <w:pPr>
        <w:pStyle w:val="afffff8"/>
        <w:ind w:left="5812"/>
        <w:rPr>
          <w:rFonts w:ascii="Times New Roman" w:hAnsi="Times New Roman"/>
          <w:sz w:val="28"/>
          <w:szCs w:val="28"/>
        </w:rPr>
      </w:pPr>
      <w:r w:rsidRPr="00685013">
        <w:rPr>
          <w:rFonts w:ascii="Times New Roman" w:hAnsi="Times New Roman"/>
          <w:sz w:val="28"/>
          <w:szCs w:val="28"/>
        </w:rPr>
        <w:t xml:space="preserve">от </w:t>
      </w:r>
      <w:r w:rsidR="00D0232B">
        <w:rPr>
          <w:rFonts w:ascii="Times New Roman" w:hAnsi="Times New Roman"/>
          <w:sz w:val="28"/>
          <w:szCs w:val="28"/>
        </w:rPr>
        <w:t>12.12.2017</w:t>
      </w:r>
      <w:r w:rsidRPr="00685013">
        <w:rPr>
          <w:rFonts w:ascii="Times New Roman" w:hAnsi="Times New Roman"/>
          <w:sz w:val="28"/>
          <w:szCs w:val="28"/>
        </w:rPr>
        <w:t xml:space="preserve"> № </w:t>
      </w:r>
      <w:r w:rsidR="00D0232B">
        <w:rPr>
          <w:rFonts w:ascii="Times New Roman" w:hAnsi="Times New Roman"/>
          <w:sz w:val="28"/>
          <w:szCs w:val="28"/>
        </w:rPr>
        <w:t>2571</w:t>
      </w:r>
      <w:bookmarkStart w:id="0" w:name="_GoBack"/>
      <w:bookmarkEnd w:id="0"/>
    </w:p>
    <w:p w:rsidR="00AC71CE" w:rsidRPr="00685013" w:rsidRDefault="00AC71CE" w:rsidP="008063D2">
      <w:pPr>
        <w:pStyle w:val="afffff8"/>
        <w:ind w:left="5812"/>
        <w:jc w:val="both"/>
        <w:rPr>
          <w:rFonts w:ascii="Times New Roman" w:hAnsi="Times New Roman"/>
          <w:sz w:val="28"/>
          <w:szCs w:val="28"/>
        </w:rPr>
      </w:pPr>
    </w:p>
    <w:p w:rsidR="008063D2" w:rsidRPr="00685013" w:rsidRDefault="00FB495E" w:rsidP="008063D2">
      <w:pPr>
        <w:pStyle w:val="ConsPlusNormal"/>
        <w:ind w:left="5812" w:firstLine="0"/>
        <w:jc w:val="both"/>
        <w:rPr>
          <w:rFonts w:ascii="Times New Roman" w:hAnsi="Times New Roman" w:cs="Times New Roman"/>
          <w:sz w:val="28"/>
          <w:szCs w:val="28"/>
        </w:rPr>
      </w:pPr>
      <w:r>
        <w:rPr>
          <w:rFonts w:ascii="Times New Roman" w:hAnsi="Times New Roman" w:cs="Times New Roman"/>
          <w:sz w:val="28"/>
          <w:szCs w:val="28"/>
        </w:rPr>
        <w:t>«</w:t>
      </w:r>
      <w:r w:rsidR="008063D2" w:rsidRPr="00685013">
        <w:rPr>
          <w:rFonts w:ascii="Times New Roman" w:hAnsi="Times New Roman" w:cs="Times New Roman"/>
          <w:sz w:val="28"/>
          <w:szCs w:val="28"/>
        </w:rPr>
        <w:t xml:space="preserve">Приложение 1к Порядку по выселению гражданиз жилых домов, находящихся в зоне подтопления и (или) в зоне береговой линии, подверженной абразии </w:t>
      </w:r>
    </w:p>
    <w:p w:rsidR="00AC71CE" w:rsidRPr="00685013" w:rsidRDefault="00AC71CE" w:rsidP="00AC71CE">
      <w:pPr>
        <w:pStyle w:val="afffff8"/>
        <w:ind w:left="5954"/>
        <w:jc w:val="both"/>
        <w:rPr>
          <w:rFonts w:ascii="Times New Roman" w:hAnsi="Times New Roman"/>
          <w:sz w:val="28"/>
          <w:szCs w:val="28"/>
        </w:rPr>
      </w:pPr>
    </w:p>
    <w:p w:rsidR="00AC71CE" w:rsidRPr="00FB495E" w:rsidRDefault="00AC71CE" w:rsidP="00FB495E">
      <w:pPr>
        <w:pStyle w:val="afffff8"/>
        <w:jc w:val="center"/>
        <w:rPr>
          <w:rFonts w:ascii="Times New Roman" w:hAnsi="Times New Roman"/>
          <w:b/>
          <w:sz w:val="28"/>
          <w:szCs w:val="28"/>
        </w:rPr>
      </w:pPr>
    </w:p>
    <w:p w:rsidR="00AC71CE" w:rsidRPr="00FB495E" w:rsidRDefault="00AC71CE" w:rsidP="00FB495E">
      <w:pPr>
        <w:autoSpaceDE w:val="0"/>
        <w:autoSpaceDN w:val="0"/>
        <w:adjustRightInd w:val="0"/>
        <w:jc w:val="center"/>
        <w:rPr>
          <w:b/>
        </w:rPr>
      </w:pPr>
      <w:r w:rsidRPr="00FB495E">
        <w:rPr>
          <w:b/>
        </w:rPr>
        <w:t>Реестр</w:t>
      </w:r>
    </w:p>
    <w:p w:rsidR="00AC71CE" w:rsidRPr="00FB495E" w:rsidRDefault="00AC71CE" w:rsidP="00FB495E">
      <w:pPr>
        <w:autoSpaceDE w:val="0"/>
        <w:autoSpaceDN w:val="0"/>
        <w:adjustRightInd w:val="0"/>
        <w:jc w:val="center"/>
        <w:rPr>
          <w:b/>
        </w:rPr>
      </w:pPr>
      <w:r w:rsidRPr="00FB495E">
        <w:rPr>
          <w:b/>
        </w:rPr>
        <w:t>жилых домов, находящихся в зоне подтопления и (или) в зоне береговой линии, подверженной абразии на 1 января 2013 года</w:t>
      </w:r>
    </w:p>
    <w:p w:rsidR="00AC71CE" w:rsidRPr="00685013" w:rsidRDefault="00AC71CE" w:rsidP="00AC71CE">
      <w:pPr>
        <w:widowControl w:val="0"/>
        <w:autoSpaceDE w:val="0"/>
        <w:autoSpaceDN w:val="0"/>
        <w:adjustRightInd w:val="0"/>
        <w:ind w:left="1174"/>
      </w:pPr>
    </w:p>
    <w:tbl>
      <w:tblPr>
        <w:tblStyle w:val="ab"/>
        <w:tblW w:w="10207" w:type="dxa"/>
        <w:jc w:val="center"/>
        <w:tblLook w:val="04A0"/>
      </w:tblPr>
      <w:tblGrid>
        <w:gridCol w:w="567"/>
        <w:gridCol w:w="4537"/>
        <w:gridCol w:w="5103"/>
      </w:tblGrid>
      <w:tr w:rsidR="00AC71CE" w:rsidRPr="00685013" w:rsidTr="00FB495E">
        <w:trPr>
          <w:jc w:val="center"/>
        </w:trPr>
        <w:tc>
          <w:tcPr>
            <w:tcW w:w="567" w:type="dxa"/>
          </w:tcPr>
          <w:p w:rsidR="00AC71CE" w:rsidRPr="00FB495E" w:rsidRDefault="00FB495E" w:rsidP="00FB495E">
            <w:pPr>
              <w:widowControl w:val="0"/>
              <w:autoSpaceDE w:val="0"/>
              <w:autoSpaceDN w:val="0"/>
              <w:adjustRightInd w:val="0"/>
              <w:jc w:val="center"/>
              <w:rPr>
                <w:b/>
                <w:sz w:val="24"/>
                <w:szCs w:val="24"/>
              </w:rPr>
            </w:pPr>
            <w:r>
              <w:rPr>
                <w:b/>
                <w:sz w:val="24"/>
                <w:szCs w:val="24"/>
              </w:rPr>
              <w:t xml:space="preserve">№ </w:t>
            </w:r>
            <w:r w:rsidR="00AC71CE" w:rsidRPr="00FB495E">
              <w:rPr>
                <w:b/>
                <w:sz w:val="24"/>
                <w:szCs w:val="24"/>
              </w:rPr>
              <w:t>п/п</w:t>
            </w:r>
          </w:p>
        </w:tc>
        <w:tc>
          <w:tcPr>
            <w:tcW w:w="4537" w:type="dxa"/>
          </w:tcPr>
          <w:p w:rsidR="00AC71CE" w:rsidRPr="00FB495E" w:rsidRDefault="00AC71CE" w:rsidP="00FB495E">
            <w:pPr>
              <w:widowControl w:val="0"/>
              <w:autoSpaceDE w:val="0"/>
              <w:autoSpaceDN w:val="0"/>
              <w:adjustRightInd w:val="0"/>
              <w:ind w:firstLine="720"/>
              <w:jc w:val="center"/>
              <w:rPr>
                <w:b/>
                <w:sz w:val="24"/>
                <w:szCs w:val="24"/>
              </w:rPr>
            </w:pPr>
            <w:r w:rsidRPr="00FB495E">
              <w:rPr>
                <w:b/>
                <w:sz w:val="24"/>
                <w:szCs w:val="24"/>
              </w:rPr>
              <w:t>Адрес</w:t>
            </w:r>
          </w:p>
        </w:tc>
        <w:tc>
          <w:tcPr>
            <w:tcW w:w="5103" w:type="dxa"/>
          </w:tcPr>
          <w:p w:rsidR="00AC71CE" w:rsidRPr="00FB495E" w:rsidRDefault="00AC71CE" w:rsidP="00FB495E">
            <w:pPr>
              <w:widowControl w:val="0"/>
              <w:autoSpaceDE w:val="0"/>
              <w:autoSpaceDN w:val="0"/>
              <w:adjustRightInd w:val="0"/>
              <w:ind w:firstLine="720"/>
              <w:jc w:val="center"/>
              <w:rPr>
                <w:b/>
                <w:sz w:val="24"/>
                <w:szCs w:val="24"/>
              </w:rPr>
            </w:pPr>
            <w:r w:rsidRPr="00FB495E">
              <w:rPr>
                <w:b/>
                <w:sz w:val="24"/>
                <w:szCs w:val="24"/>
              </w:rPr>
              <w:t>Примечание</w:t>
            </w:r>
          </w:p>
        </w:tc>
      </w:tr>
      <w:tr w:rsidR="00AC71CE" w:rsidRPr="00685013" w:rsidTr="00FB495E">
        <w:trPr>
          <w:jc w:val="center"/>
        </w:trPr>
        <w:tc>
          <w:tcPr>
            <w:tcW w:w="567" w:type="dxa"/>
          </w:tcPr>
          <w:p w:rsidR="00AC71CE" w:rsidRPr="00685013" w:rsidRDefault="00AC71CE" w:rsidP="00FB495E">
            <w:pPr>
              <w:widowControl w:val="0"/>
              <w:autoSpaceDE w:val="0"/>
              <w:autoSpaceDN w:val="0"/>
              <w:adjustRightInd w:val="0"/>
              <w:ind w:firstLine="720"/>
              <w:jc w:val="center"/>
              <w:rPr>
                <w:sz w:val="24"/>
                <w:szCs w:val="24"/>
              </w:rPr>
            </w:pPr>
            <w:r w:rsidRPr="00685013">
              <w:rPr>
                <w:sz w:val="24"/>
                <w:szCs w:val="24"/>
              </w:rPr>
              <w:t>1</w:t>
            </w:r>
          </w:p>
        </w:tc>
        <w:tc>
          <w:tcPr>
            <w:tcW w:w="4537" w:type="dxa"/>
          </w:tcPr>
          <w:p w:rsidR="00AC71CE" w:rsidRPr="00685013" w:rsidRDefault="00FB495E" w:rsidP="00FB495E">
            <w:pPr>
              <w:widowControl w:val="0"/>
              <w:autoSpaceDE w:val="0"/>
              <w:autoSpaceDN w:val="0"/>
              <w:adjustRightInd w:val="0"/>
              <w:jc w:val="both"/>
              <w:rPr>
                <w:sz w:val="24"/>
                <w:szCs w:val="24"/>
              </w:rPr>
            </w:pPr>
            <w:r>
              <w:rPr>
                <w:sz w:val="24"/>
                <w:szCs w:val="24"/>
              </w:rPr>
              <w:t>П</w:t>
            </w:r>
            <w:r w:rsidR="00AC71CE" w:rsidRPr="00685013">
              <w:rPr>
                <w:sz w:val="24"/>
                <w:szCs w:val="24"/>
              </w:rPr>
              <w:t>гт. Новоаганск, ул. Набережная, д. 8</w:t>
            </w:r>
          </w:p>
        </w:tc>
        <w:tc>
          <w:tcPr>
            <w:tcW w:w="5103" w:type="dxa"/>
          </w:tcPr>
          <w:p w:rsidR="00AC71CE" w:rsidRPr="00685013" w:rsidRDefault="00AC71CE" w:rsidP="00FB495E">
            <w:pPr>
              <w:widowControl w:val="0"/>
              <w:autoSpaceDE w:val="0"/>
              <w:autoSpaceDN w:val="0"/>
              <w:adjustRightInd w:val="0"/>
              <w:jc w:val="both"/>
              <w:rPr>
                <w:sz w:val="24"/>
                <w:szCs w:val="24"/>
              </w:rPr>
            </w:pPr>
            <w:r w:rsidRPr="00685013">
              <w:rPr>
                <w:sz w:val="24"/>
                <w:szCs w:val="24"/>
              </w:rPr>
              <w:t>зона береговой линии, подверженной абразии</w:t>
            </w:r>
          </w:p>
        </w:tc>
      </w:tr>
      <w:tr w:rsidR="00AC71CE" w:rsidRPr="00685013" w:rsidTr="00FB495E">
        <w:trPr>
          <w:jc w:val="center"/>
        </w:trPr>
        <w:tc>
          <w:tcPr>
            <w:tcW w:w="567" w:type="dxa"/>
          </w:tcPr>
          <w:p w:rsidR="00AC71CE" w:rsidRPr="00685013" w:rsidRDefault="00AC71CE" w:rsidP="00FB495E">
            <w:pPr>
              <w:widowControl w:val="0"/>
              <w:autoSpaceDE w:val="0"/>
              <w:autoSpaceDN w:val="0"/>
              <w:adjustRightInd w:val="0"/>
              <w:ind w:firstLine="720"/>
              <w:jc w:val="center"/>
              <w:rPr>
                <w:sz w:val="24"/>
                <w:szCs w:val="24"/>
              </w:rPr>
            </w:pPr>
            <w:r w:rsidRPr="00685013">
              <w:rPr>
                <w:sz w:val="24"/>
                <w:szCs w:val="24"/>
              </w:rPr>
              <w:t>2</w:t>
            </w:r>
          </w:p>
        </w:tc>
        <w:tc>
          <w:tcPr>
            <w:tcW w:w="4537" w:type="dxa"/>
          </w:tcPr>
          <w:p w:rsidR="00AC71CE" w:rsidRPr="00685013" w:rsidRDefault="00FB495E" w:rsidP="00FB495E">
            <w:pPr>
              <w:jc w:val="both"/>
              <w:rPr>
                <w:sz w:val="24"/>
                <w:szCs w:val="24"/>
              </w:rPr>
            </w:pPr>
            <w:r>
              <w:rPr>
                <w:sz w:val="24"/>
                <w:szCs w:val="24"/>
              </w:rPr>
              <w:t>П</w:t>
            </w:r>
            <w:r w:rsidR="00AC71CE" w:rsidRPr="00685013">
              <w:rPr>
                <w:sz w:val="24"/>
                <w:szCs w:val="24"/>
              </w:rPr>
              <w:t>гт. Новоаганск, ул. Набережная, д. 25</w:t>
            </w:r>
          </w:p>
        </w:tc>
        <w:tc>
          <w:tcPr>
            <w:tcW w:w="5103" w:type="dxa"/>
          </w:tcPr>
          <w:p w:rsidR="00AC71CE" w:rsidRPr="00685013" w:rsidRDefault="00AC71CE" w:rsidP="00FB495E">
            <w:pPr>
              <w:jc w:val="both"/>
              <w:rPr>
                <w:sz w:val="24"/>
                <w:szCs w:val="24"/>
              </w:rPr>
            </w:pPr>
            <w:r w:rsidRPr="00685013">
              <w:rPr>
                <w:sz w:val="24"/>
                <w:szCs w:val="24"/>
              </w:rPr>
              <w:t>зона береговой линии, подверженной абразии</w:t>
            </w:r>
          </w:p>
        </w:tc>
      </w:tr>
      <w:tr w:rsidR="00AC71CE" w:rsidRPr="00685013" w:rsidTr="00FB495E">
        <w:trPr>
          <w:jc w:val="center"/>
        </w:trPr>
        <w:tc>
          <w:tcPr>
            <w:tcW w:w="567" w:type="dxa"/>
          </w:tcPr>
          <w:p w:rsidR="00AC71CE" w:rsidRPr="00685013" w:rsidRDefault="00AC71CE" w:rsidP="00FB495E">
            <w:pPr>
              <w:widowControl w:val="0"/>
              <w:autoSpaceDE w:val="0"/>
              <w:autoSpaceDN w:val="0"/>
              <w:adjustRightInd w:val="0"/>
              <w:ind w:firstLine="720"/>
              <w:jc w:val="center"/>
              <w:rPr>
                <w:sz w:val="24"/>
                <w:szCs w:val="24"/>
              </w:rPr>
            </w:pPr>
            <w:r w:rsidRPr="00685013">
              <w:rPr>
                <w:sz w:val="24"/>
                <w:szCs w:val="24"/>
              </w:rPr>
              <w:t>3</w:t>
            </w:r>
          </w:p>
        </w:tc>
        <w:tc>
          <w:tcPr>
            <w:tcW w:w="4537" w:type="dxa"/>
          </w:tcPr>
          <w:p w:rsidR="00AC71CE" w:rsidRPr="00685013" w:rsidRDefault="00FB495E" w:rsidP="00FB495E">
            <w:pPr>
              <w:jc w:val="both"/>
              <w:rPr>
                <w:sz w:val="24"/>
                <w:szCs w:val="24"/>
              </w:rPr>
            </w:pPr>
            <w:r>
              <w:rPr>
                <w:sz w:val="24"/>
                <w:szCs w:val="24"/>
              </w:rPr>
              <w:t>П</w:t>
            </w:r>
            <w:r w:rsidR="00AC71CE" w:rsidRPr="00685013">
              <w:rPr>
                <w:sz w:val="24"/>
                <w:szCs w:val="24"/>
              </w:rPr>
              <w:t>гт. Новоаганск, ул. Набережная, д. 27</w:t>
            </w:r>
          </w:p>
        </w:tc>
        <w:tc>
          <w:tcPr>
            <w:tcW w:w="5103" w:type="dxa"/>
          </w:tcPr>
          <w:p w:rsidR="00AC71CE" w:rsidRPr="00685013" w:rsidRDefault="00AC71CE" w:rsidP="00FB495E">
            <w:pPr>
              <w:jc w:val="both"/>
              <w:rPr>
                <w:sz w:val="24"/>
                <w:szCs w:val="24"/>
              </w:rPr>
            </w:pPr>
            <w:r w:rsidRPr="00685013">
              <w:rPr>
                <w:sz w:val="24"/>
                <w:szCs w:val="24"/>
              </w:rPr>
              <w:t>зона береговой линии, подверженной абразии</w:t>
            </w:r>
          </w:p>
        </w:tc>
      </w:tr>
      <w:tr w:rsidR="00AC71CE" w:rsidRPr="00685013" w:rsidTr="00FB495E">
        <w:trPr>
          <w:jc w:val="center"/>
        </w:trPr>
        <w:tc>
          <w:tcPr>
            <w:tcW w:w="567" w:type="dxa"/>
          </w:tcPr>
          <w:p w:rsidR="00AC71CE" w:rsidRPr="00685013" w:rsidRDefault="00AC71CE" w:rsidP="00FB495E">
            <w:pPr>
              <w:widowControl w:val="0"/>
              <w:autoSpaceDE w:val="0"/>
              <w:autoSpaceDN w:val="0"/>
              <w:adjustRightInd w:val="0"/>
              <w:ind w:firstLine="720"/>
              <w:jc w:val="center"/>
              <w:rPr>
                <w:sz w:val="24"/>
                <w:szCs w:val="24"/>
              </w:rPr>
            </w:pPr>
            <w:r w:rsidRPr="00685013">
              <w:rPr>
                <w:sz w:val="24"/>
                <w:szCs w:val="24"/>
              </w:rPr>
              <w:t>4</w:t>
            </w:r>
          </w:p>
        </w:tc>
        <w:tc>
          <w:tcPr>
            <w:tcW w:w="4537" w:type="dxa"/>
          </w:tcPr>
          <w:p w:rsidR="00AC71CE" w:rsidRPr="00685013" w:rsidRDefault="00FB495E" w:rsidP="00FB495E">
            <w:pPr>
              <w:jc w:val="both"/>
              <w:rPr>
                <w:sz w:val="24"/>
                <w:szCs w:val="24"/>
              </w:rPr>
            </w:pPr>
            <w:r>
              <w:rPr>
                <w:sz w:val="24"/>
                <w:szCs w:val="24"/>
              </w:rPr>
              <w:t>П</w:t>
            </w:r>
            <w:r w:rsidR="00AC71CE" w:rsidRPr="00685013">
              <w:rPr>
                <w:sz w:val="24"/>
                <w:szCs w:val="24"/>
              </w:rPr>
              <w:t>гт. Новоаганск, ул. Набережная, д. 28</w:t>
            </w:r>
          </w:p>
        </w:tc>
        <w:tc>
          <w:tcPr>
            <w:tcW w:w="5103" w:type="dxa"/>
          </w:tcPr>
          <w:p w:rsidR="00AC71CE" w:rsidRPr="00685013" w:rsidRDefault="00AC71CE" w:rsidP="00FB495E">
            <w:pPr>
              <w:jc w:val="both"/>
              <w:rPr>
                <w:sz w:val="24"/>
                <w:szCs w:val="24"/>
              </w:rPr>
            </w:pPr>
            <w:r w:rsidRPr="00685013">
              <w:rPr>
                <w:sz w:val="24"/>
                <w:szCs w:val="24"/>
              </w:rPr>
              <w:t>зона береговой линии, подверженной абразии</w:t>
            </w:r>
          </w:p>
        </w:tc>
      </w:tr>
      <w:tr w:rsidR="00AC71CE" w:rsidRPr="00685013" w:rsidTr="00FB495E">
        <w:trPr>
          <w:jc w:val="center"/>
        </w:trPr>
        <w:tc>
          <w:tcPr>
            <w:tcW w:w="567" w:type="dxa"/>
          </w:tcPr>
          <w:p w:rsidR="00AC71CE" w:rsidRPr="00685013" w:rsidRDefault="00AC71CE" w:rsidP="00FB495E">
            <w:pPr>
              <w:widowControl w:val="0"/>
              <w:autoSpaceDE w:val="0"/>
              <w:autoSpaceDN w:val="0"/>
              <w:adjustRightInd w:val="0"/>
              <w:ind w:firstLine="720"/>
              <w:jc w:val="center"/>
              <w:rPr>
                <w:sz w:val="24"/>
                <w:szCs w:val="24"/>
              </w:rPr>
            </w:pPr>
            <w:r w:rsidRPr="00685013">
              <w:rPr>
                <w:sz w:val="24"/>
                <w:szCs w:val="24"/>
              </w:rPr>
              <w:t>Д</w:t>
            </w:r>
          </w:p>
        </w:tc>
        <w:tc>
          <w:tcPr>
            <w:tcW w:w="4537" w:type="dxa"/>
          </w:tcPr>
          <w:p w:rsidR="00AC71CE" w:rsidRPr="00685013" w:rsidRDefault="00FB495E" w:rsidP="00FB495E">
            <w:pPr>
              <w:jc w:val="both"/>
              <w:rPr>
                <w:sz w:val="24"/>
                <w:szCs w:val="24"/>
              </w:rPr>
            </w:pPr>
            <w:r>
              <w:rPr>
                <w:sz w:val="24"/>
                <w:szCs w:val="24"/>
              </w:rPr>
              <w:t>Д</w:t>
            </w:r>
            <w:r w:rsidR="00AC71CE" w:rsidRPr="00685013">
              <w:rPr>
                <w:sz w:val="24"/>
                <w:szCs w:val="24"/>
              </w:rPr>
              <w:t>. Па</w:t>
            </w:r>
            <w:r>
              <w:rPr>
                <w:sz w:val="24"/>
                <w:szCs w:val="24"/>
              </w:rPr>
              <w:t>сол,</w:t>
            </w:r>
            <w:r w:rsidR="00AC71CE" w:rsidRPr="00685013">
              <w:rPr>
                <w:sz w:val="24"/>
                <w:szCs w:val="24"/>
              </w:rPr>
              <w:t>Нижневартовский район, ул. Кедровая, д. 14</w:t>
            </w:r>
          </w:p>
        </w:tc>
        <w:tc>
          <w:tcPr>
            <w:tcW w:w="5103" w:type="dxa"/>
          </w:tcPr>
          <w:p w:rsidR="00AC71CE" w:rsidRPr="00685013" w:rsidRDefault="00AC71CE" w:rsidP="00FB495E">
            <w:pPr>
              <w:jc w:val="both"/>
              <w:rPr>
                <w:sz w:val="24"/>
                <w:szCs w:val="24"/>
              </w:rPr>
            </w:pPr>
            <w:r w:rsidRPr="00685013">
              <w:rPr>
                <w:sz w:val="24"/>
                <w:szCs w:val="24"/>
              </w:rPr>
              <w:t>зона береговой линии, подверженной абразии</w:t>
            </w:r>
          </w:p>
        </w:tc>
      </w:tr>
      <w:tr w:rsidR="00AC71CE" w:rsidRPr="00685013" w:rsidTr="00FB495E">
        <w:trPr>
          <w:jc w:val="center"/>
        </w:trPr>
        <w:tc>
          <w:tcPr>
            <w:tcW w:w="567" w:type="dxa"/>
          </w:tcPr>
          <w:p w:rsidR="00AC71CE" w:rsidRPr="00685013" w:rsidRDefault="00AC71CE" w:rsidP="00FB495E">
            <w:pPr>
              <w:widowControl w:val="0"/>
              <w:autoSpaceDE w:val="0"/>
              <w:autoSpaceDN w:val="0"/>
              <w:adjustRightInd w:val="0"/>
              <w:ind w:firstLine="720"/>
              <w:jc w:val="center"/>
              <w:rPr>
                <w:sz w:val="24"/>
                <w:szCs w:val="24"/>
              </w:rPr>
            </w:pPr>
          </w:p>
        </w:tc>
        <w:tc>
          <w:tcPr>
            <w:tcW w:w="4537" w:type="dxa"/>
          </w:tcPr>
          <w:p w:rsidR="00AC71CE" w:rsidRPr="00685013" w:rsidRDefault="00FB495E" w:rsidP="00FB495E">
            <w:pPr>
              <w:jc w:val="both"/>
              <w:rPr>
                <w:sz w:val="24"/>
                <w:szCs w:val="24"/>
              </w:rPr>
            </w:pPr>
            <w:r>
              <w:rPr>
                <w:sz w:val="24"/>
                <w:szCs w:val="24"/>
              </w:rPr>
              <w:t>П</w:t>
            </w:r>
            <w:r w:rsidR="00AC71CE" w:rsidRPr="00685013">
              <w:rPr>
                <w:sz w:val="24"/>
                <w:szCs w:val="24"/>
              </w:rPr>
              <w:t>. Ваховск, ул. Агапова, д. 2, кв. 1</w:t>
            </w:r>
          </w:p>
        </w:tc>
        <w:tc>
          <w:tcPr>
            <w:tcW w:w="5103" w:type="dxa"/>
          </w:tcPr>
          <w:p w:rsidR="00AC71CE" w:rsidRPr="00685013" w:rsidRDefault="00AC71CE" w:rsidP="00FB495E">
            <w:pPr>
              <w:jc w:val="both"/>
              <w:rPr>
                <w:sz w:val="24"/>
                <w:szCs w:val="24"/>
              </w:rPr>
            </w:pPr>
            <w:r w:rsidRPr="00685013">
              <w:rPr>
                <w:sz w:val="24"/>
                <w:szCs w:val="24"/>
              </w:rPr>
              <w:t>зона береговой линии, подверженной абразии</w:t>
            </w:r>
          </w:p>
        </w:tc>
      </w:tr>
      <w:tr w:rsidR="00AC71CE" w:rsidRPr="00685013" w:rsidTr="00FB495E">
        <w:trPr>
          <w:jc w:val="center"/>
        </w:trPr>
        <w:tc>
          <w:tcPr>
            <w:tcW w:w="567" w:type="dxa"/>
          </w:tcPr>
          <w:p w:rsidR="00AC71CE" w:rsidRPr="00685013" w:rsidRDefault="00AC71CE" w:rsidP="00FB495E">
            <w:pPr>
              <w:widowControl w:val="0"/>
              <w:autoSpaceDE w:val="0"/>
              <w:autoSpaceDN w:val="0"/>
              <w:adjustRightInd w:val="0"/>
              <w:ind w:firstLine="720"/>
              <w:jc w:val="center"/>
              <w:rPr>
                <w:sz w:val="24"/>
                <w:szCs w:val="24"/>
              </w:rPr>
            </w:pPr>
          </w:p>
        </w:tc>
        <w:tc>
          <w:tcPr>
            <w:tcW w:w="4537" w:type="dxa"/>
          </w:tcPr>
          <w:p w:rsidR="00AC71CE" w:rsidRPr="00685013" w:rsidRDefault="00FB495E" w:rsidP="00FB495E">
            <w:pPr>
              <w:jc w:val="both"/>
              <w:rPr>
                <w:sz w:val="24"/>
                <w:szCs w:val="24"/>
              </w:rPr>
            </w:pPr>
            <w:r>
              <w:rPr>
                <w:sz w:val="24"/>
                <w:szCs w:val="24"/>
              </w:rPr>
              <w:t>П</w:t>
            </w:r>
            <w:r w:rsidR="00AC71CE" w:rsidRPr="00685013">
              <w:rPr>
                <w:sz w:val="24"/>
                <w:szCs w:val="24"/>
              </w:rPr>
              <w:t>. Ваховск, ул. Агапова, д. 2, кв. 2</w:t>
            </w:r>
          </w:p>
        </w:tc>
        <w:tc>
          <w:tcPr>
            <w:tcW w:w="5103" w:type="dxa"/>
          </w:tcPr>
          <w:p w:rsidR="00AC71CE" w:rsidRPr="00685013" w:rsidRDefault="00AC71CE" w:rsidP="00FB495E">
            <w:pPr>
              <w:jc w:val="both"/>
              <w:rPr>
                <w:sz w:val="24"/>
                <w:szCs w:val="24"/>
              </w:rPr>
            </w:pPr>
            <w:r w:rsidRPr="00685013">
              <w:rPr>
                <w:sz w:val="24"/>
                <w:szCs w:val="24"/>
              </w:rPr>
              <w:t>зона береговой линии, подверженной абразии</w:t>
            </w:r>
          </w:p>
        </w:tc>
      </w:tr>
      <w:tr w:rsidR="00AC71CE" w:rsidRPr="00862EEB" w:rsidTr="00FB495E">
        <w:trPr>
          <w:jc w:val="center"/>
        </w:trPr>
        <w:tc>
          <w:tcPr>
            <w:tcW w:w="567" w:type="dxa"/>
          </w:tcPr>
          <w:p w:rsidR="00AC71CE" w:rsidRPr="00685013" w:rsidRDefault="00AC71CE" w:rsidP="00FB495E">
            <w:pPr>
              <w:widowControl w:val="0"/>
              <w:autoSpaceDE w:val="0"/>
              <w:autoSpaceDN w:val="0"/>
              <w:adjustRightInd w:val="0"/>
              <w:ind w:firstLine="720"/>
              <w:jc w:val="center"/>
              <w:rPr>
                <w:sz w:val="24"/>
                <w:szCs w:val="24"/>
              </w:rPr>
            </w:pPr>
          </w:p>
        </w:tc>
        <w:tc>
          <w:tcPr>
            <w:tcW w:w="4537" w:type="dxa"/>
          </w:tcPr>
          <w:p w:rsidR="00AC71CE" w:rsidRPr="00685013" w:rsidRDefault="00FB495E" w:rsidP="00FB495E">
            <w:pPr>
              <w:jc w:val="both"/>
              <w:rPr>
                <w:sz w:val="24"/>
                <w:szCs w:val="24"/>
              </w:rPr>
            </w:pPr>
            <w:r>
              <w:rPr>
                <w:sz w:val="24"/>
                <w:szCs w:val="24"/>
              </w:rPr>
              <w:t>П</w:t>
            </w:r>
            <w:r w:rsidR="00AC71CE" w:rsidRPr="00685013">
              <w:rPr>
                <w:sz w:val="24"/>
                <w:szCs w:val="24"/>
              </w:rPr>
              <w:t>. Ваховск, ул. Агапова, д. 2, кв. 3</w:t>
            </w:r>
          </w:p>
        </w:tc>
        <w:tc>
          <w:tcPr>
            <w:tcW w:w="5103" w:type="dxa"/>
          </w:tcPr>
          <w:p w:rsidR="00AC71CE" w:rsidRPr="00685013" w:rsidRDefault="00AC71CE" w:rsidP="00FB495E">
            <w:pPr>
              <w:jc w:val="both"/>
              <w:rPr>
                <w:sz w:val="24"/>
                <w:szCs w:val="24"/>
              </w:rPr>
            </w:pPr>
            <w:r w:rsidRPr="00685013">
              <w:rPr>
                <w:sz w:val="24"/>
                <w:szCs w:val="24"/>
              </w:rPr>
              <w:t>зона береговой линии, подверженной абразии</w:t>
            </w:r>
          </w:p>
        </w:tc>
      </w:tr>
    </w:tbl>
    <w:p w:rsidR="00AC71CE" w:rsidRPr="00862EEB" w:rsidRDefault="00FB495E" w:rsidP="00FB495E">
      <w:pPr>
        <w:widowControl w:val="0"/>
        <w:autoSpaceDE w:val="0"/>
        <w:autoSpaceDN w:val="0"/>
        <w:adjustRightInd w:val="0"/>
        <w:ind w:left="1174"/>
        <w:jc w:val="right"/>
      </w:pPr>
      <w:r>
        <w:t>.».</w:t>
      </w:r>
    </w:p>
    <w:p w:rsidR="00AC71CE" w:rsidRDefault="00AC71CE" w:rsidP="008A0A7F">
      <w:pPr>
        <w:pStyle w:val="afffff8"/>
        <w:jc w:val="both"/>
        <w:rPr>
          <w:rFonts w:ascii="Times New Roman" w:hAnsi="Times New Roman"/>
          <w:sz w:val="28"/>
          <w:szCs w:val="28"/>
        </w:rPr>
      </w:pPr>
    </w:p>
    <w:sectPr w:rsidR="00AC71CE" w:rsidSect="00AC71CE">
      <w:pgSz w:w="11906" w:h="16838"/>
      <w:pgMar w:top="567" w:right="707" w:bottom="1701" w:left="1134"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F3516" w:rsidRDefault="00EF3516">
      <w:r>
        <w:separator/>
      </w:r>
    </w:p>
  </w:endnote>
  <w:endnote w:type="continuationSeparator" w:id="1">
    <w:p w:rsidR="00EF3516" w:rsidRDefault="00EF351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F3516" w:rsidRDefault="00EF3516">
      <w:r>
        <w:separator/>
      </w:r>
    </w:p>
  </w:footnote>
  <w:footnote w:type="continuationSeparator" w:id="1">
    <w:p w:rsidR="00EF3516" w:rsidRDefault="00EF351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603719"/>
      <w:docPartObj>
        <w:docPartGallery w:val="Page Numbers (Top of Page)"/>
        <w:docPartUnique/>
      </w:docPartObj>
    </w:sdtPr>
    <w:sdtContent>
      <w:p w:rsidR="00D45816" w:rsidRDefault="00357F0C">
        <w:pPr>
          <w:pStyle w:val="a5"/>
          <w:jc w:val="center"/>
        </w:pPr>
        <w:r>
          <w:fldChar w:fldCharType="begin"/>
        </w:r>
        <w:r w:rsidR="00D45816">
          <w:instrText xml:space="preserve"> PAGE   \* MERGEFORMAT </w:instrText>
        </w:r>
        <w:r>
          <w:fldChar w:fldCharType="separate"/>
        </w:r>
        <w:r w:rsidR="008D55A8">
          <w:rPr>
            <w:noProof/>
          </w:rPr>
          <w:t>19</w:t>
        </w:r>
        <w:r>
          <w:rPr>
            <w:noProof/>
          </w:rP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2">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3">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4">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5">
    <w:nsid w:val="005853F2"/>
    <w:multiLevelType w:val="hybridMultilevel"/>
    <w:tmpl w:val="69FEAC64"/>
    <w:lvl w:ilvl="0" w:tplc="0419000F">
      <w:start w:val="1"/>
      <w:numFmt w:val="decimal"/>
      <w:lvlText w:val="%1."/>
      <w:lvlJc w:val="left"/>
      <w:pPr>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02D83D26"/>
    <w:multiLevelType w:val="hybridMultilevel"/>
    <w:tmpl w:val="2F4024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31B5747"/>
    <w:multiLevelType w:val="multilevel"/>
    <w:tmpl w:val="19B6AF3A"/>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nsid w:val="04AE3F80"/>
    <w:multiLevelType w:val="hybridMultilevel"/>
    <w:tmpl w:val="EC3AFC32"/>
    <w:lvl w:ilvl="0" w:tplc="50949516">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A5C2D43"/>
    <w:multiLevelType w:val="hybridMultilevel"/>
    <w:tmpl w:val="75C8EF24"/>
    <w:lvl w:ilvl="0" w:tplc="EECA3C6C">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10F40D27"/>
    <w:multiLevelType w:val="hybridMultilevel"/>
    <w:tmpl w:val="EFE0FD32"/>
    <w:lvl w:ilvl="0" w:tplc="0419000F">
      <w:start w:val="2"/>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13125ED4"/>
    <w:multiLevelType w:val="hybridMultilevel"/>
    <w:tmpl w:val="3F4A4EE2"/>
    <w:lvl w:ilvl="0" w:tplc="AFBEA83A">
      <w:start w:val="3"/>
      <w:numFmt w:val="decimal"/>
      <w:lvlText w:val="%1."/>
      <w:lvlJc w:val="left"/>
      <w:pPr>
        <w:ind w:left="92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1CFC37E6"/>
    <w:multiLevelType w:val="hybridMultilevel"/>
    <w:tmpl w:val="FA808BC4"/>
    <w:lvl w:ilvl="0" w:tplc="4E1C1410">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1E9A3AF1"/>
    <w:multiLevelType w:val="hybridMultilevel"/>
    <w:tmpl w:val="2F148692"/>
    <w:lvl w:ilvl="0" w:tplc="33443E5E">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start w:val="1"/>
      <w:numFmt w:val="lowerLetter"/>
      <w:lvlText w:val="%5."/>
      <w:lvlJc w:val="left"/>
      <w:pPr>
        <w:tabs>
          <w:tab w:val="num" w:pos="3945"/>
        </w:tabs>
        <w:ind w:left="3945" w:hanging="360"/>
      </w:pPr>
    </w:lvl>
    <w:lvl w:ilvl="5" w:tplc="0419001B">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4">
    <w:nsid w:val="20843038"/>
    <w:multiLevelType w:val="hybridMultilevel"/>
    <w:tmpl w:val="EF1E158C"/>
    <w:lvl w:ilvl="0" w:tplc="1404296E">
      <w:start w:val="1"/>
      <w:numFmt w:val="decimal"/>
      <w:lvlText w:val="%1."/>
      <w:lvlJc w:val="left"/>
      <w:pPr>
        <w:ind w:left="2392" w:hanging="97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nsid w:val="295E36D7"/>
    <w:multiLevelType w:val="hybridMultilevel"/>
    <w:tmpl w:val="946217A0"/>
    <w:lvl w:ilvl="0" w:tplc="0CDEEE10">
      <w:start w:val="1"/>
      <w:numFmt w:val="decimal"/>
      <w:lvlText w:val="%1."/>
      <w:lvlJc w:val="left"/>
      <w:pPr>
        <w:ind w:left="144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nsid w:val="2A4D03E4"/>
    <w:multiLevelType w:val="multilevel"/>
    <w:tmpl w:val="8D8A6EFA"/>
    <w:lvl w:ilvl="0">
      <w:start w:val="1"/>
      <w:numFmt w:val="decimal"/>
      <w:lvlText w:val="%1."/>
      <w:lvlJc w:val="left"/>
      <w:pPr>
        <w:ind w:left="749" w:hanging="465"/>
      </w:pPr>
      <w:rPr>
        <w:rFonts w:hint="default"/>
      </w:rPr>
    </w:lvl>
    <w:lvl w:ilvl="1">
      <w:start w:val="1"/>
      <w:numFmt w:val="decimal"/>
      <w:isLgl/>
      <w:lvlText w:val="%1.%2."/>
      <w:lvlJc w:val="left"/>
      <w:pPr>
        <w:ind w:left="1004" w:hanging="72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364" w:hanging="108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724" w:hanging="1440"/>
      </w:pPr>
      <w:rPr>
        <w:rFonts w:hint="default"/>
      </w:rPr>
    </w:lvl>
    <w:lvl w:ilvl="6">
      <w:start w:val="1"/>
      <w:numFmt w:val="decimal"/>
      <w:isLgl/>
      <w:lvlText w:val="%1.%2.%3.%4.%5.%6.%7."/>
      <w:lvlJc w:val="left"/>
      <w:pPr>
        <w:ind w:left="2084" w:hanging="1800"/>
      </w:pPr>
      <w:rPr>
        <w:rFonts w:hint="default"/>
      </w:rPr>
    </w:lvl>
    <w:lvl w:ilvl="7">
      <w:start w:val="1"/>
      <w:numFmt w:val="decimal"/>
      <w:isLgl/>
      <w:lvlText w:val="%1.%2.%3.%4.%5.%6.%7.%8."/>
      <w:lvlJc w:val="left"/>
      <w:pPr>
        <w:ind w:left="2084" w:hanging="1800"/>
      </w:pPr>
      <w:rPr>
        <w:rFonts w:hint="default"/>
      </w:rPr>
    </w:lvl>
    <w:lvl w:ilvl="8">
      <w:start w:val="1"/>
      <w:numFmt w:val="decimal"/>
      <w:isLgl/>
      <w:lvlText w:val="%1.%2.%3.%4.%5.%6.%7.%8.%9."/>
      <w:lvlJc w:val="left"/>
      <w:pPr>
        <w:ind w:left="2444" w:hanging="2160"/>
      </w:pPr>
      <w:rPr>
        <w:rFonts w:hint="default"/>
      </w:rPr>
    </w:lvl>
  </w:abstractNum>
  <w:abstractNum w:abstractNumId="17">
    <w:nsid w:val="30E15564"/>
    <w:multiLevelType w:val="hybridMultilevel"/>
    <w:tmpl w:val="531A8216"/>
    <w:lvl w:ilvl="0" w:tplc="C2189590">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8">
    <w:nsid w:val="31013358"/>
    <w:multiLevelType w:val="hybridMultilevel"/>
    <w:tmpl w:val="DB12C2A0"/>
    <w:lvl w:ilvl="0" w:tplc="A50E8B70">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7783C49"/>
    <w:multiLevelType w:val="hybridMultilevel"/>
    <w:tmpl w:val="BB6EE046"/>
    <w:lvl w:ilvl="0" w:tplc="800A9710">
      <w:start w:val="1"/>
      <w:numFmt w:val="decimal"/>
      <w:lvlText w:val="%1."/>
      <w:lvlJc w:val="left"/>
      <w:pPr>
        <w:ind w:left="1730" w:hanging="1020"/>
      </w:pPr>
      <w:rPr>
        <w:b w:val="0"/>
        <w:color w:val="auto"/>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nsid w:val="44D55DC6"/>
    <w:multiLevelType w:val="hybridMultilevel"/>
    <w:tmpl w:val="37BEC824"/>
    <w:lvl w:ilvl="0" w:tplc="487C32B8">
      <w:start w:val="4"/>
      <w:numFmt w:val="upperRoman"/>
      <w:lvlText w:val="%1."/>
      <w:lvlJc w:val="left"/>
      <w:pPr>
        <w:ind w:left="1800" w:hanging="720"/>
      </w:pPr>
      <w:rPr>
        <w:rFonts w:hint="default"/>
        <w:b/>
        <w:color w:val="auto"/>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1">
    <w:nsid w:val="44ED02CE"/>
    <w:multiLevelType w:val="hybridMultilevel"/>
    <w:tmpl w:val="6012E7AC"/>
    <w:lvl w:ilvl="0" w:tplc="00389C16">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nsid w:val="453F389F"/>
    <w:multiLevelType w:val="hybridMultilevel"/>
    <w:tmpl w:val="B59255F6"/>
    <w:lvl w:ilvl="0" w:tplc="18EEEA00">
      <w:start w:val="1"/>
      <w:numFmt w:val="decimal"/>
      <w:lvlText w:val="%1."/>
      <w:lvlJc w:val="left"/>
      <w:pPr>
        <w:ind w:left="1350" w:hanging="81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3">
    <w:nsid w:val="48A40CEF"/>
    <w:multiLevelType w:val="hybridMultilevel"/>
    <w:tmpl w:val="BF34D306"/>
    <w:lvl w:ilvl="0" w:tplc="B2C84642">
      <w:start w:val="1"/>
      <w:numFmt w:val="decimal"/>
      <w:lvlText w:val="%1."/>
      <w:lvlJc w:val="center"/>
      <w:pPr>
        <w:ind w:left="502" w:hanging="360"/>
      </w:pPr>
    </w:lvl>
    <w:lvl w:ilvl="1" w:tplc="04190019">
      <w:start w:val="1"/>
      <w:numFmt w:val="lowerLetter"/>
      <w:lvlText w:val="%2."/>
      <w:lvlJc w:val="left"/>
      <w:pPr>
        <w:ind w:left="108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nsid w:val="49AC0CA7"/>
    <w:multiLevelType w:val="hybridMultilevel"/>
    <w:tmpl w:val="A8E0448A"/>
    <w:lvl w:ilvl="0" w:tplc="43B0202C">
      <w:start w:val="1"/>
      <w:numFmt w:val="decimal"/>
      <w:suff w:val="space"/>
      <w:lvlText w:val="%1."/>
      <w:lvlJc w:val="left"/>
      <w:pPr>
        <w:ind w:left="36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5">
    <w:nsid w:val="49B14AB0"/>
    <w:multiLevelType w:val="hybridMultilevel"/>
    <w:tmpl w:val="193EA9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B831FA7"/>
    <w:multiLevelType w:val="hybridMultilevel"/>
    <w:tmpl w:val="0FE66FF4"/>
    <w:lvl w:ilvl="0" w:tplc="F46EB666">
      <w:start w:val="1"/>
      <w:numFmt w:val="decimal"/>
      <w:lvlText w:val="%1."/>
      <w:lvlJc w:val="left"/>
      <w:pPr>
        <w:tabs>
          <w:tab w:val="num" w:pos="1065"/>
        </w:tabs>
        <w:ind w:left="106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7">
    <w:nsid w:val="4E345DE8"/>
    <w:multiLevelType w:val="hybridMultilevel"/>
    <w:tmpl w:val="C602E27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8">
    <w:nsid w:val="55D8776F"/>
    <w:multiLevelType w:val="hybridMultilevel"/>
    <w:tmpl w:val="AB649B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B67360F"/>
    <w:multiLevelType w:val="hybridMultilevel"/>
    <w:tmpl w:val="B540DB92"/>
    <w:lvl w:ilvl="0" w:tplc="350210A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E5D696D"/>
    <w:multiLevelType w:val="multilevel"/>
    <w:tmpl w:val="7C763CE0"/>
    <w:lvl w:ilvl="0">
      <w:start w:val="1"/>
      <w:numFmt w:val="decimal"/>
      <w:lvlText w:val="%1."/>
      <w:lvlJc w:val="left"/>
      <w:pPr>
        <w:ind w:left="1428" w:hanging="360"/>
      </w:pPr>
    </w:lvl>
    <w:lvl w:ilvl="1">
      <w:start w:val="1"/>
      <w:numFmt w:val="decimal"/>
      <w:isLgl/>
      <w:lvlText w:val="%1.%2."/>
      <w:lvlJc w:val="left"/>
      <w:pPr>
        <w:ind w:left="1788" w:hanging="720"/>
      </w:pPr>
    </w:lvl>
    <w:lvl w:ilvl="2">
      <w:start w:val="1"/>
      <w:numFmt w:val="decimal"/>
      <w:isLgl/>
      <w:lvlText w:val="%1.%2.%3."/>
      <w:lvlJc w:val="left"/>
      <w:pPr>
        <w:ind w:left="1788" w:hanging="720"/>
      </w:pPr>
    </w:lvl>
    <w:lvl w:ilvl="3">
      <w:start w:val="1"/>
      <w:numFmt w:val="decimal"/>
      <w:isLgl/>
      <w:lvlText w:val="%1.%2.%3.%4."/>
      <w:lvlJc w:val="left"/>
      <w:pPr>
        <w:ind w:left="2148" w:hanging="1080"/>
      </w:pPr>
    </w:lvl>
    <w:lvl w:ilvl="4">
      <w:start w:val="1"/>
      <w:numFmt w:val="decimal"/>
      <w:isLgl/>
      <w:lvlText w:val="%1.%2.%3.%4.%5."/>
      <w:lvlJc w:val="left"/>
      <w:pPr>
        <w:ind w:left="2148" w:hanging="1080"/>
      </w:pPr>
    </w:lvl>
    <w:lvl w:ilvl="5">
      <w:start w:val="1"/>
      <w:numFmt w:val="decimal"/>
      <w:isLgl/>
      <w:lvlText w:val="%1.%2.%3.%4.%5.%6."/>
      <w:lvlJc w:val="left"/>
      <w:pPr>
        <w:ind w:left="2508" w:hanging="1440"/>
      </w:pPr>
    </w:lvl>
    <w:lvl w:ilvl="6">
      <w:start w:val="1"/>
      <w:numFmt w:val="decimal"/>
      <w:isLgl/>
      <w:lvlText w:val="%1.%2.%3.%4.%5.%6.%7."/>
      <w:lvlJc w:val="left"/>
      <w:pPr>
        <w:ind w:left="2868" w:hanging="1800"/>
      </w:pPr>
    </w:lvl>
    <w:lvl w:ilvl="7">
      <w:start w:val="1"/>
      <w:numFmt w:val="decimal"/>
      <w:isLgl/>
      <w:lvlText w:val="%1.%2.%3.%4.%5.%6.%7.%8."/>
      <w:lvlJc w:val="left"/>
      <w:pPr>
        <w:ind w:left="2868" w:hanging="1800"/>
      </w:pPr>
    </w:lvl>
    <w:lvl w:ilvl="8">
      <w:start w:val="1"/>
      <w:numFmt w:val="decimal"/>
      <w:isLgl/>
      <w:lvlText w:val="%1.%2.%3.%4.%5.%6.%7.%8.%9."/>
      <w:lvlJc w:val="left"/>
      <w:pPr>
        <w:ind w:left="3228" w:hanging="2160"/>
      </w:pPr>
    </w:lvl>
  </w:abstractNum>
  <w:abstractNum w:abstractNumId="31">
    <w:nsid w:val="636866D2"/>
    <w:multiLevelType w:val="multilevel"/>
    <w:tmpl w:val="E198080E"/>
    <w:lvl w:ilvl="0">
      <w:start w:val="1"/>
      <w:numFmt w:val="decimal"/>
      <w:lvlText w:val="%1."/>
      <w:lvlJc w:val="left"/>
      <w:pPr>
        <w:ind w:left="1068" w:hanging="360"/>
      </w:pPr>
      <w:rPr>
        <w:rFonts w:hint="default"/>
      </w:rPr>
    </w:lvl>
    <w:lvl w:ilvl="1">
      <w:start w:val="1"/>
      <w:numFmt w:val="decimal"/>
      <w:isLgl/>
      <w:lvlText w:val="%1.%2."/>
      <w:lvlJc w:val="left"/>
      <w:pPr>
        <w:ind w:left="1790" w:hanging="720"/>
      </w:pPr>
      <w:rPr>
        <w:rFonts w:hint="default"/>
      </w:rPr>
    </w:lvl>
    <w:lvl w:ilvl="2">
      <w:start w:val="1"/>
      <w:numFmt w:val="decimal"/>
      <w:isLgl/>
      <w:lvlText w:val="%1.%2.%3."/>
      <w:lvlJc w:val="left"/>
      <w:pPr>
        <w:ind w:left="2152" w:hanging="720"/>
      </w:pPr>
      <w:rPr>
        <w:rFonts w:hint="default"/>
      </w:rPr>
    </w:lvl>
    <w:lvl w:ilvl="3">
      <w:start w:val="1"/>
      <w:numFmt w:val="decimal"/>
      <w:isLgl/>
      <w:lvlText w:val="%1.%2.%3.%4."/>
      <w:lvlJc w:val="left"/>
      <w:pPr>
        <w:ind w:left="2874" w:hanging="1080"/>
      </w:pPr>
      <w:rPr>
        <w:rFonts w:hint="default"/>
      </w:rPr>
    </w:lvl>
    <w:lvl w:ilvl="4">
      <w:start w:val="1"/>
      <w:numFmt w:val="decimal"/>
      <w:isLgl/>
      <w:lvlText w:val="%1.%2.%3.%4.%5."/>
      <w:lvlJc w:val="left"/>
      <w:pPr>
        <w:ind w:left="3236" w:hanging="1080"/>
      </w:pPr>
      <w:rPr>
        <w:rFonts w:hint="default"/>
      </w:rPr>
    </w:lvl>
    <w:lvl w:ilvl="5">
      <w:start w:val="1"/>
      <w:numFmt w:val="decimal"/>
      <w:isLgl/>
      <w:lvlText w:val="%1.%2.%3.%4.%5.%6."/>
      <w:lvlJc w:val="left"/>
      <w:pPr>
        <w:ind w:left="3958" w:hanging="1440"/>
      </w:pPr>
      <w:rPr>
        <w:rFonts w:hint="default"/>
      </w:rPr>
    </w:lvl>
    <w:lvl w:ilvl="6">
      <w:start w:val="1"/>
      <w:numFmt w:val="decimal"/>
      <w:isLgl/>
      <w:lvlText w:val="%1.%2.%3.%4.%5.%6.%7."/>
      <w:lvlJc w:val="left"/>
      <w:pPr>
        <w:ind w:left="4680" w:hanging="1800"/>
      </w:pPr>
      <w:rPr>
        <w:rFonts w:hint="default"/>
      </w:rPr>
    </w:lvl>
    <w:lvl w:ilvl="7">
      <w:start w:val="1"/>
      <w:numFmt w:val="decimal"/>
      <w:isLgl/>
      <w:lvlText w:val="%1.%2.%3.%4.%5.%6.%7.%8."/>
      <w:lvlJc w:val="left"/>
      <w:pPr>
        <w:ind w:left="5042" w:hanging="1800"/>
      </w:pPr>
      <w:rPr>
        <w:rFonts w:hint="default"/>
      </w:rPr>
    </w:lvl>
    <w:lvl w:ilvl="8">
      <w:start w:val="1"/>
      <w:numFmt w:val="decimal"/>
      <w:isLgl/>
      <w:lvlText w:val="%1.%2.%3.%4.%5.%6.%7.%8.%9."/>
      <w:lvlJc w:val="left"/>
      <w:pPr>
        <w:ind w:left="5764" w:hanging="2160"/>
      </w:pPr>
      <w:rPr>
        <w:rFonts w:hint="default"/>
      </w:rPr>
    </w:lvl>
  </w:abstractNum>
  <w:abstractNum w:abstractNumId="32">
    <w:nsid w:val="65D7305F"/>
    <w:multiLevelType w:val="multilevel"/>
    <w:tmpl w:val="64B6314E"/>
    <w:lvl w:ilvl="0">
      <w:start w:val="1"/>
      <w:numFmt w:val="decimal"/>
      <w:lvlText w:val="%1."/>
      <w:lvlJc w:val="left"/>
      <w:pPr>
        <w:ind w:left="1070" w:hanging="360"/>
      </w:pPr>
    </w:lvl>
    <w:lvl w:ilvl="1">
      <w:start w:val="2"/>
      <w:numFmt w:val="decimal"/>
      <w:isLgl/>
      <w:lvlText w:val="%1.%2."/>
      <w:lvlJc w:val="left"/>
      <w:pPr>
        <w:ind w:left="1430" w:hanging="720"/>
      </w:pPr>
    </w:lvl>
    <w:lvl w:ilvl="2">
      <w:start w:val="1"/>
      <w:numFmt w:val="decimal"/>
      <w:isLgl/>
      <w:lvlText w:val="%1.%2.%3."/>
      <w:lvlJc w:val="left"/>
      <w:pPr>
        <w:ind w:left="1430" w:hanging="720"/>
      </w:pPr>
    </w:lvl>
    <w:lvl w:ilvl="3">
      <w:start w:val="1"/>
      <w:numFmt w:val="decimal"/>
      <w:isLgl/>
      <w:lvlText w:val="%1.%2.%3.%4."/>
      <w:lvlJc w:val="left"/>
      <w:pPr>
        <w:ind w:left="1790" w:hanging="1080"/>
      </w:pPr>
    </w:lvl>
    <w:lvl w:ilvl="4">
      <w:start w:val="1"/>
      <w:numFmt w:val="decimal"/>
      <w:isLgl/>
      <w:lvlText w:val="%1.%2.%3.%4.%5."/>
      <w:lvlJc w:val="left"/>
      <w:pPr>
        <w:ind w:left="1790" w:hanging="1080"/>
      </w:pPr>
    </w:lvl>
    <w:lvl w:ilvl="5">
      <w:start w:val="1"/>
      <w:numFmt w:val="decimal"/>
      <w:isLgl/>
      <w:lvlText w:val="%1.%2.%3.%4.%5.%6."/>
      <w:lvlJc w:val="left"/>
      <w:pPr>
        <w:ind w:left="2150" w:hanging="1440"/>
      </w:pPr>
    </w:lvl>
    <w:lvl w:ilvl="6">
      <w:start w:val="1"/>
      <w:numFmt w:val="decimal"/>
      <w:isLgl/>
      <w:lvlText w:val="%1.%2.%3.%4.%5.%6.%7."/>
      <w:lvlJc w:val="left"/>
      <w:pPr>
        <w:ind w:left="2510" w:hanging="1800"/>
      </w:pPr>
    </w:lvl>
    <w:lvl w:ilvl="7">
      <w:start w:val="1"/>
      <w:numFmt w:val="decimal"/>
      <w:isLgl/>
      <w:lvlText w:val="%1.%2.%3.%4.%5.%6.%7.%8."/>
      <w:lvlJc w:val="left"/>
      <w:pPr>
        <w:ind w:left="2510" w:hanging="1800"/>
      </w:pPr>
    </w:lvl>
    <w:lvl w:ilvl="8">
      <w:start w:val="1"/>
      <w:numFmt w:val="decimal"/>
      <w:isLgl/>
      <w:lvlText w:val="%1.%2.%3.%4.%5.%6.%7.%8.%9."/>
      <w:lvlJc w:val="left"/>
      <w:pPr>
        <w:ind w:left="2870" w:hanging="2160"/>
      </w:pPr>
    </w:lvl>
  </w:abstractNum>
  <w:abstractNum w:abstractNumId="33">
    <w:nsid w:val="68AE2BE8"/>
    <w:multiLevelType w:val="hybridMultilevel"/>
    <w:tmpl w:val="E1AE87CA"/>
    <w:lvl w:ilvl="0" w:tplc="CE80B5B2">
      <w:start w:val="1"/>
      <w:numFmt w:val="decimal"/>
      <w:suff w:val="space"/>
      <w:lvlText w:val="%1."/>
      <w:lvlJc w:val="center"/>
      <w:pPr>
        <w:ind w:left="360" w:hanging="360"/>
      </w:pPr>
      <w:rPr>
        <w:rFonts w:hint="default"/>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34">
    <w:nsid w:val="68B11B88"/>
    <w:multiLevelType w:val="hybridMultilevel"/>
    <w:tmpl w:val="EEDAC480"/>
    <w:lvl w:ilvl="0" w:tplc="E2043822">
      <w:start w:val="1"/>
      <w:numFmt w:val="decimal"/>
      <w:lvlText w:val="%1."/>
      <w:lvlJc w:val="left"/>
      <w:pPr>
        <w:ind w:left="1710" w:hanging="99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35">
    <w:nsid w:val="70984E42"/>
    <w:multiLevelType w:val="hybridMultilevel"/>
    <w:tmpl w:val="EFF2B44E"/>
    <w:lvl w:ilvl="0" w:tplc="F3406FAE">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5E41027"/>
    <w:multiLevelType w:val="hybridMultilevel"/>
    <w:tmpl w:val="9446CFD2"/>
    <w:lvl w:ilvl="0" w:tplc="E238FC76">
      <w:start w:val="1"/>
      <w:numFmt w:val="decimal"/>
      <w:lvlText w:val="%1."/>
      <w:lvlJc w:val="left"/>
      <w:pPr>
        <w:ind w:left="1353"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7"/>
  </w:num>
  <w:num w:numId="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5"/>
  </w:num>
  <w:num w:numId="11">
    <w:abstractNumId w:val="17"/>
  </w:num>
  <w:num w:numId="1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num>
  <w:num w:numId="14">
    <w:abstractNumId w:val="33"/>
  </w:num>
  <w:num w:numId="15">
    <w:abstractNumId w:val="14"/>
  </w:num>
  <w:num w:numId="16">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num>
  <w:num w:numId="18">
    <w:abstractNumId w:val="23"/>
  </w:num>
  <w:num w:numId="1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 w:numId="21">
    <w:abstractNumId w:val="35"/>
  </w:num>
  <w:num w:numId="22">
    <w:abstractNumId w:val="24"/>
  </w:num>
  <w:num w:numId="2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num>
  <w:num w:numId="29">
    <w:abstractNumId w:val="29"/>
  </w:num>
  <w:num w:numId="30">
    <w:abstractNumId w:val="20"/>
  </w:num>
  <w:num w:numId="31">
    <w:abstractNumId w:val="12"/>
  </w:num>
  <w:num w:numId="32">
    <w:abstractNumId w:val="31"/>
  </w:num>
  <w:num w:numId="33">
    <w:abstractNumId w:val="7"/>
  </w:num>
  <w:num w:numId="34">
    <w:abstractNumId w:val="18"/>
  </w:num>
  <w:num w:numId="35">
    <w:abstractNumId w:val="16"/>
  </w:num>
  <w:num w:numId="36">
    <w:abstractNumId w:val="28"/>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ru-RU" w:vendorID="1" w:dllVersion="512" w:checkStyle="0"/>
  <w:stylePaneFormatFilter w:val="3F01"/>
  <w:defaultTabStop w:val="708"/>
  <w:hyphenationZone w:val="357"/>
  <w:drawingGridHorizontalSpacing w:val="140"/>
  <w:displayHorizontalDrawingGridEvery w:val="2"/>
  <w:noPunctuationKerning/>
  <w:characterSpacingControl w:val="doNotCompress"/>
  <w:hdrShapeDefaults>
    <o:shapedefaults v:ext="edit" spidmax="9218"/>
  </w:hdrShapeDefaults>
  <w:footnotePr>
    <w:footnote w:id="0"/>
    <w:footnote w:id="1"/>
  </w:footnotePr>
  <w:endnotePr>
    <w:endnote w:id="0"/>
    <w:endnote w:id="1"/>
  </w:endnotePr>
  <w:compat/>
  <w:docVars>
    <w:docVar w:name="BossProviderVariable" w:val="25_01_2006!f98c4cf5-3b5d-4ffc-863c-3e4cf6667f72"/>
  </w:docVars>
  <w:rsids>
    <w:rsidRoot w:val="00F425C0"/>
    <w:rsid w:val="00000206"/>
    <w:rsid w:val="00001B57"/>
    <w:rsid w:val="00002C5F"/>
    <w:rsid w:val="00004D74"/>
    <w:rsid w:val="00005C85"/>
    <w:rsid w:val="000066A1"/>
    <w:rsid w:val="00006D9C"/>
    <w:rsid w:val="00007635"/>
    <w:rsid w:val="0001052C"/>
    <w:rsid w:val="00012296"/>
    <w:rsid w:val="000128EC"/>
    <w:rsid w:val="000153A4"/>
    <w:rsid w:val="00015FB2"/>
    <w:rsid w:val="000165BC"/>
    <w:rsid w:val="000166B8"/>
    <w:rsid w:val="00021A5A"/>
    <w:rsid w:val="00021DA4"/>
    <w:rsid w:val="00023F47"/>
    <w:rsid w:val="000258B8"/>
    <w:rsid w:val="00025EC9"/>
    <w:rsid w:val="00026F8F"/>
    <w:rsid w:val="000271BA"/>
    <w:rsid w:val="00027CC1"/>
    <w:rsid w:val="00030B02"/>
    <w:rsid w:val="00031794"/>
    <w:rsid w:val="00031840"/>
    <w:rsid w:val="0003248E"/>
    <w:rsid w:val="00033DC0"/>
    <w:rsid w:val="00036B5E"/>
    <w:rsid w:val="00036F86"/>
    <w:rsid w:val="00040490"/>
    <w:rsid w:val="00040F0D"/>
    <w:rsid w:val="00041769"/>
    <w:rsid w:val="00041F76"/>
    <w:rsid w:val="0004318A"/>
    <w:rsid w:val="000433F1"/>
    <w:rsid w:val="000447A2"/>
    <w:rsid w:val="00045C90"/>
    <w:rsid w:val="000465B8"/>
    <w:rsid w:val="00046AF7"/>
    <w:rsid w:val="00057117"/>
    <w:rsid w:val="00057C1E"/>
    <w:rsid w:val="00057DF4"/>
    <w:rsid w:val="00060F5D"/>
    <w:rsid w:val="00061A24"/>
    <w:rsid w:val="00062485"/>
    <w:rsid w:val="0006267E"/>
    <w:rsid w:val="0006352D"/>
    <w:rsid w:val="00063A55"/>
    <w:rsid w:val="00063E93"/>
    <w:rsid w:val="000640E4"/>
    <w:rsid w:val="00064398"/>
    <w:rsid w:val="000668DE"/>
    <w:rsid w:val="0006777B"/>
    <w:rsid w:val="00067B47"/>
    <w:rsid w:val="00067C48"/>
    <w:rsid w:val="00071478"/>
    <w:rsid w:val="0007226E"/>
    <w:rsid w:val="00072DB1"/>
    <w:rsid w:val="00073793"/>
    <w:rsid w:val="00073A66"/>
    <w:rsid w:val="00074030"/>
    <w:rsid w:val="0007536F"/>
    <w:rsid w:val="00076694"/>
    <w:rsid w:val="000778D6"/>
    <w:rsid w:val="00080D77"/>
    <w:rsid w:val="00082889"/>
    <w:rsid w:val="000830CF"/>
    <w:rsid w:val="00084124"/>
    <w:rsid w:val="00084C0C"/>
    <w:rsid w:val="000852B4"/>
    <w:rsid w:val="00087441"/>
    <w:rsid w:val="00087833"/>
    <w:rsid w:val="00087F93"/>
    <w:rsid w:val="0009064E"/>
    <w:rsid w:val="00090DB9"/>
    <w:rsid w:val="00092DEF"/>
    <w:rsid w:val="00093A65"/>
    <w:rsid w:val="00094E9C"/>
    <w:rsid w:val="000A0BB5"/>
    <w:rsid w:val="000A1806"/>
    <w:rsid w:val="000A2716"/>
    <w:rsid w:val="000A2B04"/>
    <w:rsid w:val="000A2B23"/>
    <w:rsid w:val="000B012D"/>
    <w:rsid w:val="000B049C"/>
    <w:rsid w:val="000B38FF"/>
    <w:rsid w:val="000B66E4"/>
    <w:rsid w:val="000B6D96"/>
    <w:rsid w:val="000B7B18"/>
    <w:rsid w:val="000C171F"/>
    <w:rsid w:val="000C1E14"/>
    <w:rsid w:val="000C355D"/>
    <w:rsid w:val="000C4561"/>
    <w:rsid w:val="000C5273"/>
    <w:rsid w:val="000C5385"/>
    <w:rsid w:val="000C5A99"/>
    <w:rsid w:val="000C6036"/>
    <w:rsid w:val="000C755E"/>
    <w:rsid w:val="000C78C6"/>
    <w:rsid w:val="000D0B4C"/>
    <w:rsid w:val="000D109B"/>
    <w:rsid w:val="000D219C"/>
    <w:rsid w:val="000D2A33"/>
    <w:rsid w:val="000D30F5"/>
    <w:rsid w:val="000D4EA3"/>
    <w:rsid w:val="000E063E"/>
    <w:rsid w:val="000E08E6"/>
    <w:rsid w:val="000E203D"/>
    <w:rsid w:val="000E2936"/>
    <w:rsid w:val="000E3C86"/>
    <w:rsid w:val="000E6746"/>
    <w:rsid w:val="000E6C83"/>
    <w:rsid w:val="000E7278"/>
    <w:rsid w:val="000F2B25"/>
    <w:rsid w:val="000F2B7C"/>
    <w:rsid w:val="000F3259"/>
    <w:rsid w:val="000F3FA7"/>
    <w:rsid w:val="000F5506"/>
    <w:rsid w:val="000F6803"/>
    <w:rsid w:val="001002E1"/>
    <w:rsid w:val="001015CE"/>
    <w:rsid w:val="00101D68"/>
    <w:rsid w:val="00101E06"/>
    <w:rsid w:val="0010246A"/>
    <w:rsid w:val="00102A98"/>
    <w:rsid w:val="00102DDA"/>
    <w:rsid w:val="00103954"/>
    <w:rsid w:val="0010707C"/>
    <w:rsid w:val="0011017C"/>
    <w:rsid w:val="0011220D"/>
    <w:rsid w:val="0011707A"/>
    <w:rsid w:val="00117910"/>
    <w:rsid w:val="00117E19"/>
    <w:rsid w:val="00126B41"/>
    <w:rsid w:val="00127E48"/>
    <w:rsid w:val="00133F44"/>
    <w:rsid w:val="001359AA"/>
    <w:rsid w:val="0013697A"/>
    <w:rsid w:val="00142A70"/>
    <w:rsid w:val="00143EEF"/>
    <w:rsid w:val="0014488B"/>
    <w:rsid w:val="001448CA"/>
    <w:rsid w:val="00144C10"/>
    <w:rsid w:val="00146931"/>
    <w:rsid w:val="001502E1"/>
    <w:rsid w:val="00150C91"/>
    <w:rsid w:val="0015176C"/>
    <w:rsid w:val="00151B3C"/>
    <w:rsid w:val="00153090"/>
    <w:rsid w:val="00154344"/>
    <w:rsid w:val="00155385"/>
    <w:rsid w:val="001553EE"/>
    <w:rsid w:val="001563C5"/>
    <w:rsid w:val="00157C57"/>
    <w:rsid w:val="00160938"/>
    <w:rsid w:val="00161947"/>
    <w:rsid w:val="00161AD0"/>
    <w:rsid w:val="00161E58"/>
    <w:rsid w:val="00162CAF"/>
    <w:rsid w:val="001633E5"/>
    <w:rsid w:val="00164CEE"/>
    <w:rsid w:val="00164E66"/>
    <w:rsid w:val="001671DB"/>
    <w:rsid w:val="00167A9E"/>
    <w:rsid w:val="001709BE"/>
    <w:rsid w:val="00170DCE"/>
    <w:rsid w:val="001713D0"/>
    <w:rsid w:val="00173060"/>
    <w:rsid w:val="00173548"/>
    <w:rsid w:val="001741CD"/>
    <w:rsid w:val="00177553"/>
    <w:rsid w:val="00182AB2"/>
    <w:rsid w:val="001864FB"/>
    <w:rsid w:val="00186659"/>
    <w:rsid w:val="00190EDF"/>
    <w:rsid w:val="00192586"/>
    <w:rsid w:val="00193029"/>
    <w:rsid w:val="00193238"/>
    <w:rsid w:val="0019333A"/>
    <w:rsid w:val="00193550"/>
    <w:rsid w:val="00193F3D"/>
    <w:rsid w:val="001A0137"/>
    <w:rsid w:val="001A074B"/>
    <w:rsid w:val="001A10F9"/>
    <w:rsid w:val="001A130D"/>
    <w:rsid w:val="001A184F"/>
    <w:rsid w:val="001A2FFB"/>
    <w:rsid w:val="001A5F93"/>
    <w:rsid w:val="001B0CF8"/>
    <w:rsid w:val="001B51A5"/>
    <w:rsid w:val="001B6181"/>
    <w:rsid w:val="001B6F53"/>
    <w:rsid w:val="001C0365"/>
    <w:rsid w:val="001C0798"/>
    <w:rsid w:val="001C14C3"/>
    <w:rsid w:val="001C16CF"/>
    <w:rsid w:val="001C17D8"/>
    <w:rsid w:val="001C1916"/>
    <w:rsid w:val="001C1FAE"/>
    <w:rsid w:val="001C203B"/>
    <w:rsid w:val="001C282D"/>
    <w:rsid w:val="001C34B4"/>
    <w:rsid w:val="001C5206"/>
    <w:rsid w:val="001C57F0"/>
    <w:rsid w:val="001C78FF"/>
    <w:rsid w:val="001C7A23"/>
    <w:rsid w:val="001D02D6"/>
    <w:rsid w:val="001D03E4"/>
    <w:rsid w:val="001D0DBB"/>
    <w:rsid w:val="001D20A5"/>
    <w:rsid w:val="001D2112"/>
    <w:rsid w:val="001D3338"/>
    <w:rsid w:val="001D6E4F"/>
    <w:rsid w:val="001D741F"/>
    <w:rsid w:val="001E0D6A"/>
    <w:rsid w:val="001E1BFD"/>
    <w:rsid w:val="001E1EED"/>
    <w:rsid w:val="001E5320"/>
    <w:rsid w:val="001E56C1"/>
    <w:rsid w:val="001E6683"/>
    <w:rsid w:val="001E6822"/>
    <w:rsid w:val="001E6F73"/>
    <w:rsid w:val="001E7A57"/>
    <w:rsid w:val="001F57F1"/>
    <w:rsid w:val="001F61F5"/>
    <w:rsid w:val="001F6F78"/>
    <w:rsid w:val="001F7422"/>
    <w:rsid w:val="002006CC"/>
    <w:rsid w:val="00202C09"/>
    <w:rsid w:val="00202F31"/>
    <w:rsid w:val="002049E2"/>
    <w:rsid w:val="0020543B"/>
    <w:rsid w:val="00205E4A"/>
    <w:rsid w:val="00206D99"/>
    <w:rsid w:val="00206E05"/>
    <w:rsid w:val="00207E58"/>
    <w:rsid w:val="00210DA2"/>
    <w:rsid w:val="0021129A"/>
    <w:rsid w:val="002121CE"/>
    <w:rsid w:val="0021455F"/>
    <w:rsid w:val="00215140"/>
    <w:rsid w:val="00221416"/>
    <w:rsid w:val="0022221D"/>
    <w:rsid w:val="00224837"/>
    <w:rsid w:val="00227D5E"/>
    <w:rsid w:val="00232C36"/>
    <w:rsid w:val="00233C54"/>
    <w:rsid w:val="002349B6"/>
    <w:rsid w:val="00237D49"/>
    <w:rsid w:val="00240230"/>
    <w:rsid w:val="00240CBD"/>
    <w:rsid w:val="00241888"/>
    <w:rsid w:val="00242890"/>
    <w:rsid w:val="0024558B"/>
    <w:rsid w:val="00245C4F"/>
    <w:rsid w:val="00245D5C"/>
    <w:rsid w:val="00247EF7"/>
    <w:rsid w:val="00254921"/>
    <w:rsid w:val="00254D96"/>
    <w:rsid w:val="002563D5"/>
    <w:rsid w:val="002567EF"/>
    <w:rsid w:val="00261AB6"/>
    <w:rsid w:val="0026216F"/>
    <w:rsid w:val="002626AD"/>
    <w:rsid w:val="00262AB5"/>
    <w:rsid w:val="002632F1"/>
    <w:rsid w:val="002637C0"/>
    <w:rsid w:val="00263ED4"/>
    <w:rsid w:val="002643A7"/>
    <w:rsid w:val="00264AF0"/>
    <w:rsid w:val="002657EC"/>
    <w:rsid w:val="00270466"/>
    <w:rsid w:val="00271459"/>
    <w:rsid w:val="002738FE"/>
    <w:rsid w:val="00277DB9"/>
    <w:rsid w:val="00280608"/>
    <w:rsid w:val="002815AB"/>
    <w:rsid w:val="00282355"/>
    <w:rsid w:val="002834EC"/>
    <w:rsid w:val="00290548"/>
    <w:rsid w:val="00292314"/>
    <w:rsid w:val="00292DAC"/>
    <w:rsid w:val="00293928"/>
    <w:rsid w:val="002946B1"/>
    <w:rsid w:val="002954C9"/>
    <w:rsid w:val="002A1CF0"/>
    <w:rsid w:val="002A2381"/>
    <w:rsid w:val="002A24C7"/>
    <w:rsid w:val="002A264B"/>
    <w:rsid w:val="002A3898"/>
    <w:rsid w:val="002A51A2"/>
    <w:rsid w:val="002A6D69"/>
    <w:rsid w:val="002A7193"/>
    <w:rsid w:val="002A7F5B"/>
    <w:rsid w:val="002B37E8"/>
    <w:rsid w:val="002B3AA0"/>
    <w:rsid w:val="002B59BF"/>
    <w:rsid w:val="002C0F4C"/>
    <w:rsid w:val="002C147A"/>
    <w:rsid w:val="002C4FD0"/>
    <w:rsid w:val="002C598B"/>
    <w:rsid w:val="002C5F69"/>
    <w:rsid w:val="002C6DC7"/>
    <w:rsid w:val="002C6E40"/>
    <w:rsid w:val="002C7C18"/>
    <w:rsid w:val="002D211D"/>
    <w:rsid w:val="002D2331"/>
    <w:rsid w:val="002D2574"/>
    <w:rsid w:val="002D37C2"/>
    <w:rsid w:val="002D4A3F"/>
    <w:rsid w:val="002D4FAC"/>
    <w:rsid w:val="002D6893"/>
    <w:rsid w:val="002D74BE"/>
    <w:rsid w:val="002D79A9"/>
    <w:rsid w:val="002D7E33"/>
    <w:rsid w:val="002E0633"/>
    <w:rsid w:val="002E23F7"/>
    <w:rsid w:val="002E2EFC"/>
    <w:rsid w:val="002E4597"/>
    <w:rsid w:val="002E5D98"/>
    <w:rsid w:val="002E6C54"/>
    <w:rsid w:val="002E6FDD"/>
    <w:rsid w:val="002F09B5"/>
    <w:rsid w:val="002F0B5D"/>
    <w:rsid w:val="002F1727"/>
    <w:rsid w:val="002F30D9"/>
    <w:rsid w:val="002F3CFF"/>
    <w:rsid w:val="002F58E3"/>
    <w:rsid w:val="002F6A75"/>
    <w:rsid w:val="002F6AE8"/>
    <w:rsid w:val="002F77DA"/>
    <w:rsid w:val="002F7DB7"/>
    <w:rsid w:val="003017C9"/>
    <w:rsid w:val="0030479F"/>
    <w:rsid w:val="00304907"/>
    <w:rsid w:val="003061CF"/>
    <w:rsid w:val="00306835"/>
    <w:rsid w:val="00306C6D"/>
    <w:rsid w:val="00307D0B"/>
    <w:rsid w:val="00310D05"/>
    <w:rsid w:val="00311283"/>
    <w:rsid w:val="003125A7"/>
    <w:rsid w:val="00312BCD"/>
    <w:rsid w:val="0031451E"/>
    <w:rsid w:val="0031459C"/>
    <w:rsid w:val="00314B0E"/>
    <w:rsid w:val="003154D1"/>
    <w:rsid w:val="003179A8"/>
    <w:rsid w:val="00317A5D"/>
    <w:rsid w:val="0032068E"/>
    <w:rsid w:val="003218C9"/>
    <w:rsid w:val="00321FB7"/>
    <w:rsid w:val="00323D07"/>
    <w:rsid w:val="00323EF4"/>
    <w:rsid w:val="0032485B"/>
    <w:rsid w:val="003274AA"/>
    <w:rsid w:val="00327666"/>
    <w:rsid w:val="003302AD"/>
    <w:rsid w:val="003310F7"/>
    <w:rsid w:val="003321C0"/>
    <w:rsid w:val="003344B7"/>
    <w:rsid w:val="00336000"/>
    <w:rsid w:val="0033649F"/>
    <w:rsid w:val="00341A0B"/>
    <w:rsid w:val="00341FDD"/>
    <w:rsid w:val="003434A1"/>
    <w:rsid w:val="00343F3A"/>
    <w:rsid w:val="003442EE"/>
    <w:rsid w:val="00344A15"/>
    <w:rsid w:val="00344CB0"/>
    <w:rsid w:val="00345330"/>
    <w:rsid w:val="00345A18"/>
    <w:rsid w:val="00346443"/>
    <w:rsid w:val="00347713"/>
    <w:rsid w:val="0035080F"/>
    <w:rsid w:val="003513D3"/>
    <w:rsid w:val="00351E98"/>
    <w:rsid w:val="00352C02"/>
    <w:rsid w:val="003560A3"/>
    <w:rsid w:val="0035657A"/>
    <w:rsid w:val="003570AB"/>
    <w:rsid w:val="00357E41"/>
    <w:rsid w:val="00357F0C"/>
    <w:rsid w:val="00360109"/>
    <w:rsid w:val="00360652"/>
    <w:rsid w:val="00360CF1"/>
    <w:rsid w:val="00361AFA"/>
    <w:rsid w:val="00361B8A"/>
    <w:rsid w:val="003627BF"/>
    <w:rsid w:val="00364A98"/>
    <w:rsid w:val="00365A1F"/>
    <w:rsid w:val="003664AF"/>
    <w:rsid w:val="00367213"/>
    <w:rsid w:val="00370546"/>
    <w:rsid w:val="00371EE1"/>
    <w:rsid w:val="0037292E"/>
    <w:rsid w:val="00372BB9"/>
    <w:rsid w:val="00372FC8"/>
    <w:rsid w:val="00373322"/>
    <w:rsid w:val="00375F8F"/>
    <w:rsid w:val="00380333"/>
    <w:rsid w:val="0038106A"/>
    <w:rsid w:val="00381CED"/>
    <w:rsid w:val="00384A17"/>
    <w:rsid w:val="003865CA"/>
    <w:rsid w:val="00386F4E"/>
    <w:rsid w:val="00387AD5"/>
    <w:rsid w:val="0039075F"/>
    <w:rsid w:val="00391DD1"/>
    <w:rsid w:val="00393566"/>
    <w:rsid w:val="0039439F"/>
    <w:rsid w:val="00395552"/>
    <w:rsid w:val="00396906"/>
    <w:rsid w:val="00397B91"/>
    <w:rsid w:val="003A2430"/>
    <w:rsid w:val="003A26F4"/>
    <w:rsid w:val="003A2840"/>
    <w:rsid w:val="003A56DF"/>
    <w:rsid w:val="003A6C01"/>
    <w:rsid w:val="003A7090"/>
    <w:rsid w:val="003A70EF"/>
    <w:rsid w:val="003B06E5"/>
    <w:rsid w:val="003B0F70"/>
    <w:rsid w:val="003B1C8D"/>
    <w:rsid w:val="003B21B7"/>
    <w:rsid w:val="003B33F8"/>
    <w:rsid w:val="003B398F"/>
    <w:rsid w:val="003B45E1"/>
    <w:rsid w:val="003B6815"/>
    <w:rsid w:val="003B68BC"/>
    <w:rsid w:val="003B6AB2"/>
    <w:rsid w:val="003B732A"/>
    <w:rsid w:val="003C0EEF"/>
    <w:rsid w:val="003C3967"/>
    <w:rsid w:val="003C4F30"/>
    <w:rsid w:val="003C522D"/>
    <w:rsid w:val="003C5669"/>
    <w:rsid w:val="003C618E"/>
    <w:rsid w:val="003C69D0"/>
    <w:rsid w:val="003C6E5D"/>
    <w:rsid w:val="003C6F6A"/>
    <w:rsid w:val="003D31CA"/>
    <w:rsid w:val="003D4E37"/>
    <w:rsid w:val="003D58AF"/>
    <w:rsid w:val="003E2FE4"/>
    <w:rsid w:val="003E387A"/>
    <w:rsid w:val="003E78E1"/>
    <w:rsid w:val="003E7F4B"/>
    <w:rsid w:val="003F1567"/>
    <w:rsid w:val="003F25E9"/>
    <w:rsid w:val="003F271D"/>
    <w:rsid w:val="003F64B0"/>
    <w:rsid w:val="003F6E1F"/>
    <w:rsid w:val="003F7552"/>
    <w:rsid w:val="00400423"/>
    <w:rsid w:val="00402FAB"/>
    <w:rsid w:val="00403710"/>
    <w:rsid w:val="00407DB1"/>
    <w:rsid w:val="00411587"/>
    <w:rsid w:val="00412ECA"/>
    <w:rsid w:val="004136E0"/>
    <w:rsid w:val="0041649D"/>
    <w:rsid w:val="004172B6"/>
    <w:rsid w:val="00417351"/>
    <w:rsid w:val="00420527"/>
    <w:rsid w:val="0042155D"/>
    <w:rsid w:val="004228E7"/>
    <w:rsid w:val="00424379"/>
    <w:rsid w:val="00427258"/>
    <w:rsid w:val="00427AE7"/>
    <w:rsid w:val="004300F0"/>
    <w:rsid w:val="00430A22"/>
    <w:rsid w:val="004331AA"/>
    <w:rsid w:val="004335D3"/>
    <w:rsid w:val="004341C4"/>
    <w:rsid w:val="00434373"/>
    <w:rsid w:val="004352C9"/>
    <w:rsid w:val="00436773"/>
    <w:rsid w:val="00436F7F"/>
    <w:rsid w:val="004427F4"/>
    <w:rsid w:val="00442E9C"/>
    <w:rsid w:val="0044367C"/>
    <w:rsid w:val="00444A6E"/>
    <w:rsid w:val="00444E85"/>
    <w:rsid w:val="00445046"/>
    <w:rsid w:val="004453E9"/>
    <w:rsid w:val="00453459"/>
    <w:rsid w:val="004574BE"/>
    <w:rsid w:val="00463A57"/>
    <w:rsid w:val="004702B8"/>
    <w:rsid w:val="004717ED"/>
    <w:rsid w:val="00471C09"/>
    <w:rsid w:val="00477A6B"/>
    <w:rsid w:val="00482485"/>
    <w:rsid w:val="00482AF2"/>
    <w:rsid w:val="004830DE"/>
    <w:rsid w:val="00483357"/>
    <w:rsid w:val="004845F6"/>
    <w:rsid w:val="004850C3"/>
    <w:rsid w:val="004858B2"/>
    <w:rsid w:val="004908D7"/>
    <w:rsid w:val="004913B7"/>
    <w:rsid w:val="00491742"/>
    <w:rsid w:val="0049352B"/>
    <w:rsid w:val="00493787"/>
    <w:rsid w:val="00494924"/>
    <w:rsid w:val="004969CF"/>
    <w:rsid w:val="004A018E"/>
    <w:rsid w:val="004A0A40"/>
    <w:rsid w:val="004A0EB6"/>
    <w:rsid w:val="004A103E"/>
    <w:rsid w:val="004A3402"/>
    <w:rsid w:val="004A35A8"/>
    <w:rsid w:val="004A3C56"/>
    <w:rsid w:val="004A3C75"/>
    <w:rsid w:val="004A4342"/>
    <w:rsid w:val="004B0797"/>
    <w:rsid w:val="004B64F4"/>
    <w:rsid w:val="004B676E"/>
    <w:rsid w:val="004B6EA1"/>
    <w:rsid w:val="004C04FE"/>
    <w:rsid w:val="004C1FD7"/>
    <w:rsid w:val="004C3825"/>
    <w:rsid w:val="004C4852"/>
    <w:rsid w:val="004C562F"/>
    <w:rsid w:val="004C6160"/>
    <w:rsid w:val="004C6834"/>
    <w:rsid w:val="004C6881"/>
    <w:rsid w:val="004C6D8F"/>
    <w:rsid w:val="004C77A4"/>
    <w:rsid w:val="004D0A7B"/>
    <w:rsid w:val="004D0ED5"/>
    <w:rsid w:val="004D26C8"/>
    <w:rsid w:val="004D44AE"/>
    <w:rsid w:val="004D4524"/>
    <w:rsid w:val="004D4587"/>
    <w:rsid w:val="004D4D43"/>
    <w:rsid w:val="004D4DFD"/>
    <w:rsid w:val="004D7118"/>
    <w:rsid w:val="004D7BC1"/>
    <w:rsid w:val="004E09FC"/>
    <w:rsid w:val="004E10CB"/>
    <w:rsid w:val="004E2031"/>
    <w:rsid w:val="004E25D4"/>
    <w:rsid w:val="004E2685"/>
    <w:rsid w:val="004E4300"/>
    <w:rsid w:val="004E49BB"/>
    <w:rsid w:val="004E4E76"/>
    <w:rsid w:val="004E7835"/>
    <w:rsid w:val="004F11A1"/>
    <w:rsid w:val="004F18A3"/>
    <w:rsid w:val="004F3261"/>
    <w:rsid w:val="00500AAB"/>
    <w:rsid w:val="005028B4"/>
    <w:rsid w:val="005029CA"/>
    <w:rsid w:val="00505294"/>
    <w:rsid w:val="00505563"/>
    <w:rsid w:val="00505DC5"/>
    <w:rsid w:val="00506547"/>
    <w:rsid w:val="005065C6"/>
    <w:rsid w:val="005109E4"/>
    <w:rsid w:val="00510B2E"/>
    <w:rsid w:val="005115CD"/>
    <w:rsid w:val="00512160"/>
    <w:rsid w:val="005124B2"/>
    <w:rsid w:val="00514B32"/>
    <w:rsid w:val="00515343"/>
    <w:rsid w:val="00517022"/>
    <w:rsid w:val="00517956"/>
    <w:rsid w:val="0052041A"/>
    <w:rsid w:val="00520A7F"/>
    <w:rsid w:val="00523E2E"/>
    <w:rsid w:val="0052578C"/>
    <w:rsid w:val="005259F7"/>
    <w:rsid w:val="00525F8B"/>
    <w:rsid w:val="00526DEA"/>
    <w:rsid w:val="005272D3"/>
    <w:rsid w:val="00527640"/>
    <w:rsid w:val="00527CF4"/>
    <w:rsid w:val="00530B64"/>
    <w:rsid w:val="00532472"/>
    <w:rsid w:val="0053265B"/>
    <w:rsid w:val="005337E5"/>
    <w:rsid w:val="0053585F"/>
    <w:rsid w:val="005404DD"/>
    <w:rsid w:val="00541C89"/>
    <w:rsid w:val="00542309"/>
    <w:rsid w:val="00542BBF"/>
    <w:rsid w:val="00544310"/>
    <w:rsid w:val="00544BDE"/>
    <w:rsid w:val="005455B1"/>
    <w:rsid w:val="00545D5F"/>
    <w:rsid w:val="005471B4"/>
    <w:rsid w:val="005504B1"/>
    <w:rsid w:val="005522F7"/>
    <w:rsid w:val="005563F8"/>
    <w:rsid w:val="005565AA"/>
    <w:rsid w:val="005567EB"/>
    <w:rsid w:val="00556C2A"/>
    <w:rsid w:val="00557039"/>
    <w:rsid w:val="0055747B"/>
    <w:rsid w:val="00560ED7"/>
    <w:rsid w:val="0056111E"/>
    <w:rsid w:val="005624C3"/>
    <w:rsid w:val="00562798"/>
    <w:rsid w:val="00563E9F"/>
    <w:rsid w:val="005652A8"/>
    <w:rsid w:val="005725CE"/>
    <w:rsid w:val="0057411D"/>
    <w:rsid w:val="00575C02"/>
    <w:rsid w:val="00576C3E"/>
    <w:rsid w:val="00577E6F"/>
    <w:rsid w:val="0058272B"/>
    <w:rsid w:val="00583F3B"/>
    <w:rsid w:val="00585DB8"/>
    <w:rsid w:val="005869E2"/>
    <w:rsid w:val="00587AE8"/>
    <w:rsid w:val="00590D83"/>
    <w:rsid w:val="0059101C"/>
    <w:rsid w:val="00591BD9"/>
    <w:rsid w:val="00593398"/>
    <w:rsid w:val="005948D2"/>
    <w:rsid w:val="005949B5"/>
    <w:rsid w:val="00594AFD"/>
    <w:rsid w:val="005A34B1"/>
    <w:rsid w:val="005A4F56"/>
    <w:rsid w:val="005A6E81"/>
    <w:rsid w:val="005A6EF7"/>
    <w:rsid w:val="005A7075"/>
    <w:rsid w:val="005A77C5"/>
    <w:rsid w:val="005B2AC8"/>
    <w:rsid w:val="005B3237"/>
    <w:rsid w:val="005B36DB"/>
    <w:rsid w:val="005B5532"/>
    <w:rsid w:val="005C0876"/>
    <w:rsid w:val="005C2152"/>
    <w:rsid w:val="005C320E"/>
    <w:rsid w:val="005C34BC"/>
    <w:rsid w:val="005C3F2B"/>
    <w:rsid w:val="005C40B7"/>
    <w:rsid w:val="005C5AF3"/>
    <w:rsid w:val="005C7ADD"/>
    <w:rsid w:val="005C7B5B"/>
    <w:rsid w:val="005D0B71"/>
    <w:rsid w:val="005D378A"/>
    <w:rsid w:val="005D44A4"/>
    <w:rsid w:val="005D55E6"/>
    <w:rsid w:val="005D7659"/>
    <w:rsid w:val="005E1675"/>
    <w:rsid w:val="005E2CA4"/>
    <w:rsid w:val="005E2FF8"/>
    <w:rsid w:val="005E34D9"/>
    <w:rsid w:val="005E796E"/>
    <w:rsid w:val="005F00C1"/>
    <w:rsid w:val="005F0A35"/>
    <w:rsid w:val="005F183E"/>
    <w:rsid w:val="005F1F3A"/>
    <w:rsid w:val="005F2122"/>
    <w:rsid w:val="005F22F2"/>
    <w:rsid w:val="005F31A0"/>
    <w:rsid w:val="005F4916"/>
    <w:rsid w:val="005F5F80"/>
    <w:rsid w:val="006053BD"/>
    <w:rsid w:val="006053D4"/>
    <w:rsid w:val="00605F26"/>
    <w:rsid w:val="00605F3A"/>
    <w:rsid w:val="00607CD5"/>
    <w:rsid w:val="006119A3"/>
    <w:rsid w:val="00611DDD"/>
    <w:rsid w:val="006136B2"/>
    <w:rsid w:val="0061624B"/>
    <w:rsid w:val="006172FD"/>
    <w:rsid w:val="0062029D"/>
    <w:rsid w:val="0062178F"/>
    <w:rsid w:val="00622AB0"/>
    <w:rsid w:val="00623C38"/>
    <w:rsid w:val="00623DD6"/>
    <w:rsid w:val="006241D5"/>
    <w:rsid w:val="006256D2"/>
    <w:rsid w:val="00625A28"/>
    <w:rsid w:val="00625CA7"/>
    <w:rsid w:val="00627AAC"/>
    <w:rsid w:val="006313FE"/>
    <w:rsid w:val="0063212E"/>
    <w:rsid w:val="00633181"/>
    <w:rsid w:val="006354A4"/>
    <w:rsid w:val="00637F07"/>
    <w:rsid w:val="00640DF0"/>
    <w:rsid w:val="00641132"/>
    <w:rsid w:val="00641392"/>
    <w:rsid w:val="0064199D"/>
    <w:rsid w:val="00644E14"/>
    <w:rsid w:val="0064664F"/>
    <w:rsid w:val="006468C2"/>
    <w:rsid w:val="00646C73"/>
    <w:rsid w:val="006507EE"/>
    <w:rsid w:val="00650C54"/>
    <w:rsid w:val="00652032"/>
    <w:rsid w:val="0065305B"/>
    <w:rsid w:val="00653A52"/>
    <w:rsid w:val="00653C05"/>
    <w:rsid w:val="00660380"/>
    <w:rsid w:val="006615A0"/>
    <w:rsid w:val="0066380A"/>
    <w:rsid w:val="00664D66"/>
    <w:rsid w:val="00671428"/>
    <w:rsid w:val="006716F1"/>
    <w:rsid w:val="00672D4D"/>
    <w:rsid w:val="006734D7"/>
    <w:rsid w:val="0067355B"/>
    <w:rsid w:val="0067542F"/>
    <w:rsid w:val="0067645C"/>
    <w:rsid w:val="00676B9E"/>
    <w:rsid w:val="00676DDC"/>
    <w:rsid w:val="006809FA"/>
    <w:rsid w:val="00681F0E"/>
    <w:rsid w:val="00681FE6"/>
    <w:rsid w:val="006828E8"/>
    <w:rsid w:val="00682FE5"/>
    <w:rsid w:val="0068441D"/>
    <w:rsid w:val="00685013"/>
    <w:rsid w:val="00690274"/>
    <w:rsid w:val="00692B9B"/>
    <w:rsid w:val="0069320D"/>
    <w:rsid w:val="0069348F"/>
    <w:rsid w:val="006936A2"/>
    <w:rsid w:val="00693DE3"/>
    <w:rsid w:val="00697591"/>
    <w:rsid w:val="006A3C6E"/>
    <w:rsid w:val="006A414C"/>
    <w:rsid w:val="006A653B"/>
    <w:rsid w:val="006B00EB"/>
    <w:rsid w:val="006B0158"/>
    <w:rsid w:val="006B11E7"/>
    <w:rsid w:val="006B1624"/>
    <w:rsid w:val="006B2298"/>
    <w:rsid w:val="006B3B15"/>
    <w:rsid w:val="006B4299"/>
    <w:rsid w:val="006C08A3"/>
    <w:rsid w:val="006C1EAF"/>
    <w:rsid w:val="006C2040"/>
    <w:rsid w:val="006C2242"/>
    <w:rsid w:val="006C2B35"/>
    <w:rsid w:val="006C399E"/>
    <w:rsid w:val="006C3A8A"/>
    <w:rsid w:val="006C5511"/>
    <w:rsid w:val="006D0637"/>
    <w:rsid w:val="006D35F3"/>
    <w:rsid w:val="006D717C"/>
    <w:rsid w:val="006E1B1F"/>
    <w:rsid w:val="006E2B4B"/>
    <w:rsid w:val="006E2F27"/>
    <w:rsid w:val="006E4FEC"/>
    <w:rsid w:val="006E53E0"/>
    <w:rsid w:val="006E5525"/>
    <w:rsid w:val="006E617B"/>
    <w:rsid w:val="006E78BE"/>
    <w:rsid w:val="006F0830"/>
    <w:rsid w:val="006F0858"/>
    <w:rsid w:val="006F20FF"/>
    <w:rsid w:val="006F249D"/>
    <w:rsid w:val="006F3985"/>
    <w:rsid w:val="006F3B6B"/>
    <w:rsid w:val="006F3FB5"/>
    <w:rsid w:val="006F4C85"/>
    <w:rsid w:val="006F6CC9"/>
    <w:rsid w:val="006F7C16"/>
    <w:rsid w:val="006F7E0B"/>
    <w:rsid w:val="0070292E"/>
    <w:rsid w:val="00702F69"/>
    <w:rsid w:val="00702FA4"/>
    <w:rsid w:val="007039E5"/>
    <w:rsid w:val="0070468E"/>
    <w:rsid w:val="007046D0"/>
    <w:rsid w:val="007063BA"/>
    <w:rsid w:val="007071B3"/>
    <w:rsid w:val="00712FE7"/>
    <w:rsid w:val="00713627"/>
    <w:rsid w:val="0071392A"/>
    <w:rsid w:val="00717CC0"/>
    <w:rsid w:val="00720370"/>
    <w:rsid w:val="00720E28"/>
    <w:rsid w:val="00721326"/>
    <w:rsid w:val="007231A4"/>
    <w:rsid w:val="007239A3"/>
    <w:rsid w:val="00723F7F"/>
    <w:rsid w:val="007240BE"/>
    <w:rsid w:val="007256B2"/>
    <w:rsid w:val="007261D6"/>
    <w:rsid w:val="00726354"/>
    <w:rsid w:val="007326B4"/>
    <w:rsid w:val="00733BC2"/>
    <w:rsid w:val="007342F2"/>
    <w:rsid w:val="007344BF"/>
    <w:rsid w:val="00735272"/>
    <w:rsid w:val="0073560D"/>
    <w:rsid w:val="0073620C"/>
    <w:rsid w:val="00737C60"/>
    <w:rsid w:val="00737D85"/>
    <w:rsid w:val="00741EA5"/>
    <w:rsid w:val="007460C7"/>
    <w:rsid w:val="007472CA"/>
    <w:rsid w:val="007507F8"/>
    <w:rsid w:val="007516EF"/>
    <w:rsid w:val="00752D43"/>
    <w:rsid w:val="00752EB7"/>
    <w:rsid w:val="0075304F"/>
    <w:rsid w:val="00753D73"/>
    <w:rsid w:val="00754261"/>
    <w:rsid w:val="0075674D"/>
    <w:rsid w:val="00757044"/>
    <w:rsid w:val="007602EC"/>
    <w:rsid w:val="007629F7"/>
    <w:rsid w:val="007630C6"/>
    <w:rsid w:val="0076614E"/>
    <w:rsid w:val="00767A3B"/>
    <w:rsid w:val="00771397"/>
    <w:rsid w:val="00772A3E"/>
    <w:rsid w:val="00772EAD"/>
    <w:rsid w:val="00774AB1"/>
    <w:rsid w:val="00776EC7"/>
    <w:rsid w:val="00780B03"/>
    <w:rsid w:val="007821FA"/>
    <w:rsid w:val="00783358"/>
    <w:rsid w:val="00786A5F"/>
    <w:rsid w:val="00787438"/>
    <w:rsid w:val="00787988"/>
    <w:rsid w:val="00791D40"/>
    <w:rsid w:val="00791F1E"/>
    <w:rsid w:val="0079273F"/>
    <w:rsid w:val="00792AC7"/>
    <w:rsid w:val="00793A52"/>
    <w:rsid w:val="00795DFB"/>
    <w:rsid w:val="00797720"/>
    <w:rsid w:val="007A03F2"/>
    <w:rsid w:val="007A1EA5"/>
    <w:rsid w:val="007A4440"/>
    <w:rsid w:val="007A44E8"/>
    <w:rsid w:val="007A6052"/>
    <w:rsid w:val="007A66DA"/>
    <w:rsid w:val="007A67E6"/>
    <w:rsid w:val="007B179A"/>
    <w:rsid w:val="007B2F2D"/>
    <w:rsid w:val="007B3CA4"/>
    <w:rsid w:val="007B467C"/>
    <w:rsid w:val="007B4BC7"/>
    <w:rsid w:val="007B785C"/>
    <w:rsid w:val="007C0824"/>
    <w:rsid w:val="007C1718"/>
    <w:rsid w:val="007C3A9B"/>
    <w:rsid w:val="007C4EDF"/>
    <w:rsid w:val="007C6C55"/>
    <w:rsid w:val="007C7065"/>
    <w:rsid w:val="007D1585"/>
    <w:rsid w:val="007D1AAF"/>
    <w:rsid w:val="007D1C24"/>
    <w:rsid w:val="007D28E8"/>
    <w:rsid w:val="007D31DE"/>
    <w:rsid w:val="007D3763"/>
    <w:rsid w:val="007D4BCE"/>
    <w:rsid w:val="007D4D49"/>
    <w:rsid w:val="007D7475"/>
    <w:rsid w:val="007D7795"/>
    <w:rsid w:val="007D7B6F"/>
    <w:rsid w:val="007E102E"/>
    <w:rsid w:val="007E1454"/>
    <w:rsid w:val="007E227F"/>
    <w:rsid w:val="007E2B97"/>
    <w:rsid w:val="007E366B"/>
    <w:rsid w:val="007E4931"/>
    <w:rsid w:val="007E4F0E"/>
    <w:rsid w:val="007E554A"/>
    <w:rsid w:val="007E634E"/>
    <w:rsid w:val="007E6C48"/>
    <w:rsid w:val="007E7BF5"/>
    <w:rsid w:val="007F09CA"/>
    <w:rsid w:val="007F21D8"/>
    <w:rsid w:val="007F2436"/>
    <w:rsid w:val="007F313A"/>
    <w:rsid w:val="007F6DF0"/>
    <w:rsid w:val="007F6F3C"/>
    <w:rsid w:val="008003A7"/>
    <w:rsid w:val="00802567"/>
    <w:rsid w:val="00804320"/>
    <w:rsid w:val="008063D2"/>
    <w:rsid w:val="00806DB6"/>
    <w:rsid w:val="00806E8D"/>
    <w:rsid w:val="00807B4B"/>
    <w:rsid w:val="008104DB"/>
    <w:rsid w:val="0081350E"/>
    <w:rsid w:val="00814523"/>
    <w:rsid w:val="008146D9"/>
    <w:rsid w:val="008158B0"/>
    <w:rsid w:val="00816867"/>
    <w:rsid w:val="008168CE"/>
    <w:rsid w:val="0081753C"/>
    <w:rsid w:val="008179DE"/>
    <w:rsid w:val="00820518"/>
    <w:rsid w:val="00820702"/>
    <w:rsid w:val="008210A8"/>
    <w:rsid w:val="00821101"/>
    <w:rsid w:val="00823B94"/>
    <w:rsid w:val="00823BE0"/>
    <w:rsid w:val="008265AA"/>
    <w:rsid w:val="008265B7"/>
    <w:rsid w:val="008266F0"/>
    <w:rsid w:val="00827CA0"/>
    <w:rsid w:val="00827ECD"/>
    <w:rsid w:val="00831AE9"/>
    <w:rsid w:val="00833B31"/>
    <w:rsid w:val="008351FF"/>
    <w:rsid w:val="00837328"/>
    <w:rsid w:val="008400AA"/>
    <w:rsid w:val="0084025E"/>
    <w:rsid w:val="00840D3E"/>
    <w:rsid w:val="00841375"/>
    <w:rsid w:val="008418DC"/>
    <w:rsid w:val="008426AB"/>
    <w:rsid w:val="00842861"/>
    <w:rsid w:val="00842EC6"/>
    <w:rsid w:val="00843710"/>
    <w:rsid w:val="00847008"/>
    <w:rsid w:val="00847033"/>
    <w:rsid w:val="00850A14"/>
    <w:rsid w:val="008515C7"/>
    <w:rsid w:val="008528DE"/>
    <w:rsid w:val="008538C1"/>
    <w:rsid w:val="00854A9B"/>
    <w:rsid w:val="00854D10"/>
    <w:rsid w:val="0085596B"/>
    <w:rsid w:val="00855B8E"/>
    <w:rsid w:val="0085654A"/>
    <w:rsid w:val="00856C9E"/>
    <w:rsid w:val="00860B24"/>
    <w:rsid w:val="008616CA"/>
    <w:rsid w:val="008643E1"/>
    <w:rsid w:val="00865A96"/>
    <w:rsid w:val="0087138D"/>
    <w:rsid w:val="00873C68"/>
    <w:rsid w:val="00874D4E"/>
    <w:rsid w:val="00882385"/>
    <w:rsid w:val="00884AA2"/>
    <w:rsid w:val="0088680A"/>
    <w:rsid w:val="00887717"/>
    <w:rsid w:val="00891781"/>
    <w:rsid w:val="00892485"/>
    <w:rsid w:val="00892CB9"/>
    <w:rsid w:val="00892D96"/>
    <w:rsid w:val="00894AA1"/>
    <w:rsid w:val="00895836"/>
    <w:rsid w:val="00896D94"/>
    <w:rsid w:val="008A0A7F"/>
    <w:rsid w:val="008A3199"/>
    <w:rsid w:val="008A34CD"/>
    <w:rsid w:val="008A5D07"/>
    <w:rsid w:val="008B0255"/>
    <w:rsid w:val="008B1B97"/>
    <w:rsid w:val="008B35B0"/>
    <w:rsid w:val="008B4301"/>
    <w:rsid w:val="008B4AA5"/>
    <w:rsid w:val="008B5738"/>
    <w:rsid w:val="008C0544"/>
    <w:rsid w:val="008C20A1"/>
    <w:rsid w:val="008C5125"/>
    <w:rsid w:val="008C5B3E"/>
    <w:rsid w:val="008C629C"/>
    <w:rsid w:val="008C7F06"/>
    <w:rsid w:val="008D100F"/>
    <w:rsid w:val="008D395F"/>
    <w:rsid w:val="008D3DED"/>
    <w:rsid w:val="008D54CF"/>
    <w:rsid w:val="008D55A8"/>
    <w:rsid w:val="008D5D8B"/>
    <w:rsid w:val="008D5E55"/>
    <w:rsid w:val="008D706B"/>
    <w:rsid w:val="008D7B0D"/>
    <w:rsid w:val="008E096E"/>
    <w:rsid w:val="008E2727"/>
    <w:rsid w:val="008E3958"/>
    <w:rsid w:val="008E3C85"/>
    <w:rsid w:val="008E4C11"/>
    <w:rsid w:val="008E5B77"/>
    <w:rsid w:val="008E5BA8"/>
    <w:rsid w:val="008E5F30"/>
    <w:rsid w:val="008E5F73"/>
    <w:rsid w:val="008E7256"/>
    <w:rsid w:val="008E736A"/>
    <w:rsid w:val="008E7707"/>
    <w:rsid w:val="008F0225"/>
    <w:rsid w:val="008F267A"/>
    <w:rsid w:val="008F310E"/>
    <w:rsid w:val="008F336F"/>
    <w:rsid w:val="008F3DD3"/>
    <w:rsid w:val="008F3E78"/>
    <w:rsid w:val="00901539"/>
    <w:rsid w:val="0090204C"/>
    <w:rsid w:val="00905C1F"/>
    <w:rsid w:val="00906C9D"/>
    <w:rsid w:val="00911B2C"/>
    <w:rsid w:val="00914C02"/>
    <w:rsid w:val="00915267"/>
    <w:rsid w:val="009158C3"/>
    <w:rsid w:val="009169FC"/>
    <w:rsid w:val="00916E2D"/>
    <w:rsid w:val="009219AE"/>
    <w:rsid w:val="00924955"/>
    <w:rsid w:val="00932A0E"/>
    <w:rsid w:val="00934157"/>
    <w:rsid w:val="009341B5"/>
    <w:rsid w:val="0093709D"/>
    <w:rsid w:val="009415F1"/>
    <w:rsid w:val="00943E10"/>
    <w:rsid w:val="009446E5"/>
    <w:rsid w:val="00946017"/>
    <w:rsid w:val="0094682A"/>
    <w:rsid w:val="00946E93"/>
    <w:rsid w:val="0094790A"/>
    <w:rsid w:val="00947F25"/>
    <w:rsid w:val="00950359"/>
    <w:rsid w:val="00953022"/>
    <w:rsid w:val="00954999"/>
    <w:rsid w:val="00955C74"/>
    <w:rsid w:val="00957A9B"/>
    <w:rsid w:val="00960F1F"/>
    <w:rsid w:val="00963B3C"/>
    <w:rsid w:val="009640EA"/>
    <w:rsid w:val="009643E7"/>
    <w:rsid w:val="0096531B"/>
    <w:rsid w:val="00966571"/>
    <w:rsid w:val="0096771E"/>
    <w:rsid w:val="009702AB"/>
    <w:rsid w:val="00973AA3"/>
    <w:rsid w:val="0097679A"/>
    <w:rsid w:val="00976F7F"/>
    <w:rsid w:val="0098052B"/>
    <w:rsid w:val="00983F5E"/>
    <w:rsid w:val="009867D2"/>
    <w:rsid w:val="00986A2F"/>
    <w:rsid w:val="00987407"/>
    <w:rsid w:val="00991D86"/>
    <w:rsid w:val="00991FD2"/>
    <w:rsid w:val="0099329E"/>
    <w:rsid w:val="00993845"/>
    <w:rsid w:val="00997BC5"/>
    <w:rsid w:val="009A0EE9"/>
    <w:rsid w:val="009A13C1"/>
    <w:rsid w:val="009A3300"/>
    <w:rsid w:val="009A4F8F"/>
    <w:rsid w:val="009A7BB0"/>
    <w:rsid w:val="009B1339"/>
    <w:rsid w:val="009B5522"/>
    <w:rsid w:val="009B7C66"/>
    <w:rsid w:val="009C0BBB"/>
    <w:rsid w:val="009C13D1"/>
    <w:rsid w:val="009C23A1"/>
    <w:rsid w:val="009C2B31"/>
    <w:rsid w:val="009C3455"/>
    <w:rsid w:val="009C3458"/>
    <w:rsid w:val="009C4CFA"/>
    <w:rsid w:val="009C55C9"/>
    <w:rsid w:val="009D0146"/>
    <w:rsid w:val="009D116D"/>
    <w:rsid w:val="009D14F8"/>
    <w:rsid w:val="009D1D12"/>
    <w:rsid w:val="009D3EC6"/>
    <w:rsid w:val="009D4365"/>
    <w:rsid w:val="009D4C63"/>
    <w:rsid w:val="009D7D59"/>
    <w:rsid w:val="009E1033"/>
    <w:rsid w:val="009E163F"/>
    <w:rsid w:val="009E26E0"/>
    <w:rsid w:val="009E300B"/>
    <w:rsid w:val="009E4047"/>
    <w:rsid w:val="009E4687"/>
    <w:rsid w:val="009E5DB6"/>
    <w:rsid w:val="009E5FE5"/>
    <w:rsid w:val="009E60E5"/>
    <w:rsid w:val="009E622C"/>
    <w:rsid w:val="009E674B"/>
    <w:rsid w:val="009E6FC4"/>
    <w:rsid w:val="009F0FDC"/>
    <w:rsid w:val="009F133B"/>
    <w:rsid w:val="009F17E1"/>
    <w:rsid w:val="009F2AD2"/>
    <w:rsid w:val="009F2FDC"/>
    <w:rsid w:val="009F3F75"/>
    <w:rsid w:val="009F6037"/>
    <w:rsid w:val="009F7226"/>
    <w:rsid w:val="00A00128"/>
    <w:rsid w:val="00A00B28"/>
    <w:rsid w:val="00A015FC"/>
    <w:rsid w:val="00A050D8"/>
    <w:rsid w:val="00A0642F"/>
    <w:rsid w:val="00A1180B"/>
    <w:rsid w:val="00A11A99"/>
    <w:rsid w:val="00A12BF1"/>
    <w:rsid w:val="00A1406D"/>
    <w:rsid w:val="00A2032A"/>
    <w:rsid w:val="00A204C3"/>
    <w:rsid w:val="00A2075D"/>
    <w:rsid w:val="00A208BC"/>
    <w:rsid w:val="00A222CB"/>
    <w:rsid w:val="00A244A2"/>
    <w:rsid w:val="00A24BDF"/>
    <w:rsid w:val="00A25550"/>
    <w:rsid w:val="00A25BC2"/>
    <w:rsid w:val="00A25E01"/>
    <w:rsid w:val="00A268DF"/>
    <w:rsid w:val="00A278F5"/>
    <w:rsid w:val="00A30114"/>
    <w:rsid w:val="00A30851"/>
    <w:rsid w:val="00A310BE"/>
    <w:rsid w:val="00A31123"/>
    <w:rsid w:val="00A34050"/>
    <w:rsid w:val="00A3524B"/>
    <w:rsid w:val="00A356DC"/>
    <w:rsid w:val="00A35EBF"/>
    <w:rsid w:val="00A3613A"/>
    <w:rsid w:val="00A37AB3"/>
    <w:rsid w:val="00A42504"/>
    <w:rsid w:val="00A439E2"/>
    <w:rsid w:val="00A43B06"/>
    <w:rsid w:val="00A43E26"/>
    <w:rsid w:val="00A458B1"/>
    <w:rsid w:val="00A47AB3"/>
    <w:rsid w:val="00A53ADE"/>
    <w:rsid w:val="00A5593A"/>
    <w:rsid w:val="00A55C85"/>
    <w:rsid w:val="00A56D4C"/>
    <w:rsid w:val="00A57284"/>
    <w:rsid w:val="00A57E59"/>
    <w:rsid w:val="00A60552"/>
    <w:rsid w:val="00A61E2C"/>
    <w:rsid w:val="00A62239"/>
    <w:rsid w:val="00A64C58"/>
    <w:rsid w:val="00A64D13"/>
    <w:rsid w:val="00A66AEF"/>
    <w:rsid w:val="00A66D35"/>
    <w:rsid w:val="00A67490"/>
    <w:rsid w:val="00A67623"/>
    <w:rsid w:val="00A71499"/>
    <w:rsid w:val="00A73CEE"/>
    <w:rsid w:val="00A7409D"/>
    <w:rsid w:val="00A74546"/>
    <w:rsid w:val="00A7508E"/>
    <w:rsid w:val="00A75AA5"/>
    <w:rsid w:val="00A77E09"/>
    <w:rsid w:val="00A82D7A"/>
    <w:rsid w:val="00A82F33"/>
    <w:rsid w:val="00A84D1B"/>
    <w:rsid w:val="00A85046"/>
    <w:rsid w:val="00A86760"/>
    <w:rsid w:val="00A90113"/>
    <w:rsid w:val="00A93620"/>
    <w:rsid w:val="00A93FF4"/>
    <w:rsid w:val="00A95CDE"/>
    <w:rsid w:val="00A96941"/>
    <w:rsid w:val="00A96F65"/>
    <w:rsid w:val="00A970E1"/>
    <w:rsid w:val="00AA018A"/>
    <w:rsid w:val="00AA020F"/>
    <w:rsid w:val="00AA1323"/>
    <w:rsid w:val="00AA1DFE"/>
    <w:rsid w:val="00AA44EA"/>
    <w:rsid w:val="00AA53BE"/>
    <w:rsid w:val="00AA6A16"/>
    <w:rsid w:val="00AA7581"/>
    <w:rsid w:val="00AA7CFB"/>
    <w:rsid w:val="00AB03EC"/>
    <w:rsid w:val="00AB2683"/>
    <w:rsid w:val="00AB566A"/>
    <w:rsid w:val="00AB5C02"/>
    <w:rsid w:val="00AB769B"/>
    <w:rsid w:val="00AB7B65"/>
    <w:rsid w:val="00AC2DB9"/>
    <w:rsid w:val="00AC356A"/>
    <w:rsid w:val="00AC71CE"/>
    <w:rsid w:val="00AC7F36"/>
    <w:rsid w:val="00AD03D8"/>
    <w:rsid w:val="00AD1C22"/>
    <w:rsid w:val="00AD28E1"/>
    <w:rsid w:val="00AD2DB3"/>
    <w:rsid w:val="00AD3722"/>
    <w:rsid w:val="00AD4B14"/>
    <w:rsid w:val="00AD4DDE"/>
    <w:rsid w:val="00AD6643"/>
    <w:rsid w:val="00AD6CAC"/>
    <w:rsid w:val="00AD79ED"/>
    <w:rsid w:val="00AE05A7"/>
    <w:rsid w:val="00AE08EF"/>
    <w:rsid w:val="00AE278F"/>
    <w:rsid w:val="00AE2899"/>
    <w:rsid w:val="00AE39FB"/>
    <w:rsid w:val="00AE3C5A"/>
    <w:rsid w:val="00AE46B7"/>
    <w:rsid w:val="00AE67D8"/>
    <w:rsid w:val="00AE6CD9"/>
    <w:rsid w:val="00AF0323"/>
    <w:rsid w:val="00AF08F4"/>
    <w:rsid w:val="00AF21B1"/>
    <w:rsid w:val="00AF2C49"/>
    <w:rsid w:val="00AF42D9"/>
    <w:rsid w:val="00AF448C"/>
    <w:rsid w:val="00AF5AFE"/>
    <w:rsid w:val="00AF77F3"/>
    <w:rsid w:val="00B00422"/>
    <w:rsid w:val="00B00558"/>
    <w:rsid w:val="00B00AB0"/>
    <w:rsid w:val="00B01CC2"/>
    <w:rsid w:val="00B01CD7"/>
    <w:rsid w:val="00B030B6"/>
    <w:rsid w:val="00B035FB"/>
    <w:rsid w:val="00B0430A"/>
    <w:rsid w:val="00B0475F"/>
    <w:rsid w:val="00B04DDE"/>
    <w:rsid w:val="00B060BE"/>
    <w:rsid w:val="00B06A15"/>
    <w:rsid w:val="00B075A4"/>
    <w:rsid w:val="00B07D5F"/>
    <w:rsid w:val="00B1002D"/>
    <w:rsid w:val="00B10602"/>
    <w:rsid w:val="00B109CC"/>
    <w:rsid w:val="00B10BB3"/>
    <w:rsid w:val="00B1219A"/>
    <w:rsid w:val="00B1490E"/>
    <w:rsid w:val="00B15591"/>
    <w:rsid w:val="00B16917"/>
    <w:rsid w:val="00B172C1"/>
    <w:rsid w:val="00B206EA"/>
    <w:rsid w:val="00B20A76"/>
    <w:rsid w:val="00B232F0"/>
    <w:rsid w:val="00B23CED"/>
    <w:rsid w:val="00B24B85"/>
    <w:rsid w:val="00B25AB7"/>
    <w:rsid w:val="00B30B4C"/>
    <w:rsid w:val="00B339F1"/>
    <w:rsid w:val="00B33CF4"/>
    <w:rsid w:val="00B34227"/>
    <w:rsid w:val="00B3447F"/>
    <w:rsid w:val="00B3492F"/>
    <w:rsid w:val="00B37172"/>
    <w:rsid w:val="00B4182E"/>
    <w:rsid w:val="00B41A6F"/>
    <w:rsid w:val="00B44254"/>
    <w:rsid w:val="00B44779"/>
    <w:rsid w:val="00B45494"/>
    <w:rsid w:val="00B45BA5"/>
    <w:rsid w:val="00B45CB6"/>
    <w:rsid w:val="00B47E9D"/>
    <w:rsid w:val="00B500F7"/>
    <w:rsid w:val="00B516A3"/>
    <w:rsid w:val="00B52303"/>
    <w:rsid w:val="00B52B75"/>
    <w:rsid w:val="00B54EB6"/>
    <w:rsid w:val="00B56A04"/>
    <w:rsid w:val="00B60BDB"/>
    <w:rsid w:val="00B60EB3"/>
    <w:rsid w:val="00B60F2F"/>
    <w:rsid w:val="00B623F3"/>
    <w:rsid w:val="00B6449A"/>
    <w:rsid w:val="00B65845"/>
    <w:rsid w:val="00B66923"/>
    <w:rsid w:val="00B70769"/>
    <w:rsid w:val="00B7165E"/>
    <w:rsid w:val="00B83A61"/>
    <w:rsid w:val="00B86C0A"/>
    <w:rsid w:val="00B874D8"/>
    <w:rsid w:val="00B87595"/>
    <w:rsid w:val="00B90C6F"/>
    <w:rsid w:val="00B92159"/>
    <w:rsid w:val="00B9430A"/>
    <w:rsid w:val="00B94525"/>
    <w:rsid w:val="00B95194"/>
    <w:rsid w:val="00B97729"/>
    <w:rsid w:val="00BA2D82"/>
    <w:rsid w:val="00BA4165"/>
    <w:rsid w:val="00BA438C"/>
    <w:rsid w:val="00BA4944"/>
    <w:rsid w:val="00BA5B80"/>
    <w:rsid w:val="00BA5DC7"/>
    <w:rsid w:val="00BA616A"/>
    <w:rsid w:val="00BA7F22"/>
    <w:rsid w:val="00BB19BC"/>
    <w:rsid w:val="00BB2131"/>
    <w:rsid w:val="00BB47B0"/>
    <w:rsid w:val="00BB496F"/>
    <w:rsid w:val="00BB6C61"/>
    <w:rsid w:val="00BB787A"/>
    <w:rsid w:val="00BC1C5A"/>
    <w:rsid w:val="00BD064F"/>
    <w:rsid w:val="00BD16C6"/>
    <w:rsid w:val="00BD1718"/>
    <w:rsid w:val="00BD17EE"/>
    <w:rsid w:val="00BD4EED"/>
    <w:rsid w:val="00BD7344"/>
    <w:rsid w:val="00BD78DB"/>
    <w:rsid w:val="00BD7D65"/>
    <w:rsid w:val="00BE05AC"/>
    <w:rsid w:val="00BE2145"/>
    <w:rsid w:val="00BE2866"/>
    <w:rsid w:val="00BE3047"/>
    <w:rsid w:val="00BE3085"/>
    <w:rsid w:val="00BE36E8"/>
    <w:rsid w:val="00BE5C23"/>
    <w:rsid w:val="00BE7D0B"/>
    <w:rsid w:val="00BE7E32"/>
    <w:rsid w:val="00BF1C1A"/>
    <w:rsid w:val="00BF24B8"/>
    <w:rsid w:val="00BF29F5"/>
    <w:rsid w:val="00BF3055"/>
    <w:rsid w:val="00BF7B81"/>
    <w:rsid w:val="00C00870"/>
    <w:rsid w:val="00C01321"/>
    <w:rsid w:val="00C0174A"/>
    <w:rsid w:val="00C0312C"/>
    <w:rsid w:val="00C04FE9"/>
    <w:rsid w:val="00C0584C"/>
    <w:rsid w:val="00C0680F"/>
    <w:rsid w:val="00C0721E"/>
    <w:rsid w:val="00C119C9"/>
    <w:rsid w:val="00C12DD6"/>
    <w:rsid w:val="00C13B91"/>
    <w:rsid w:val="00C17B3D"/>
    <w:rsid w:val="00C22341"/>
    <w:rsid w:val="00C22C4C"/>
    <w:rsid w:val="00C22DA9"/>
    <w:rsid w:val="00C2323E"/>
    <w:rsid w:val="00C25104"/>
    <w:rsid w:val="00C25BC3"/>
    <w:rsid w:val="00C30FF1"/>
    <w:rsid w:val="00C31DBE"/>
    <w:rsid w:val="00C32104"/>
    <w:rsid w:val="00C332CD"/>
    <w:rsid w:val="00C33BFF"/>
    <w:rsid w:val="00C34753"/>
    <w:rsid w:val="00C34FC2"/>
    <w:rsid w:val="00C4055D"/>
    <w:rsid w:val="00C422F4"/>
    <w:rsid w:val="00C479BF"/>
    <w:rsid w:val="00C50073"/>
    <w:rsid w:val="00C502B3"/>
    <w:rsid w:val="00C5097B"/>
    <w:rsid w:val="00C56D2B"/>
    <w:rsid w:val="00C57BE4"/>
    <w:rsid w:val="00C57E1E"/>
    <w:rsid w:val="00C6043E"/>
    <w:rsid w:val="00C6072A"/>
    <w:rsid w:val="00C6189E"/>
    <w:rsid w:val="00C6229B"/>
    <w:rsid w:val="00C624C7"/>
    <w:rsid w:val="00C62F70"/>
    <w:rsid w:val="00C720B6"/>
    <w:rsid w:val="00C7380B"/>
    <w:rsid w:val="00C73A49"/>
    <w:rsid w:val="00C741FB"/>
    <w:rsid w:val="00C742E3"/>
    <w:rsid w:val="00C757E0"/>
    <w:rsid w:val="00C75A2A"/>
    <w:rsid w:val="00C769BD"/>
    <w:rsid w:val="00C774CA"/>
    <w:rsid w:val="00C82217"/>
    <w:rsid w:val="00C8298E"/>
    <w:rsid w:val="00C82DB2"/>
    <w:rsid w:val="00C85E2E"/>
    <w:rsid w:val="00C8656D"/>
    <w:rsid w:val="00C866C8"/>
    <w:rsid w:val="00C87AEC"/>
    <w:rsid w:val="00C87B05"/>
    <w:rsid w:val="00C87C9E"/>
    <w:rsid w:val="00C91729"/>
    <w:rsid w:val="00C92C97"/>
    <w:rsid w:val="00C933DA"/>
    <w:rsid w:val="00C93833"/>
    <w:rsid w:val="00C94021"/>
    <w:rsid w:val="00C95B87"/>
    <w:rsid w:val="00C95D51"/>
    <w:rsid w:val="00C96D14"/>
    <w:rsid w:val="00CA23DE"/>
    <w:rsid w:val="00CA380B"/>
    <w:rsid w:val="00CA6177"/>
    <w:rsid w:val="00CA729C"/>
    <w:rsid w:val="00CA7790"/>
    <w:rsid w:val="00CB13A6"/>
    <w:rsid w:val="00CB30EC"/>
    <w:rsid w:val="00CB714C"/>
    <w:rsid w:val="00CC0372"/>
    <w:rsid w:val="00CC18F5"/>
    <w:rsid w:val="00CC1F9C"/>
    <w:rsid w:val="00CC22AD"/>
    <w:rsid w:val="00CC29B7"/>
    <w:rsid w:val="00CC6D13"/>
    <w:rsid w:val="00CC73C4"/>
    <w:rsid w:val="00CC76DA"/>
    <w:rsid w:val="00CD14F0"/>
    <w:rsid w:val="00CD2F70"/>
    <w:rsid w:val="00CD35E3"/>
    <w:rsid w:val="00CD5D05"/>
    <w:rsid w:val="00CD63CE"/>
    <w:rsid w:val="00CD6C0E"/>
    <w:rsid w:val="00CD6F28"/>
    <w:rsid w:val="00CD737A"/>
    <w:rsid w:val="00CE0559"/>
    <w:rsid w:val="00CE0D9B"/>
    <w:rsid w:val="00CE17B7"/>
    <w:rsid w:val="00CE1AC7"/>
    <w:rsid w:val="00CE271F"/>
    <w:rsid w:val="00CE2F9B"/>
    <w:rsid w:val="00CE3B0A"/>
    <w:rsid w:val="00CE4DCC"/>
    <w:rsid w:val="00CE6D3F"/>
    <w:rsid w:val="00CE765A"/>
    <w:rsid w:val="00CE7775"/>
    <w:rsid w:val="00CF1DE1"/>
    <w:rsid w:val="00CF1EE8"/>
    <w:rsid w:val="00CF278F"/>
    <w:rsid w:val="00CF37A3"/>
    <w:rsid w:val="00CF3C0C"/>
    <w:rsid w:val="00CF3F72"/>
    <w:rsid w:val="00CF4146"/>
    <w:rsid w:val="00CF476D"/>
    <w:rsid w:val="00CF64BE"/>
    <w:rsid w:val="00CF673F"/>
    <w:rsid w:val="00CF7E4B"/>
    <w:rsid w:val="00D00174"/>
    <w:rsid w:val="00D0232B"/>
    <w:rsid w:val="00D02E3A"/>
    <w:rsid w:val="00D034E5"/>
    <w:rsid w:val="00D03E76"/>
    <w:rsid w:val="00D04AD6"/>
    <w:rsid w:val="00D06FB0"/>
    <w:rsid w:val="00D10AB4"/>
    <w:rsid w:val="00D12089"/>
    <w:rsid w:val="00D12878"/>
    <w:rsid w:val="00D12BF6"/>
    <w:rsid w:val="00D13570"/>
    <w:rsid w:val="00D1466A"/>
    <w:rsid w:val="00D15937"/>
    <w:rsid w:val="00D15F89"/>
    <w:rsid w:val="00D1704F"/>
    <w:rsid w:val="00D17D1F"/>
    <w:rsid w:val="00D21AF6"/>
    <w:rsid w:val="00D23F6D"/>
    <w:rsid w:val="00D27DE9"/>
    <w:rsid w:val="00D31668"/>
    <w:rsid w:val="00D3171C"/>
    <w:rsid w:val="00D31D5F"/>
    <w:rsid w:val="00D3321F"/>
    <w:rsid w:val="00D401FC"/>
    <w:rsid w:val="00D414AF"/>
    <w:rsid w:val="00D41DDE"/>
    <w:rsid w:val="00D42784"/>
    <w:rsid w:val="00D448AF"/>
    <w:rsid w:val="00D45816"/>
    <w:rsid w:val="00D461CE"/>
    <w:rsid w:val="00D50025"/>
    <w:rsid w:val="00D50901"/>
    <w:rsid w:val="00D526B1"/>
    <w:rsid w:val="00D541BF"/>
    <w:rsid w:val="00D5502A"/>
    <w:rsid w:val="00D55794"/>
    <w:rsid w:val="00D56C19"/>
    <w:rsid w:val="00D56D5D"/>
    <w:rsid w:val="00D57155"/>
    <w:rsid w:val="00D572F1"/>
    <w:rsid w:val="00D578AB"/>
    <w:rsid w:val="00D60487"/>
    <w:rsid w:val="00D6109B"/>
    <w:rsid w:val="00D61DCC"/>
    <w:rsid w:val="00D62065"/>
    <w:rsid w:val="00D622BB"/>
    <w:rsid w:val="00D625F0"/>
    <w:rsid w:val="00D62740"/>
    <w:rsid w:val="00D6320F"/>
    <w:rsid w:val="00D6442E"/>
    <w:rsid w:val="00D65D66"/>
    <w:rsid w:val="00D66222"/>
    <w:rsid w:val="00D6750A"/>
    <w:rsid w:val="00D73385"/>
    <w:rsid w:val="00D77823"/>
    <w:rsid w:val="00D82FD0"/>
    <w:rsid w:val="00D84435"/>
    <w:rsid w:val="00D85469"/>
    <w:rsid w:val="00D8617F"/>
    <w:rsid w:val="00D86AD2"/>
    <w:rsid w:val="00D86AFF"/>
    <w:rsid w:val="00D94DC0"/>
    <w:rsid w:val="00D96EBF"/>
    <w:rsid w:val="00D97F66"/>
    <w:rsid w:val="00DA0155"/>
    <w:rsid w:val="00DA02E8"/>
    <w:rsid w:val="00DA092B"/>
    <w:rsid w:val="00DA1BA4"/>
    <w:rsid w:val="00DA2A6C"/>
    <w:rsid w:val="00DA4AE8"/>
    <w:rsid w:val="00DA62C1"/>
    <w:rsid w:val="00DA7854"/>
    <w:rsid w:val="00DB2536"/>
    <w:rsid w:val="00DB25E9"/>
    <w:rsid w:val="00DB4A17"/>
    <w:rsid w:val="00DB52F7"/>
    <w:rsid w:val="00DB6FF8"/>
    <w:rsid w:val="00DC0072"/>
    <w:rsid w:val="00DC16D1"/>
    <w:rsid w:val="00DC52B4"/>
    <w:rsid w:val="00DC6639"/>
    <w:rsid w:val="00DC6AF7"/>
    <w:rsid w:val="00DC70D0"/>
    <w:rsid w:val="00DD0180"/>
    <w:rsid w:val="00DD1CA5"/>
    <w:rsid w:val="00DD3A09"/>
    <w:rsid w:val="00DD4FAC"/>
    <w:rsid w:val="00DD5947"/>
    <w:rsid w:val="00DD5C11"/>
    <w:rsid w:val="00DE29E4"/>
    <w:rsid w:val="00DE2E10"/>
    <w:rsid w:val="00DE3E1C"/>
    <w:rsid w:val="00DE3E53"/>
    <w:rsid w:val="00DE4C46"/>
    <w:rsid w:val="00DE73F2"/>
    <w:rsid w:val="00DF04F9"/>
    <w:rsid w:val="00DF0D93"/>
    <w:rsid w:val="00DF0F7A"/>
    <w:rsid w:val="00DF1556"/>
    <w:rsid w:val="00DF2886"/>
    <w:rsid w:val="00DF2A19"/>
    <w:rsid w:val="00DF4B62"/>
    <w:rsid w:val="00DF5A11"/>
    <w:rsid w:val="00DF60E4"/>
    <w:rsid w:val="00DF6D12"/>
    <w:rsid w:val="00DF7B7B"/>
    <w:rsid w:val="00DF7F8A"/>
    <w:rsid w:val="00E013DB"/>
    <w:rsid w:val="00E016F4"/>
    <w:rsid w:val="00E01A82"/>
    <w:rsid w:val="00E01C00"/>
    <w:rsid w:val="00E022EB"/>
    <w:rsid w:val="00E0343A"/>
    <w:rsid w:val="00E0373F"/>
    <w:rsid w:val="00E04B45"/>
    <w:rsid w:val="00E06041"/>
    <w:rsid w:val="00E07334"/>
    <w:rsid w:val="00E07FC0"/>
    <w:rsid w:val="00E11CFA"/>
    <w:rsid w:val="00E13C47"/>
    <w:rsid w:val="00E1588E"/>
    <w:rsid w:val="00E16A82"/>
    <w:rsid w:val="00E16D27"/>
    <w:rsid w:val="00E20542"/>
    <w:rsid w:val="00E215BD"/>
    <w:rsid w:val="00E21E00"/>
    <w:rsid w:val="00E2213C"/>
    <w:rsid w:val="00E22309"/>
    <w:rsid w:val="00E22FDE"/>
    <w:rsid w:val="00E244B3"/>
    <w:rsid w:val="00E24C0D"/>
    <w:rsid w:val="00E24EEE"/>
    <w:rsid w:val="00E254E4"/>
    <w:rsid w:val="00E2598F"/>
    <w:rsid w:val="00E30EA1"/>
    <w:rsid w:val="00E320C4"/>
    <w:rsid w:val="00E321F7"/>
    <w:rsid w:val="00E33084"/>
    <w:rsid w:val="00E33E40"/>
    <w:rsid w:val="00E377F4"/>
    <w:rsid w:val="00E41A60"/>
    <w:rsid w:val="00E4237D"/>
    <w:rsid w:val="00E4276C"/>
    <w:rsid w:val="00E441C8"/>
    <w:rsid w:val="00E441EA"/>
    <w:rsid w:val="00E4568C"/>
    <w:rsid w:val="00E47421"/>
    <w:rsid w:val="00E4787B"/>
    <w:rsid w:val="00E50EA7"/>
    <w:rsid w:val="00E512BA"/>
    <w:rsid w:val="00E51F36"/>
    <w:rsid w:val="00E525E6"/>
    <w:rsid w:val="00E528AB"/>
    <w:rsid w:val="00E52969"/>
    <w:rsid w:val="00E556A9"/>
    <w:rsid w:val="00E55D32"/>
    <w:rsid w:val="00E60860"/>
    <w:rsid w:val="00E6187C"/>
    <w:rsid w:val="00E63D11"/>
    <w:rsid w:val="00E64ADB"/>
    <w:rsid w:val="00E66F70"/>
    <w:rsid w:val="00E67167"/>
    <w:rsid w:val="00E74519"/>
    <w:rsid w:val="00E75F46"/>
    <w:rsid w:val="00E76478"/>
    <w:rsid w:val="00E8014B"/>
    <w:rsid w:val="00E81984"/>
    <w:rsid w:val="00E82B75"/>
    <w:rsid w:val="00E8655C"/>
    <w:rsid w:val="00E86CDE"/>
    <w:rsid w:val="00E87677"/>
    <w:rsid w:val="00E87DFF"/>
    <w:rsid w:val="00E90871"/>
    <w:rsid w:val="00E92741"/>
    <w:rsid w:val="00E93329"/>
    <w:rsid w:val="00E93D2F"/>
    <w:rsid w:val="00E94F62"/>
    <w:rsid w:val="00E952BD"/>
    <w:rsid w:val="00E977E8"/>
    <w:rsid w:val="00EA0591"/>
    <w:rsid w:val="00EA1102"/>
    <w:rsid w:val="00EA1A6C"/>
    <w:rsid w:val="00EA23BF"/>
    <w:rsid w:val="00EA49FB"/>
    <w:rsid w:val="00EA74D2"/>
    <w:rsid w:val="00EB1DFA"/>
    <w:rsid w:val="00EB2085"/>
    <w:rsid w:val="00EB2534"/>
    <w:rsid w:val="00EB30EB"/>
    <w:rsid w:val="00EB3A76"/>
    <w:rsid w:val="00EB6B7F"/>
    <w:rsid w:val="00EB6D69"/>
    <w:rsid w:val="00EB7D6A"/>
    <w:rsid w:val="00EC08B9"/>
    <w:rsid w:val="00EC53AE"/>
    <w:rsid w:val="00EC5CB9"/>
    <w:rsid w:val="00EC6435"/>
    <w:rsid w:val="00EC6B08"/>
    <w:rsid w:val="00EC7183"/>
    <w:rsid w:val="00EC755E"/>
    <w:rsid w:val="00ED33FA"/>
    <w:rsid w:val="00ED39D7"/>
    <w:rsid w:val="00ED4221"/>
    <w:rsid w:val="00ED5B93"/>
    <w:rsid w:val="00ED6A13"/>
    <w:rsid w:val="00ED6E6A"/>
    <w:rsid w:val="00EE0636"/>
    <w:rsid w:val="00EE08E5"/>
    <w:rsid w:val="00EE11B0"/>
    <w:rsid w:val="00EE15E6"/>
    <w:rsid w:val="00EE1BB1"/>
    <w:rsid w:val="00EE1C32"/>
    <w:rsid w:val="00EE3ABB"/>
    <w:rsid w:val="00EE4C4D"/>
    <w:rsid w:val="00EE4CB6"/>
    <w:rsid w:val="00EE4FD6"/>
    <w:rsid w:val="00EE6095"/>
    <w:rsid w:val="00EE68FA"/>
    <w:rsid w:val="00EE69A5"/>
    <w:rsid w:val="00EE7299"/>
    <w:rsid w:val="00EF3516"/>
    <w:rsid w:val="00EF3AF4"/>
    <w:rsid w:val="00EF4BAE"/>
    <w:rsid w:val="00EF59EE"/>
    <w:rsid w:val="00EF74BC"/>
    <w:rsid w:val="00F043E4"/>
    <w:rsid w:val="00F07011"/>
    <w:rsid w:val="00F071A9"/>
    <w:rsid w:val="00F079F7"/>
    <w:rsid w:val="00F102B6"/>
    <w:rsid w:val="00F1084E"/>
    <w:rsid w:val="00F10B00"/>
    <w:rsid w:val="00F10B4D"/>
    <w:rsid w:val="00F10F95"/>
    <w:rsid w:val="00F11173"/>
    <w:rsid w:val="00F11388"/>
    <w:rsid w:val="00F11638"/>
    <w:rsid w:val="00F176C6"/>
    <w:rsid w:val="00F21511"/>
    <w:rsid w:val="00F216BD"/>
    <w:rsid w:val="00F222D0"/>
    <w:rsid w:val="00F27741"/>
    <w:rsid w:val="00F279A5"/>
    <w:rsid w:val="00F32FBB"/>
    <w:rsid w:val="00F33B3E"/>
    <w:rsid w:val="00F3482E"/>
    <w:rsid w:val="00F35224"/>
    <w:rsid w:val="00F35AE8"/>
    <w:rsid w:val="00F36667"/>
    <w:rsid w:val="00F36D38"/>
    <w:rsid w:val="00F3706E"/>
    <w:rsid w:val="00F379D3"/>
    <w:rsid w:val="00F425C0"/>
    <w:rsid w:val="00F4455B"/>
    <w:rsid w:val="00F46457"/>
    <w:rsid w:val="00F47BB5"/>
    <w:rsid w:val="00F50B1D"/>
    <w:rsid w:val="00F51C8B"/>
    <w:rsid w:val="00F52816"/>
    <w:rsid w:val="00F53031"/>
    <w:rsid w:val="00F544F3"/>
    <w:rsid w:val="00F56D60"/>
    <w:rsid w:val="00F60A75"/>
    <w:rsid w:val="00F61312"/>
    <w:rsid w:val="00F62EF4"/>
    <w:rsid w:val="00F63A60"/>
    <w:rsid w:val="00F63C3A"/>
    <w:rsid w:val="00F67FC6"/>
    <w:rsid w:val="00F70050"/>
    <w:rsid w:val="00F711BC"/>
    <w:rsid w:val="00F752A2"/>
    <w:rsid w:val="00F76259"/>
    <w:rsid w:val="00F76339"/>
    <w:rsid w:val="00F8249F"/>
    <w:rsid w:val="00F82ACE"/>
    <w:rsid w:val="00F82D76"/>
    <w:rsid w:val="00F832EF"/>
    <w:rsid w:val="00F83B69"/>
    <w:rsid w:val="00F83C73"/>
    <w:rsid w:val="00F854E3"/>
    <w:rsid w:val="00F85F3E"/>
    <w:rsid w:val="00F860AA"/>
    <w:rsid w:val="00F90BEF"/>
    <w:rsid w:val="00F923C0"/>
    <w:rsid w:val="00F928A2"/>
    <w:rsid w:val="00F93C9C"/>
    <w:rsid w:val="00F95C1F"/>
    <w:rsid w:val="00F95FE3"/>
    <w:rsid w:val="00F977D4"/>
    <w:rsid w:val="00FA0D8E"/>
    <w:rsid w:val="00FA3FE6"/>
    <w:rsid w:val="00FA6432"/>
    <w:rsid w:val="00FA6CE0"/>
    <w:rsid w:val="00FA6EFD"/>
    <w:rsid w:val="00FA72F9"/>
    <w:rsid w:val="00FB036C"/>
    <w:rsid w:val="00FB06B3"/>
    <w:rsid w:val="00FB142D"/>
    <w:rsid w:val="00FB495E"/>
    <w:rsid w:val="00FB49C7"/>
    <w:rsid w:val="00FB518B"/>
    <w:rsid w:val="00FB64DB"/>
    <w:rsid w:val="00FB6A32"/>
    <w:rsid w:val="00FB73E9"/>
    <w:rsid w:val="00FB75B5"/>
    <w:rsid w:val="00FB7796"/>
    <w:rsid w:val="00FC02C2"/>
    <w:rsid w:val="00FC0B33"/>
    <w:rsid w:val="00FC178A"/>
    <w:rsid w:val="00FC31BC"/>
    <w:rsid w:val="00FC42F9"/>
    <w:rsid w:val="00FC5B2B"/>
    <w:rsid w:val="00FC62F2"/>
    <w:rsid w:val="00FC64DF"/>
    <w:rsid w:val="00FC777F"/>
    <w:rsid w:val="00FC7A85"/>
    <w:rsid w:val="00FD1D27"/>
    <w:rsid w:val="00FD2190"/>
    <w:rsid w:val="00FD61B3"/>
    <w:rsid w:val="00FD71F8"/>
    <w:rsid w:val="00FE20E8"/>
    <w:rsid w:val="00FE30F1"/>
    <w:rsid w:val="00FE3A4F"/>
    <w:rsid w:val="00FE3CDF"/>
    <w:rsid w:val="00FE4D02"/>
    <w:rsid w:val="00FE5DCD"/>
    <w:rsid w:val="00FE5ECE"/>
    <w:rsid w:val="00FE6C2F"/>
    <w:rsid w:val="00FF008F"/>
    <w:rsid w:val="00FF068D"/>
    <w:rsid w:val="00FF524E"/>
    <w:rsid w:val="00FF67E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9"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rmal (Web)" w:uiPriority="34"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rsid w:val="00986A2F"/>
    <w:rPr>
      <w:i/>
      <w:iCs/>
      <w:sz w:val="28"/>
      <w:szCs w:val="28"/>
      <w:lang w:eastAsia="ar-SA"/>
    </w:rPr>
  </w:style>
  <w:style w:type="paragraph" w:styleId="a0">
    <w:name w:val="Body Text"/>
    <w:basedOn w:val="a"/>
    <w:link w:val="a4"/>
    <w:rsid w:val="00CD35E3"/>
    <w:rPr>
      <w:szCs w:val="20"/>
    </w:rPr>
  </w:style>
  <w:style w:type="character" w:customStyle="1" w:styleId="a4">
    <w:name w:val="Основной текст Знак"/>
    <w:basedOn w:val="a1"/>
    <w:link w:val="a0"/>
    <w:rsid w:val="00986A2F"/>
    <w:rPr>
      <w:sz w:val="28"/>
    </w:rPr>
  </w:style>
  <w:style w:type="character" w:customStyle="1" w:styleId="90">
    <w:name w:val="Заголовок 9 Знак"/>
    <w:basedOn w:val="a1"/>
    <w:link w:val="9"/>
    <w:rsid w:val="00986A2F"/>
    <w:rPr>
      <w:sz w:val="18"/>
      <w:szCs w:val="18"/>
      <w:lang w:eastAsia="ar-SA"/>
    </w:rPr>
  </w:style>
  <w:style w:type="paragraph" w:styleId="a5">
    <w:name w:val="header"/>
    <w:basedOn w:val="a"/>
    <w:link w:val="a6"/>
    <w:uiPriority w:val="99"/>
    <w:rsid w:val="00FB6A32"/>
    <w:pPr>
      <w:tabs>
        <w:tab w:val="center" w:pos="4677"/>
        <w:tab w:val="right" w:pos="9355"/>
      </w:tabs>
    </w:pPr>
  </w:style>
  <w:style w:type="character" w:customStyle="1" w:styleId="a6">
    <w:name w:val="Верхний колонтитул Знак"/>
    <w:basedOn w:val="a1"/>
    <w:link w:val="a5"/>
    <w:uiPriority w:val="99"/>
    <w:rsid w:val="006F6CC9"/>
    <w:rPr>
      <w:sz w:val="28"/>
      <w:szCs w:val="28"/>
      <w:lang w:val="ru-RU" w:eastAsia="ru-RU" w:bidi="ar-SA"/>
    </w:rPr>
  </w:style>
  <w:style w:type="character" w:styleId="a7">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8">
    <w:name w:val="footer"/>
    <w:basedOn w:val="a"/>
    <w:link w:val="a9"/>
    <w:rsid w:val="00CD35E3"/>
    <w:pPr>
      <w:tabs>
        <w:tab w:val="center" w:pos="4677"/>
        <w:tab w:val="right" w:pos="9355"/>
      </w:tabs>
    </w:pPr>
  </w:style>
  <w:style w:type="character" w:customStyle="1" w:styleId="a9">
    <w:name w:val="Нижний колонтитул Знак"/>
    <w:basedOn w:val="a1"/>
    <w:link w:val="a8"/>
    <w:rsid w:val="00986A2F"/>
    <w:rPr>
      <w:sz w:val="28"/>
      <w:szCs w:val="28"/>
    </w:rPr>
  </w:style>
  <w:style w:type="paragraph" w:styleId="20">
    <w:name w:val="Body Text Indent 2"/>
    <w:basedOn w:val="a"/>
    <w:link w:val="21"/>
    <w:rsid w:val="00557039"/>
    <w:pPr>
      <w:spacing w:after="120" w:line="480" w:lineRule="auto"/>
      <w:ind w:left="283"/>
    </w:pPr>
  </w:style>
  <w:style w:type="character" w:customStyle="1" w:styleId="21">
    <w:name w:val="Основной текст с отступом 2 Знак"/>
    <w:basedOn w:val="a1"/>
    <w:link w:val="20"/>
    <w:rsid w:val="00986A2F"/>
    <w:rPr>
      <w:sz w:val="28"/>
      <w:szCs w:val="28"/>
    </w:rPr>
  </w:style>
  <w:style w:type="paragraph" w:styleId="aa">
    <w:name w:val="Block Text"/>
    <w:basedOn w:val="a"/>
    <w:rsid w:val="00557039"/>
    <w:pPr>
      <w:ind w:left="-109" w:right="6398"/>
    </w:pPr>
  </w:style>
  <w:style w:type="paragraph" w:customStyle="1" w:styleId="ConsPlusNonformat">
    <w:name w:val="ConsPlusNonformat"/>
    <w:rsid w:val="00D1466A"/>
    <w:pPr>
      <w:widowControl w:val="0"/>
      <w:autoSpaceDE w:val="0"/>
      <w:autoSpaceDN w:val="0"/>
      <w:adjustRightInd w:val="0"/>
    </w:pPr>
    <w:rPr>
      <w:rFonts w:ascii="Courier New" w:hAnsi="Courier New" w:cs="Courier New"/>
    </w:rPr>
  </w:style>
  <w:style w:type="table" w:styleId="ab">
    <w:name w:val="Table Grid"/>
    <w:basedOn w:val="a2"/>
    <w:uiPriority w:val="59"/>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character" w:customStyle="1" w:styleId="31">
    <w:name w:val="Основной текст с отступом 3 Знак"/>
    <w:basedOn w:val="a1"/>
    <w:link w:val="30"/>
    <w:rsid w:val="00986A2F"/>
    <w:rPr>
      <w:sz w:val="16"/>
      <w:szCs w:val="16"/>
    </w:rPr>
  </w:style>
  <w:style w:type="paragraph" w:styleId="22">
    <w:name w:val="Body Text 2"/>
    <w:basedOn w:val="a"/>
    <w:link w:val="23"/>
    <w:rsid w:val="00E2598F"/>
    <w:pPr>
      <w:spacing w:after="120" w:line="480" w:lineRule="auto"/>
    </w:pPr>
  </w:style>
  <w:style w:type="character" w:customStyle="1" w:styleId="23">
    <w:name w:val="Основной текст 2 Знак"/>
    <w:basedOn w:val="a1"/>
    <w:link w:val="22"/>
    <w:rsid w:val="00986A2F"/>
    <w:rPr>
      <w:sz w:val="28"/>
      <w:szCs w:val="28"/>
    </w:r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semiHidden/>
    <w:rsid w:val="004702B8"/>
    <w:rPr>
      <w:rFonts w:ascii="Tahoma" w:hAnsi="Tahoma" w:cs="Tahoma"/>
      <w:sz w:val="16"/>
      <w:szCs w:val="16"/>
    </w:rPr>
  </w:style>
  <w:style w:type="character" w:customStyle="1" w:styleId="ad">
    <w:name w:val="Текст выноски Знак"/>
    <w:basedOn w:val="a1"/>
    <w:link w:val="ac"/>
    <w:semiHidden/>
    <w:rsid w:val="00986A2F"/>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character" w:customStyle="1" w:styleId="af0">
    <w:name w:val="Название Знак"/>
    <w:basedOn w:val="a1"/>
    <w:link w:val="af"/>
    <w:rsid w:val="00986A2F"/>
    <w:rPr>
      <w:sz w:val="28"/>
    </w:rPr>
  </w:style>
  <w:style w:type="paragraph" w:styleId="af1">
    <w:name w:val="Body Text Indent"/>
    <w:basedOn w:val="a"/>
    <w:link w:val="af2"/>
    <w:rsid w:val="004E4E76"/>
    <w:pPr>
      <w:spacing w:after="120"/>
      <w:ind w:left="283"/>
    </w:pPr>
  </w:style>
  <w:style w:type="character" w:customStyle="1" w:styleId="af2">
    <w:name w:val="Основной текст с отступом Знак"/>
    <w:basedOn w:val="a1"/>
    <w:link w:val="af1"/>
    <w:rsid w:val="00986A2F"/>
    <w:rPr>
      <w:sz w:val="28"/>
      <w:szCs w:val="28"/>
    </w:rPr>
  </w:style>
  <w:style w:type="paragraph" w:customStyle="1" w:styleId="12">
    <w:name w:val="заголовок 1"/>
    <w:basedOn w:val="a"/>
    <w:next w:val="a"/>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uiPriority w:val="99"/>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33">
    <w:name w:val="Знак Знак Знак Знак3"/>
    <w:basedOn w:val="16"/>
    <w:rsid w:val="00D86AFF"/>
    <w:rPr>
      <w:sz w:val="24"/>
      <w:szCs w:val="24"/>
      <w:lang w:val="ru-RU" w:eastAsia="ar-SA" w:bidi="ar-SA"/>
    </w:rPr>
  </w:style>
  <w:style w:type="character" w:customStyle="1" w:styleId="41">
    <w:name w:val="Знак4"/>
    <w:basedOn w:val="16"/>
    <w:rsid w:val="00D86AFF"/>
    <w:rPr>
      <w:sz w:val="24"/>
      <w:szCs w:val="24"/>
      <w:lang w:val="ru-RU" w:eastAsia="ar-SA" w:bidi="ar-SA"/>
    </w:rPr>
  </w:style>
  <w:style w:type="character" w:customStyle="1" w:styleId="34">
    <w:name w:val="Знак3 Знак Знак"/>
    <w:basedOn w:val="16"/>
    <w:rsid w:val="00D86AFF"/>
    <w:rPr>
      <w:b/>
      <w:sz w:val="24"/>
      <w:szCs w:val="24"/>
      <w:u w:val="single"/>
      <w:lang w:val="ru-RU" w:eastAsia="ar-SA" w:bidi="ar-SA"/>
    </w:rPr>
  </w:style>
  <w:style w:type="character" w:customStyle="1" w:styleId="aff2">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3">
    <w:name w:val="Заголовок"/>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4">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rsid w:val="00D86AFF"/>
    <w:pPr>
      <w:suppressAutoHyphens/>
      <w:spacing w:line="360" w:lineRule="auto"/>
      <w:ind w:left="360" w:right="-8" w:firstLine="709"/>
      <w:jc w:val="both"/>
    </w:pPr>
    <w:rPr>
      <w:bCs/>
      <w:lang w:eastAsia="ar-SA"/>
    </w:rPr>
  </w:style>
  <w:style w:type="paragraph" w:customStyle="1" w:styleId="2110">
    <w:name w:val="Основной текст 211"/>
    <w:basedOn w:val="a"/>
    <w:rsid w:val="00D86AFF"/>
    <w:pPr>
      <w:suppressAutoHyphens/>
      <w:spacing w:line="360" w:lineRule="auto"/>
      <w:ind w:firstLine="709"/>
      <w:jc w:val="center"/>
    </w:pPr>
    <w:rPr>
      <w:b/>
      <w:bCs/>
      <w:caps/>
      <w:sz w:val="24"/>
      <w:szCs w:val="24"/>
      <w:lang w:eastAsia="ar-SA"/>
    </w:rPr>
  </w:style>
  <w:style w:type="paragraph" w:customStyle="1" w:styleId="2111">
    <w:name w:val="Основной текст с отступом 211"/>
    <w:basedOn w:val="a"/>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rsid w:val="00D86AFF"/>
    <w:pPr>
      <w:suppressAutoHyphens/>
      <w:spacing w:line="360" w:lineRule="auto"/>
      <w:ind w:firstLine="540"/>
      <w:jc w:val="both"/>
    </w:pPr>
    <w:rPr>
      <w:lang w:eastAsia="ar-SA"/>
    </w:rPr>
  </w:style>
  <w:style w:type="paragraph" w:customStyle="1" w:styleId="ConsNormal">
    <w:name w:val="ConsNormal"/>
    <w:rsid w:val="00D86AFF"/>
    <w:pPr>
      <w:widowControl w:val="0"/>
      <w:suppressAutoHyphens/>
      <w:autoSpaceDE w:val="0"/>
      <w:ind w:firstLine="720"/>
    </w:pPr>
    <w:rPr>
      <w:rFonts w:ascii="Arial" w:eastAsia="Arial" w:hAnsi="Arial" w:cs="Arial"/>
      <w:lang w:eastAsia="ar-SA"/>
    </w:rPr>
  </w:style>
  <w:style w:type="paragraph" w:customStyle="1" w:styleId="aff5">
    <w:name w:val="Îáû÷íûé"/>
    <w:rsid w:val="00D86AFF"/>
    <w:pPr>
      <w:suppressAutoHyphens/>
    </w:pPr>
    <w:rPr>
      <w:rFonts w:eastAsia="Arial"/>
      <w:lang w:val="en-US" w:eastAsia="ar-SA"/>
    </w:rPr>
  </w:style>
  <w:style w:type="paragraph" w:customStyle="1" w:styleId="ConsNonformat">
    <w:name w:val="ConsNonformat"/>
    <w:rsid w:val="00D86AFF"/>
    <w:pPr>
      <w:widowControl w:val="0"/>
      <w:suppressAutoHyphens/>
      <w:autoSpaceDE w:val="0"/>
    </w:pPr>
    <w:rPr>
      <w:rFonts w:ascii="Courier New" w:eastAsia="Arial" w:hAnsi="Courier New" w:cs="Courier New"/>
      <w:lang w:eastAsia="ar-SA"/>
    </w:rPr>
  </w:style>
  <w:style w:type="paragraph" w:customStyle="1" w:styleId="aff6">
    <w:name w:val="Заглавие раздела"/>
    <w:basedOn w:val="2"/>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rsid w:val="00D86AFF"/>
    <w:pPr>
      <w:suppressAutoHyphens/>
      <w:spacing w:after="120" w:line="360" w:lineRule="auto"/>
      <w:ind w:firstLine="709"/>
      <w:jc w:val="both"/>
    </w:pPr>
    <w:rPr>
      <w:sz w:val="16"/>
      <w:szCs w:val="16"/>
      <w:lang w:eastAsia="ar-SA"/>
    </w:rPr>
  </w:style>
  <w:style w:type="paragraph" w:styleId="aff7">
    <w:name w:val="Subtitle"/>
    <w:basedOn w:val="af"/>
    <w:next w:val="a0"/>
    <w:link w:val="aff8"/>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character" w:customStyle="1" w:styleId="aff8">
    <w:name w:val="Подзаголовок Знак"/>
    <w:basedOn w:val="a1"/>
    <w:link w:val="aff7"/>
    <w:rsid w:val="00986A2F"/>
    <w:rPr>
      <w:rFonts w:ascii="Arial" w:hAnsi="Arial" w:cs="Arial"/>
      <w:spacing w:val="-16"/>
      <w:kern w:val="1"/>
      <w:sz w:val="32"/>
      <w:szCs w:val="32"/>
      <w:lang w:eastAsia="ar-SA"/>
    </w:rPr>
  </w:style>
  <w:style w:type="paragraph" w:customStyle="1" w:styleId="aff9">
    <w:name w:val="Неразрывный основной текст"/>
    <w:basedOn w:val="a0"/>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a">
    <w:name w:val="Рисунок"/>
    <w:basedOn w:val="a"/>
    <w:next w:val="1f7"/>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rsid w:val="00D86AFF"/>
    <w:pPr>
      <w:suppressAutoHyphens/>
      <w:spacing w:line="360" w:lineRule="auto"/>
      <w:ind w:firstLine="709"/>
      <w:jc w:val="both"/>
    </w:pPr>
    <w:rPr>
      <w:b/>
      <w:bCs/>
      <w:sz w:val="20"/>
      <w:szCs w:val="20"/>
      <w:lang w:eastAsia="ar-SA"/>
    </w:rPr>
  </w:style>
  <w:style w:type="paragraph" w:customStyle="1" w:styleId="affb">
    <w:name w:val="Название части"/>
    <w:basedOn w:val="a"/>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c">
    <w:name w:val="Подзаголовок главы"/>
    <w:basedOn w:val="aff7"/>
    <w:rsid w:val="00D86AFF"/>
  </w:style>
  <w:style w:type="paragraph" w:customStyle="1" w:styleId="affd">
    <w:name w:val="Название предприятия"/>
    <w:basedOn w:val="a"/>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rsid w:val="00D86AFF"/>
    <w:pPr>
      <w:tabs>
        <w:tab w:val="left" w:pos="900"/>
      </w:tabs>
      <w:suppressAutoHyphens/>
      <w:spacing w:line="360" w:lineRule="auto"/>
      <w:ind w:left="-1069"/>
      <w:jc w:val="both"/>
    </w:pPr>
    <w:rPr>
      <w:sz w:val="24"/>
      <w:szCs w:val="24"/>
      <w:lang w:eastAsia="ar-SA"/>
    </w:rPr>
  </w:style>
  <w:style w:type="paragraph" w:customStyle="1" w:styleId="affe">
    <w:name w:val="Текст таблицы"/>
    <w:basedOn w:val="a"/>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
    <w:name w:val="Подчеркнутый"/>
    <w:basedOn w:val="a"/>
    <w:rsid w:val="00D86AFF"/>
    <w:pPr>
      <w:suppressAutoHyphens/>
      <w:spacing w:line="360" w:lineRule="auto"/>
      <w:ind w:firstLine="709"/>
      <w:jc w:val="both"/>
    </w:pPr>
    <w:rPr>
      <w:sz w:val="24"/>
      <w:szCs w:val="24"/>
      <w:u w:val="single"/>
      <w:lang w:eastAsia="ar-SA"/>
    </w:rPr>
  </w:style>
  <w:style w:type="paragraph" w:customStyle="1" w:styleId="afff0">
    <w:name w:val="Название документа"/>
    <w:basedOn w:val="a"/>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1">
    <w:name w:val="Нижний колонтитул (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2">
    <w:name w:val="Нижний колонтитул (перв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3">
    <w:name w:val="Нижний колонтитул (не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3">
    <w:name w:val="Список 21"/>
    <w:basedOn w:val="aff4"/>
    <w:rsid w:val="00D86AFF"/>
    <w:pPr>
      <w:ind w:left="1800"/>
    </w:pPr>
  </w:style>
  <w:style w:type="paragraph" w:customStyle="1" w:styleId="312">
    <w:name w:val="Список 31"/>
    <w:basedOn w:val="aff4"/>
    <w:rsid w:val="00D86AFF"/>
    <w:pPr>
      <w:ind w:left="2160"/>
    </w:pPr>
  </w:style>
  <w:style w:type="paragraph" w:customStyle="1" w:styleId="410">
    <w:name w:val="Список 41"/>
    <w:basedOn w:val="aff4"/>
    <w:rsid w:val="00D86AFF"/>
    <w:pPr>
      <w:ind w:left="2520"/>
    </w:pPr>
  </w:style>
  <w:style w:type="paragraph" w:customStyle="1" w:styleId="51">
    <w:name w:val="Список 51"/>
    <w:basedOn w:val="aff4"/>
    <w:rsid w:val="00D86AFF"/>
    <w:pPr>
      <w:ind w:left="2880"/>
    </w:pPr>
  </w:style>
  <w:style w:type="paragraph" w:customStyle="1" w:styleId="214">
    <w:name w:val="Маркированный список 21"/>
    <w:basedOn w:val="a"/>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1">
    <w:name w:val="Маркированный список 41"/>
    <w:basedOn w:val="a"/>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4"/>
    <w:rsid w:val="00D86AFF"/>
    <w:pPr>
      <w:ind w:firstLine="0"/>
    </w:pPr>
  </w:style>
  <w:style w:type="paragraph" w:customStyle="1" w:styleId="215">
    <w:name w:val="Продолжение списка 21"/>
    <w:basedOn w:val="1f9"/>
    <w:rsid w:val="00D86AFF"/>
    <w:pPr>
      <w:ind w:left="2160"/>
    </w:pPr>
  </w:style>
  <w:style w:type="paragraph" w:customStyle="1" w:styleId="314">
    <w:name w:val="Продолжение списка 31"/>
    <w:basedOn w:val="1f9"/>
    <w:rsid w:val="00D86AFF"/>
    <w:pPr>
      <w:ind w:left="2520"/>
    </w:pPr>
  </w:style>
  <w:style w:type="paragraph" w:customStyle="1" w:styleId="412">
    <w:name w:val="Продолжение списка 41"/>
    <w:basedOn w:val="1f9"/>
    <w:rsid w:val="00D86AFF"/>
    <w:pPr>
      <w:ind w:left="2880"/>
    </w:pPr>
  </w:style>
  <w:style w:type="paragraph" w:customStyle="1" w:styleId="511">
    <w:name w:val="Продолжение списка 51"/>
    <w:basedOn w:val="1f9"/>
    <w:rsid w:val="00D86AFF"/>
    <w:pPr>
      <w:ind w:left="3240"/>
    </w:pPr>
  </w:style>
  <w:style w:type="paragraph" w:customStyle="1" w:styleId="1fa">
    <w:name w:val="Нумерованный список1"/>
    <w:basedOn w:val="a"/>
    <w:rsid w:val="00D86AFF"/>
    <w:pPr>
      <w:suppressAutoHyphens/>
      <w:spacing w:before="280" w:after="280" w:line="360" w:lineRule="auto"/>
      <w:ind w:firstLine="709"/>
      <w:jc w:val="both"/>
    </w:pPr>
    <w:rPr>
      <w:lang w:eastAsia="ar-SA"/>
    </w:rPr>
  </w:style>
  <w:style w:type="paragraph" w:customStyle="1" w:styleId="216">
    <w:name w:val="Нумерованный список 21"/>
    <w:basedOn w:val="1fa"/>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3">
    <w:name w:val="Нумерованный список 41"/>
    <w:basedOn w:val="1fa"/>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4">
    <w:name w:val="Подзаголовок части"/>
    <w:basedOn w:val="a"/>
    <w:next w:val="a0"/>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5">
    <w:name w:val="Обратный адрес"/>
    <w:basedOn w:val="a"/>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6">
    <w:name w:val="Название раздела"/>
    <w:basedOn w:val="a"/>
    <w:next w:val="a0"/>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7">
    <w:name w:val="Подзаголовок титульного листа"/>
    <w:basedOn w:val="a"/>
    <w:next w:val="a0"/>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8">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34"/>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paragraph" w:customStyle="1" w:styleId="1ff">
    <w:name w:val="Текст1"/>
    <w:basedOn w:val="a"/>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9">
    <w:name w:val="E-mail Signature"/>
    <w:basedOn w:val="a"/>
    <w:link w:val="afffa"/>
    <w:rsid w:val="00D86AFF"/>
    <w:pPr>
      <w:suppressAutoHyphens/>
      <w:spacing w:line="360" w:lineRule="auto"/>
      <w:ind w:left="1080" w:firstLine="709"/>
      <w:jc w:val="both"/>
    </w:pPr>
    <w:rPr>
      <w:rFonts w:ascii="Arial" w:hAnsi="Arial" w:cs="Arial"/>
      <w:spacing w:val="-5"/>
      <w:sz w:val="20"/>
      <w:szCs w:val="20"/>
      <w:lang w:eastAsia="ar-SA"/>
    </w:rPr>
  </w:style>
  <w:style w:type="character" w:customStyle="1" w:styleId="afffa">
    <w:name w:val="Электронная подпись Знак"/>
    <w:basedOn w:val="a1"/>
    <w:link w:val="afff9"/>
    <w:rsid w:val="00986A2F"/>
    <w:rPr>
      <w:rFonts w:ascii="Arial" w:hAnsi="Arial" w:cs="Arial"/>
      <w:spacing w:val="-5"/>
      <w:lang w:eastAsia="ar-SA"/>
    </w:rPr>
  </w:style>
  <w:style w:type="paragraph" w:customStyle="1" w:styleId="ConsTitle">
    <w:name w:val="ConsTitle"/>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rsid w:val="00D86AFF"/>
    <w:pPr>
      <w:suppressAutoHyphens/>
      <w:spacing w:line="360" w:lineRule="auto"/>
      <w:ind w:firstLine="680"/>
      <w:jc w:val="both"/>
    </w:pPr>
    <w:rPr>
      <w:sz w:val="20"/>
      <w:szCs w:val="20"/>
      <w:lang w:eastAsia="ar-SA"/>
    </w:rPr>
  </w:style>
  <w:style w:type="paragraph" w:styleId="afffb">
    <w:name w:val="annotation text"/>
    <w:basedOn w:val="a"/>
    <w:link w:val="afffc"/>
    <w:semiHidden/>
    <w:rsid w:val="00D86AFF"/>
    <w:pPr>
      <w:suppressAutoHyphens/>
      <w:spacing w:line="360" w:lineRule="auto"/>
      <w:ind w:firstLine="709"/>
      <w:jc w:val="both"/>
    </w:pPr>
    <w:rPr>
      <w:sz w:val="20"/>
      <w:szCs w:val="20"/>
      <w:lang w:eastAsia="ar-SA"/>
    </w:rPr>
  </w:style>
  <w:style w:type="character" w:customStyle="1" w:styleId="afffc">
    <w:name w:val="Текст примечания Знак"/>
    <w:basedOn w:val="a1"/>
    <w:link w:val="afffb"/>
    <w:semiHidden/>
    <w:rsid w:val="00986A2F"/>
    <w:rPr>
      <w:lang w:eastAsia="ar-SA"/>
    </w:rPr>
  </w:style>
  <w:style w:type="paragraph" w:styleId="afffd">
    <w:name w:val="annotation subject"/>
    <w:basedOn w:val="1ff1"/>
    <w:next w:val="1ff1"/>
    <w:link w:val="afffe"/>
    <w:rsid w:val="00D86AFF"/>
    <w:rPr>
      <w:b/>
      <w:bCs/>
    </w:rPr>
  </w:style>
  <w:style w:type="character" w:customStyle="1" w:styleId="afffe">
    <w:name w:val="Тема примечания Знак"/>
    <w:basedOn w:val="afffc"/>
    <w:link w:val="afffd"/>
    <w:rsid w:val="00986A2F"/>
    <w:rPr>
      <w:b/>
      <w:bCs/>
      <w:lang w:eastAsia="ar-SA"/>
    </w:rPr>
  </w:style>
  <w:style w:type="paragraph" w:customStyle="1" w:styleId="1ff2">
    <w:name w:val="Заголовок1"/>
    <w:basedOn w:val="a"/>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
    <w:name w:val="База заголовка"/>
    <w:basedOn w:val="a"/>
    <w:next w:val="a0"/>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0">
    <w:name w:val="Цитаты"/>
    <w:basedOn w:val="a"/>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1">
    <w:name w:val="Заголовок части"/>
    <w:basedOn w:val="a"/>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2">
    <w:name w:val="База сноски"/>
    <w:basedOn w:val="a"/>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3">
    <w:name w:val="Заголовок титульного листа"/>
    <w:basedOn w:val="affff"/>
    <w:next w:val="a"/>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4">
    <w:name w:val="База верхнего колонтитула"/>
    <w:basedOn w:val="a"/>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5">
    <w:name w:val="Верхний колонтитул (четный)"/>
    <w:basedOn w:val="a5"/>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6">
    <w:name w:val="Верхний колонтитул (первый)"/>
    <w:basedOn w:val="a5"/>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7">
    <w:name w:val="Верхний колонтитул (нечетный)"/>
    <w:basedOn w:val="a5"/>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База указателя"/>
    <w:basedOn w:val="a"/>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rsid w:val="00D86AFF"/>
    <w:pPr>
      <w:tabs>
        <w:tab w:val="left" w:pos="1026"/>
      </w:tabs>
      <w:ind w:left="-2245"/>
    </w:pPr>
  </w:style>
  <w:style w:type="paragraph" w:customStyle="1" w:styleId="affff9">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a">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b">
    <w:name w:val="База оглавления"/>
    <w:basedOn w:val="a"/>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character" w:customStyle="1" w:styleId="HTMLa">
    <w:name w:val="Адрес HTML Знак"/>
    <w:basedOn w:val="a1"/>
    <w:link w:val="HTML9"/>
    <w:rsid w:val="00986A2F"/>
    <w:rPr>
      <w:rFonts w:ascii="Arial" w:hAnsi="Arial" w:cs="Arial"/>
      <w:i/>
      <w:iCs/>
      <w:spacing w:val="-5"/>
      <w:lang w:eastAsia="ar-SA"/>
    </w:rPr>
  </w:style>
  <w:style w:type="paragraph" w:styleId="affffc">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7">
    <w:name w:val="Красная строка 21"/>
    <w:basedOn w:val="af1"/>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d">
    <w:name w:val="Таблица"/>
    <w:basedOn w:val="a"/>
    <w:rsid w:val="00D86AFF"/>
    <w:pPr>
      <w:suppressAutoHyphens/>
      <w:jc w:val="both"/>
    </w:pPr>
    <w:rPr>
      <w:sz w:val="24"/>
      <w:szCs w:val="24"/>
      <w:lang w:eastAsia="ar-SA"/>
    </w:rPr>
  </w:style>
  <w:style w:type="paragraph" w:customStyle="1" w:styleId="S5">
    <w:name w:val="S_Титульный"/>
    <w:basedOn w:val="affff3"/>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rsid w:val="00D86AFF"/>
    <w:pPr>
      <w:suppressAutoHyphens/>
      <w:spacing w:before="280" w:after="280"/>
    </w:pPr>
    <w:rPr>
      <w:sz w:val="20"/>
      <w:szCs w:val="20"/>
      <w:lang w:eastAsia="ar-SA"/>
    </w:rPr>
  </w:style>
  <w:style w:type="paragraph" w:customStyle="1" w:styleId="font6">
    <w:name w:val="font6"/>
    <w:basedOn w:val="a"/>
    <w:rsid w:val="00D86AFF"/>
    <w:pPr>
      <w:suppressAutoHyphens/>
      <w:spacing w:before="280" w:after="280"/>
    </w:pPr>
    <w:rPr>
      <w:sz w:val="20"/>
      <w:szCs w:val="20"/>
      <w:lang w:eastAsia="ar-SA"/>
    </w:rPr>
  </w:style>
  <w:style w:type="paragraph" w:customStyle="1" w:styleId="xl23">
    <w:name w:val="xl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rsid w:val="00D86AFF"/>
    <w:pPr>
      <w:suppressAutoHyphens/>
      <w:spacing w:before="280" w:after="280"/>
    </w:pPr>
    <w:rPr>
      <w:sz w:val="20"/>
      <w:szCs w:val="20"/>
      <w:lang w:eastAsia="ar-SA"/>
    </w:rPr>
  </w:style>
  <w:style w:type="paragraph" w:customStyle="1" w:styleId="font8">
    <w:name w:val="font8"/>
    <w:basedOn w:val="a"/>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rsid w:val="00D86AFF"/>
    <w:pPr>
      <w:suppressAutoHyphens/>
      <w:spacing w:before="280" w:after="280"/>
    </w:pPr>
    <w:rPr>
      <w:sz w:val="22"/>
      <w:szCs w:val="22"/>
      <w:u w:val="single"/>
      <w:lang w:eastAsia="ar-SA"/>
    </w:rPr>
  </w:style>
  <w:style w:type="paragraph" w:customStyle="1" w:styleId="font10">
    <w:name w:val="font10"/>
    <w:basedOn w:val="a"/>
    <w:rsid w:val="00D86AFF"/>
    <w:pPr>
      <w:suppressAutoHyphens/>
      <w:spacing w:before="280" w:after="280"/>
    </w:pPr>
    <w:rPr>
      <w:b/>
      <w:bCs/>
      <w:sz w:val="22"/>
      <w:szCs w:val="22"/>
      <w:lang w:eastAsia="ar-SA"/>
    </w:rPr>
  </w:style>
  <w:style w:type="paragraph" w:customStyle="1" w:styleId="font11">
    <w:name w:val="font11"/>
    <w:basedOn w:val="a"/>
    <w:rsid w:val="00D86AFF"/>
    <w:pPr>
      <w:suppressAutoHyphens/>
      <w:spacing w:before="280" w:after="280"/>
    </w:pPr>
    <w:rPr>
      <w:sz w:val="24"/>
      <w:szCs w:val="24"/>
      <w:lang w:eastAsia="ar-SA"/>
    </w:rPr>
  </w:style>
  <w:style w:type="paragraph" w:customStyle="1" w:styleId="font12">
    <w:name w:val="font12"/>
    <w:basedOn w:val="a"/>
    <w:rsid w:val="00D86AFF"/>
    <w:pPr>
      <w:suppressAutoHyphens/>
      <w:spacing w:before="280" w:after="280"/>
    </w:pPr>
    <w:rPr>
      <w:b/>
      <w:bCs/>
      <w:sz w:val="22"/>
      <w:szCs w:val="22"/>
      <w:lang w:eastAsia="ar-SA"/>
    </w:rPr>
  </w:style>
  <w:style w:type="paragraph" w:customStyle="1" w:styleId="font13">
    <w:name w:val="font13"/>
    <w:basedOn w:val="a"/>
    <w:rsid w:val="00D86AFF"/>
    <w:pPr>
      <w:suppressAutoHyphens/>
      <w:spacing w:before="280" w:after="280"/>
    </w:pPr>
    <w:rPr>
      <w:sz w:val="24"/>
      <w:szCs w:val="24"/>
      <w:lang w:eastAsia="ar-SA"/>
    </w:rPr>
  </w:style>
  <w:style w:type="paragraph" w:customStyle="1" w:styleId="S11">
    <w:name w:val="S_Заголовок 1"/>
    <w:basedOn w:val="a"/>
    <w:rsid w:val="00D86AFF"/>
    <w:pPr>
      <w:tabs>
        <w:tab w:val="num" w:pos="720"/>
      </w:tabs>
      <w:suppressAutoHyphens/>
      <w:jc w:val="center"/>
    </w:pPr>
    <w:rPr>
      <w:b/>
      <w:caps/>
      <w:sz w:val="24"/>
      <w:szCs w:val="24"/>
      <w:lang w:eastAsia="ar-SA"/>
    </w:rPr>
  </w:style>
  <w:style w:type="paragraph" w:customStyle="1" w:styleId="S20">
    <w:name w:val="S_Заголовок 2"/>
    <w:basedOn w:val="2"/>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rsid w:val="00D86AFF"/>
    <w:pPr>
      <w:keepNext w:val="0"/>
      <w:tabs>
        <w:tab w:val="num" w:pos="720"/>
      </w:tabs>
      <w:suppressAutoHyphens/>
      <w:spacing w:before="0" w:after="0"/>
    </w:pPr>
    <w:rPr>
      <w:b w:val="0"/>
      <w:bCs w:val="0"/>
      <w:i/>
      <w:sz w:val="24"/>
      <w:szCs w:val="24"/>
      <w:lang w:eastAsia="ar-SA"/>
    </w:rPr>
  </w:style>
  <w:style w:type="paragraph" w:customStyle="1" w:styleId="affffe">
    <w:name w:val="Статья"/>
    <w:basedOn w:val="a"/>
    <w:rsid w:val="00D86AFF"/>
    <w:pPr>
      <w:suppressAutoHyphens/>
      <w:jc w:val="both"/>
    </w:pPr>
    <w:rPr>
      <w:sz w:val="24"/>
      <w:szCs w:val="24"/>
      <w:lang w:eastAsia="ar-SA"/>
    </w:rPr>
  </w:style>
  <w:style w:type="paragraph" w:customStyle="1" w:styleId="1ff9">
    <w:name w:val="текст 1"/>
    <w:basedOn w:val="a"/>
    <w:next w:val="a"/>
    <w:rsid w:val="00D86AFF"/>
    <w:pPr>
      <w:suppressAutoHyphens/>
      <w:ind w:firstLine="540"/>
      <w:jc w:val="both"/>
    </w:pPr>
    <w:rPr>
      <w:sz w:val="20"/>
      <w:szCs w:val="24"/>
      <w:lang w:eastAsia="ar-SA"/>
    </w:rPr>
  </w:style>
  <w:style w:type="paragraph" w:customStyle="1" w:styleId="afffff">
    <w:name w:val="Заголовок таблици"/>
    <w:basedOn w:val="1ff9"/>
    <w:rsid w:val="00D86AFF"/>
    <w:rPr>
      <w:sz w:val="22"/>
    </w:rPr>
  </w:style>
  <w:style w:type="paragraph" w:customStyle="1" w:styleId="afffff0">
    <w:name w:val="Номер таблици"/>
    <w:basedOn w:val="a"/>
    <w:next w:val="a"/>
    <w:rsid w:val="00D86AFF"/>
    <w:pPr>
      <w:suppressAutoHyphens/>
      <w:jc w:val="right"/>
    </w:pPr>
    <w:rPr>
      <w:b/>
      <w:sz w:val="20"/>
      <w:szCs w:val="24"/>
      <w:lang w:eastAsia="ar-SA"/>
    </w:rPr>
  </w:style>
  <w:style w:type="paragraph" w:customStyle="1" w:styleId="afffff1">
    <w:name w:val="Приложение"/>
    <w:basedOn w:val="a"/>
    <w:next w:val="a"/>
    <w:rsid w:val="00D86AFF"/>
    <w:pPr>
      <w:suppressAutoHyphens/>
      <w:jc w:val="right"/>
    </w:pPr>
    <w:rPr>
      <w:sz w:val="20"/>
      <w:szCs w:val="24"/>
      <w:lang w:eastAsia="ar-SA"/>
    </w:rPr>
  </w:style>
  <w:style w:type="paragraph" w:customStyle="1" w:styleId="afffff2">
    <w:name w:val="Обычный по таблице"/>
    <w:basedOn w:val="a"/>
    <w:rsid w:val="00D86AFF"/>
    <w:pPr>
      <w:suppressAutoHyphens/>
    </w:pPr>
    <w:rPr>
      <w:sz w:val="24"/>
      <w:szCs w:val="24"/>
      <w:lang w:eastAsia="ar-SA"/>
    </w:rPr>
  </w:style>
  <w:style w:type="paragraph" w:customStyle="1" w:styleId="S6">
    <w:name w:val="S_Обычный в таблице"/>
    <w:basedOn w:val="a"/>
    <w:rsid w:val="00D86AFF"/>
    <w:pPr>
      <w:suppressAutoHyphens/>
      <w:spacing w:line="360" w:lineRule="auto"/>
      <w:jc w:val="center"/>
    </w:pPr>
    <w:rPr>
      <w:sz w:val="24"/>
      <w:szCs w:val="24"/>
      <w:lang w:eastAsia="ar-SA"/>
    </w:rPr>
  </w:style>
  <w:style w:type="paragraph" w:styleId="afffff3">
    <w:name w:val="List Paragraph"/>
    <w:basedOn w:val="a"/>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rsid w:val="00D86AFF"/>
    <w:pPr>
      <w:tabs>
        <w:tab w:val="right" w:leader="dot" w:pos="9637"/>
      </w:tabs>
      <w:ind w:left="2547" w:firstLine="0"/>
    </w:pPr>
  </w:style>
  <w:style w:type="paragraph" w:customStyle="1" w:styleId="afffff4">
    <w:name w:val="Содержимое врезки"/>
    <w:basedOn w:val="a0"/>
    <w:rsid w:val="00D86AFF"/>
    <w:pPr>
      <w:suppressAutoHyphens/>
      <w:spacing w:line="360" w:lineRule="auto"/>
      <w:ind w:right="-8" w:firstLine="709"/>
      <w:jc w:val="both"/>
    </w:pPr>
    <w:rPr>
      <w:szCs w:val="24"/>
      <w:lang w:eastAsia="ar-SA"/>
    </w:rPr>
  </w:style>
  <w:style w:type="paragraph" w:customStyle="1" w:styleId="230">
    <w:name w:val="Знак23"/>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5">
    <w:name w:val="Plain Text"/>
    <w:basedOn w:val="a"/>
    <w:link w:val="afffff6"/>
    <w:rsid w:val="007071B3"/>
    <w:rPr>
      <w:rFonts w:ascii="Courier New" w:hAnsi="Courier New" w:cs="Courier New"/>
      <w:sz w:val="20"/>
      <w:szCs w:val="20"/>
    </w:rPr>
  </w:style>
  <w:style w:type="character" w:customStyle="1" w:styleId="afffff6">
    <w:name w:val="Текст Знак"/>
    <w:basedOn w:val="a1"/>
    <w:link w:val="afffff5"/>
    <w:rsid w:val="00986A2F"/>
    <w:rPr>
      <w:rFonts w:ascii="Courier New" w:hAnsi="Courier New" w:cs="Courier New"/>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styleId="afffff7">
    <w:name w:val="FollowedHyperlink"/>
    <w:basedOn w:val="a1"/>
    <w:uiPriority w:val="99"/>
    <w:unhideWhenUsed/>
    <w:rsid w:val="00986A2F"/>
    <w:rPr>
      <w:color w:val="800080"/>
      <w:u w:val="single"/>
    </w:rPr>
  </w:style>
  <w:style w:type="paragraph" w:customStyle="1" w:styleId="11Char2">
    <w:name w:val="Знак1 Знак Знак Знак Знак Знак Знак Знак Знак1 Char2"/>
    <w:basedOn w:val="a"/>
    <w:rsid w:val="00986A2F"/>
    <w:pPr>
      <w:spacing w:after="160" w:line="240" w:lineRule="exact"/>
    </w:pPr>
    <w:rPr>
      <w:rFonts w:ascii="Verdana" w:hAnsi="Verdana"/>
      <w:sz w:val="20"/>
      <w:szCs w:val="20"/>
      <w:lang w:val="en-US" w:eastAsia="en-US"/>
    </w:rPr>
  </w:style>
  <w:style w:type="character" w:customStyle="1" w:styleId="121">
    <w:name w:val="Знак12"/>
    <w:basedOn w:val="16"/>
    <w:rsid w:val="00986A2F"/>
    <w:rPr>
      <w:rFonts w:ascii="Arial" w:hAnsi="Arial" w:cs="Arial" w:hint="default"/>
      <w:b/>
      <w:bCs/>
      <w:i/>
      <w:iCs/>
      <w:sz w:val="28"/>
      <w:szCs w:val="28"/>
      <w:lang w:val="ru-RU" w:eastAsia="ar-SA" w:bidi="ar-SA"/>
    </w:rPr>
  </w:style>
  <w:style w:type="character" w:customStyle="1" w:styleId="122">
    <w:name w:val="Знак Знак12"/>
    <w:basedOn w:val="16"/>
    <w:rsid w:val="00986A2F"/>
    <w:rPr>
      <w:sz w:val="24"/>
      <w:szCs w:val="24"/>
      <w:u w:val="single"/>
      <w:lang w:val="ru-RU" w:eastAsia="ar-SA" w:bidi="ar-SA"/>
    </w:rPr>
  </w:style>
  <w:style w:type="character" w:customStyle="1" w:styleId="2120">
    <w:name w:val="Знак2 Знак Знак12"/>
    <w:basedOn w:val="16"/>
    <w:rsid w:val="00986A2F"/>
    <w:rPr>
      <w:rFonts w:ascii="Arial" w:hAnsi="Arial" w:cs="Arial" w:hint="default"/>
      <w:b/>
      <w:bCs/>
      <w:i/>
      <w:iCs/>
      <w:sz w:val="28"/>
      <w:szCs w:val="28"/>
      <w:lang w:val="ru-RU" w:eastAsia="ar-SA" w:bidi="ar-SA"/>
    </w:rPr>
  </w:style>
  <w:style w:type="character" w:customStyle="1" w:styleId="1ffa">
    <w:name w:val="Знак Знак Знак Знак1"/>
    <w:basedOn w:val="16"/>
    <w:rsid w:val="00986A2F"/>
    <w:rPr>
      <w:sz w:val="24"/>
      <w:szCs w:val="24"/>
      <w:lang w:val="ru-RU" w:eastAsia="ar-SA" w:bidi="ar-SA"/>
    </w:rPr>
  </w:style>
  <w:style w:type="character" w:customStyle="1" w:styleId="320">
    <w:name w:val="Знак3 Знак Знак2"/>
    <w:basedOn w:val="16"/>
    <w:rsid w:val="00986A2F"/>
    <w:rPr>
      <w:b/>
      <w:bCs w:val="0"/>
      <w:sz w:val="24"/>
      <w:szCs w:val="24"/>
      <w:u w:val="single"/>
      <w:lang w:val="ru-RU" w:eastAsia="ar-SA" w:bidi="ar-SA"/>
    </w:rPr>
  </w:style>
  <w:style w:type="character" w:customStyle="1" w:styleId="231">
    <w:name w:val="Знак2 Знак Знак3"/>
    <w:basedOn w:val="16"/>
    <w:rsid w:val="00986A2F"/>
    <w:rPr>
      <w:b/>
      <w:bCs/>
      <w:sz w:val="24"/>
      <w:szCs w:val="24"/>
      <w:lang w:val="ru-RU" w:eastAsia="ar-SA" w:bidi="ar-SA"/>
    </w:rPr>
  </w:style>
  <w:style w:type="character" w:customStyle="1" w:styleId="123">
    <w:name w:val="Знак1 Знак Знак2"/>
    <w:basedOn w:val="16"/>
    <w:rsid w:val="00986A2F"/>
    <w:rPr>
      <w:sz w:val="24"/>
      <w:szCs w:val="24"/>
      <w:lang w:val="ru-RU" w:eastAsia="ar-SA" w:bidi="ar-SA"/>
    </w:rPr>
  </w:style>
  <w:style w:type="character" w:customStyle="1" w:styleId="218">
    <w:name w:val="Знак21"/>
    <w:basedOn w:val="16"/>
    <w:rsid w:val="00986A2F"/>
    <w:rPr>
      <w:b/>
      <w:bCs/>
      <w:sz w:val="24"/>
      <w:szCs w:val="24"/>
      <w:lang w:val="ru-RU" w:eastAsia="ar-SA" w:bidi="ar-SA"/>
    </w:rPr>
  </w:style>
  <w:style w:type="paragraph" w:styleId="35">
    <w:name w:val="Body Text 3"/>
    <w:basedOn w:val="a"/>
    <w:link w:val="36"/>
    <w:rsid w:val="00082889"/>
    <w:pPr>
      <w:spacing w:after="120"/>
    </w:pPr>
    <w:rPr>
      <w:sz w:val="16"/>
      <w:szCs w:val="16"/>
    </w:rPr>
  </w:style>
  <w:style w:type="character" w:customStyle="1" w:styleId="36">
    <w:name w:val="Основной текст 3 Знак"/>
    <w:basedOn w:val="a1"/>
    <w:link w:val="35"/>
    <w:rsid w:val="00082889"/>
    <w:rPr>
      <w:sz w:val="16"/>
      <w:szCs w:val="16"/>
    </w:rPr>
  </w:style>
  <w:style w:type="paragraph" w:styleId="afffff8">
    <w:name w:val="No Spacing"/>
    <w:uiPriority w:val="1"/>
    <w:qFormat/>
    <w:rsid w:val="00CC29B7"/>
    <w:rPr>
      <w:rFonts w:ascii="Calibri" w:hAnsi="Calibri"/>
      <w:sz w:val="22"/>
      <w:szCs w:val="22"/>
    </w:rPr>
  </w:style>
  <w:style w:type="paragraph" w:customStyle="1" w:styleId="Iauiue">
    <w:name w:val="Iau?iue"/>
    <w:rsid w:val="00CC29B7"/>
    <w:rPr>
      <w:rFonts w:ascii="Arial CYR" w:hAnsi="Arial CYR"/>
      <w:lang w:val="en-US"/>
    </w:rPr>
  </w:style>
  <w:style w:type="paragraph" w:customStyle="1" w:styleId="consplusnormal1">
    <w:name w:val="consplusnormal"/>
    <w:basedOn w:val="a"/>
    <w:rsid w:val="002A51A2"/>
    <w:pPr>
      <w:autoSpaceDE w:val="0"/>
      <w:autoSpaceDN w:val="0"/>
      <w:ind w:firstLine="720"/>
    </w:pPr>
    <w:rPr>
      <w:rFonts w:ascii="Arial" w:hAnsi="Arial" w:cs="Arial"/>
      <w:sz w:val="20"/>
      <w:szCs w:val="20"/>
    </w:rPr>
  </w:style>
  <w:style w:type="paragraph" w:customStyle="1" w:styleId="ConsPlusCell">
    <w:name w:val="ConsPlusCell"/>
    <w:uiPriority w:val="99"/>
    <w:rsid w:val="002834EC"/>
    <w:pPr>
      <w:widowControl w:val="0"/>
      <w:autoSpaceDE w:val="0"/>
      <w:autoSpaceDN w:val="0"/>
      <w:adjustRightInd w:val="0"/>
    </w:pPr>
    <w:rPr>
      <w:rFonts w:ascii="Arial" w:hAnsi="Arial" w:cs="Arial"/>
    </w:rPr>
  </w:style>
  <w:style w:type="paragraph" w:customStyle="1" w:styleId="111">
    <w:name w:val="Обычный11"/>
    <w:link w:val="1ffb"/>
    <w:rsid w:val="00950359"/>
    <w:rPr>
      <w:sz w:val="28"/>
    </w:rPr>
  </w:style>
  <w:style w:type="paragraph" w:customStyle="1" w:styleId="112">
    <w:name w:val="Основной текст11"/>
    <w:basedOn w:val="111"/>
    <w:link w:val="afffff9"/>
    <w:rsid w:val="00950359"/>
    <w:pPr>
      <w:snapToGrid w:val="0"/>
      <w:jc w:val="both"/>
    </w:pPr>
    <w:rPr>
      <w:rFonts w:ascii="a_Timer" w:hAnsi="a_Timer"/>
    </w:rPr>
  </w:style>
  <w:style w:type="paragraph" w:customStyle="1" w:styleId="219">
    <w:name w:val="Цитата21"/>
    <w:basedOn w:val="a"/>
    <w:rsid w:val="00950359"/>
    <w:pPr>
      <w:suppressAutoHyphens/>
      <w:spacing w:line="360" w:lineRule="auto"/>
      <w:ind w:left="526" w:right="43" w:firstLine="709"/>
      <w:jc w:val="both"/>
    </w:pPr>
    <w:rPr>
      <w:szCs w:val="20"/>
      <w:lang w:eastAsia="ar-SA"/>
    </w:rPr>
  </w:style>
  <w:style w:type="paragraph" w:customStyle="1" w:styleId="21a">
    <w:name w:val="Маркированный список21"/>
    <w:basedOn w:val="a"/>
    <w:rsid w:val="00950359"/>
    <w:pPr>
      <w:suppressAutoHyphens/>
      <w:spacing w:before="280" w:after="280" w:line="360" w:lineRule="auto"/>
      <w:ind w:firstLine="709"/>
      <w:jc w:val="both"/>
    </w:pPr>
    <w:rPr>
      <w:szCs w:val="24"/>
      <w:lang w:eastAsia="ar-SA"/>
    </w:rPr>
  </w:style>
  <w:style w:type="paragraph" w:customStyle="1" w:styleId="21b">
    <w:name w:val="Нумерованный список21"/>
    <w:basedOn w:val="a"/>
    <w:rsid w:val="00950359"/>
    <w:pPr>
      <w:suppressAutoHyphens/>
      <w:spacing w:before="280" w:after="280" w:line="360" w:lineRule="auto"/>
      <w:ind w:firstLine="709"/>
      <w:jc w:val="both"/>
    </w:pPr>
    <w:rPr>
      <w:szCs w:val="24"/>
      <w:lang w:eastAsia="ar-SA"/>
    </w:rPr>
  </w:style>
  <w:style w:type="paragraph" w:customStyle="1" w:styleId="afffffa">
    <w:name w:val="МОН"/>
    <w:basedOn w:val="a"/>
    <w:rsid w:val="00A00128"/>
    <w:pPr>
      <w:spacing w:line="360" w:lineRule="auto"/>
      <w:ind w:firstLine="709"/>
      <w:jc w:val="both"/>
    </w:pPr>
  </w:style>
  <w:style w:type="paragraph" w:styleId="afffffb">
    <w:name w:val="footnote text"/>
    <w:basedOn w:val="a"/>
    <w:link w:val="afffffc"/>
    <w:unhideWhenUsed/>
    <w:rsid w:val="00A00128"/>
    <w:rPr>
      <w:sz w:val="20"/>
      <w:szCs w:val="20"/>
    </w:rPr>
  </w:style>
  <w:style w:type="character" w:customStyle="1" w:styleId="afffffc">
    <w:name w:val="Текст сноски Знак"/>
    <w:basedOn w:val="a1"/>
    <w:link w:val="afffffb"/>
    <w:rsid w:val="00A00128"/>
  </w:style>
  <w:style w:type="character" w:styleId="afffffd">
    <w:name w:val="footnote reference"/>
    <w:unhideWhenUsed/>
    <w:rsid w:val="00A00128"/>
    <w:rPr>
      <w:vertAlign w:val="superscript"/>
    </w:rPr>
  </w:style>
  <w:style w:type="paragraph" w:customStyle="1" w:styleId="220">
    <w:name w:val="Основной текст с отступом 22"/>
    <w:basedOn w:val="2f"/>
    <w:rsid w:val="00352C02"/>
    <w:pPr>
      <w:ind w:firstLine="709"/>
      <w:jc w:val="both"/>
    </w:pPr>
    <w:rPr>
      <w:snapToGrid w:val="0"/>
    </w:rPr>
  </w:style>
  <w:style w:type="paragraph" w:customStyle="1" w:styleId="2f">
    <w:name w:val="Обычный2"/>
    <w:rsid w:val="00352C02"/>
    <w:rPr>
      <w:sz w:val="28"/>
    </w:rPr>
  </w:style>
  <w:style w:type="paragraph" w:customStyle="1" w:styleId="2f0">
    <w:name w:val="Основной текст2"/>
    <w:basedOn w:val="2f"/>
    <w:rsid w:val="00352C02"/>
    <w:pPr>
      <w:snapToGrid w:val="0"/>
      <w:jc w:val="both"/>
    </w:pPr>
    <w:rPr>
      <w:rFonts w:ascii="a_Timer" w:hAnsi="a_Timer"/>
    </w:rPr>
  </w:style>
  <w:style w:type="paragraph" w:customStyle="1" w:styleId="221">
    <w:name w:val="Основной текст 22"/>
    <w:basedOn w:val="a"/>
    <w:rsid w:val="00352C02"/>
    <w:pPr>
      <w:jc w:val="both"/>
    </w:pPr>
    <w:rPr>
      <w:szCs w:val="20"/>
    </w:rPr>
  </w:style>
  <w:style w:type="character" w:customStyle="1" w:styleId="37">
    <w:name w:val="Знак3"/>
    <w:basedOn w:val="16"/>
    <w:rsid w:val="00352C02"/>
    <w:rPr>
      <w:rFonts w:ascii="Arial" w:hAnsi="Arial" w:cs="Arial"/>
      <w:b/>
      <w:bCs/>
      <w:i/>
      <w:iCs/>
      <w:sz w:val="28"/>
      <w:szCs w:val="28"/>
      <w:lang w:val="ru-RU" w:eastAsia="ar-SA" w:bidi="ar-SA"/>
    </w:rPr>
  </w:style>
  <w:style w:type="character" w:customStyle="1" w:styleId="113">
    <w:name w:val="Знак11"/>
    <w:basedOn w:val="16"/>
    <w:rsid w:val="00352C02"/>
    <w:rPr>
      <w:rFonts w:ascii="Arial" w:hAnsi="Arial" w:cs="Arial"/>
      <w:b/>
      <w:bCs/>
      <w:i/>
      <w:iCs/>
      <w:sz w:val="28"/>
      <w:szCs w:val="28"/>
      <w:lang w:val="ru-RU" w:eastAsia="ar-SA" w:bidi="ar-SA"/>
    </w:rPr>
  </w:style>
  <w:style w:type="character" w:customStyle="1" w:styleId="114">
    <w:name w:val="Знак Знак11"/>
    <w:basedOn w:val="16"/>
    <w:rsid w:val="00352C02"/>
    <w:rPr>
      <w:sz w:val="24"/>
      <w:szCs w:val="24"/>
      <w:u w:val="single"/>
      <w:lang w:val="ru-RU" w:eastAsia="ar-SA" w:bidi="ar-SA"/>
    </w:rPr>
  </w:style>
  <w:style w:type="character" w:customStyle="1" w:styleId="2112">
    <w:name w:val="Знак2 Знак Знак11"/>
    <w:basedOn w:val="16"/>
    <w:rsid w:val="00352C02"/>
    <w:rPr>
      <w:rFonts w:ascii="Arial" w:hAnsi="Arial" w:cs="Arial"/>
      <w:b/>
      <w:bCs/>
      <w:i/>
      <w:iCs/>
      <w:sz w:val="28"/>
      <w:szCs w:val="28"/>
      <w:lang w:val="ru-RU" w:eastAsia="ar-SA" w:bidi="ar-SA"/>
    </w:rPr>
  </w:style>
  <w:style w:type="character" w:customStyle="1" w:styleId="2f1">
    <w:name w:val="Знак Знак Знак Знак2"/>
    <w:basedOn w:val="16"/>
    <w:rsid w:val="00352C02"/>
    <w:rPr>
      <w:sz w:val="24"/>
      <w:szCs w:val="24"/>
      <w:lang w:val="ru-RU" w:eastAsia="ar-SA" w:bidi="ar-SA"/>
    </w:rPr>
  </w:style>
  <w:style w:type="character" w:customStyle="1" w:styleId="316">
    <w:name w:val="Знак3 Знак Знак1"/>
    <w:basedOn w:val="16"/>
    <w:rsid w:val="00352C02"/>
    <w:rPr>
      <w:b/>
      <w:sz w:val="24"/>
      <w:szCs w:val="24"/>
      <w:u w:val="single"/>
      <w:lang w:val="ru-RU" w:eastAsia="ar-SA" w:bidi="ar-SA"/>
    </w:rPr>
  </w:style>
  <w:style w:type="character" w:customStyle="1" w:styleId="222">
    <w:name w:val="Знак2 Знак Знак2"/>
    <w:basedOn w:val="16"/>
    <w:rsid w:val="00352C02"/>
    <w:rPr>
      <w:b/>
      <w:bCs/>
      <w:sz w:val="24"/>
      <w:szCs w:val="24"/>
      <w:lang w:val="ru-RU" w:eastAsia="ar-SA" w:bidi="ar-SA"/>
    </w:rPr>
  </w:style>
  <w:style w:type="character" w:customStyle="1" w:styleId="115">
    <w:name w:val="Знак1 Знак Знак1"/>
    <w:basedOn w:val="16"/>
    <w:rsid w:val="00352C02"/>
    <w:rPr>
      <w:sz w:val="24"/>
      <w:szCs w:val="24"/>
      <w:lang w:val="ru-RU" w:eastAsia="ar-SA" w:bidi="ar-SA"/>
    </w:rPr>
  </w:style>
  <w:style w:type="paragraph" w:customStyle="1" w:styleId="38">
    <w:name w:val="Цитата3"/>
    <w:basedOn w:val="a"/>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rsid w:val="00352C02"/>
    <w:pPr>
      <w:suppressAutoHyphens/>
      <w:spacing w:before="280" w:after="280" w:line="360" w:lineRule="auto"/>
      <w:ind w:firstLine="709"/>
      <w:jc w:val="both"/>
    </w:pPr>
    <w:rPr>
      <w:szCs w:val="24"/>
      <w:lang w:eastAsia="ar-SA"/>
    </w:rPr>
  </w:style>
  <w:style w:type="paragraph" w:customStyle="1" w:styleId="223">
    <w:name w:val="Знак2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1"/>
    <w:basedOn w:val="a"/>
    <w:rsid w:val="00352C02"/>
    <w:pPr>
      <w:spacing w:after="160" w:line="240" w:lineRule="exact"/>
    </w:pPr>
    <w:rPr>
      <w:rFonts w:ascii="Verdana" w:hAnsi="Verdana"/>
      <w:sz w:val="20"/>
      <w:szCs w:val="20"/>
      <w:lang w:val="en-US" w:eastAsia="en-US"/>
    </w:rPr>
  </w:style>
  <w:style w:type="paragraph" w:customStyle="1" w:styleId="afffffe">
    <w:name w:val="новый"/>
    <w:basedOn w:val="a"/>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rsid w:val="005F00C1"/>
    <w:pPr>
      <w:widowControl w:val="0"/>
      <w:autoSpaceDE w:val="0"/>
      <w:autoSpaceDN w:val="0"/>
      <w:adjustRightInd w:val="0"/>
      <w:spacing w:line="322" w:lineRule="exact"/>
      <w:jc w:val="center"/>
    </w:pPr>
    <w:rPr>
      <w:sz w:val="24"/>
      <w:szCs w:val="24"/>
    </w:rPr>
  </w:style>
  <w:style w:type="character" w:styleId="affffff">
    <w:name w:val="Placeholder Text"/>
    <w:basedOn w:val="a1"/>
    <w:uiPriority w:val="99"/>
    <w:semiHidden/>
    <w:rsid w:val="00AC2DB9"/>
    <w:rPr>
      <w:color w:val="808080"/>
    </w:rPr>
  </w:style>
  <w:style w:type="character" w:customStyle="1" w:styleId="FontStyle14">
    <w:name w:val="Font Style14"/>
    <w:basedOn w:val="a1"/>
    <w:rsid w:val="008A0A7F"/>
    <w:rPr>
      <w:rFonts w:ascii="Times New Roman" w:hAnsi="Times New Roman" w:cs="Times New Roman" w:hint="default"/>
      <w:b/>
      <w:bCs/>
      <w:sz w:val="26"/>
      <w:szCs w:val="26"/>
    </w:rPr>
  </w:style>
  <w:style w:type="character" w:customStyle="1" w:styleId="docaccesstitle1">
    <w:name w:val="docaccess_title1"/>
    <w:basedOn w:val="a1"/>
    <w:rsid w:val="00D04AD6"/>
    <w:rPr>
      <w:rFonts w:ascii="Times New Roman" w:hAnsi="Times New Roman" w:cs="Times New Roman" w:hint="default"/>
      <w:sz w:val="28"/>
      <w:szCs w:val="28"/>
    </w:rPr>
  </w:style>
  <w:style w:type="paragraph" w:customStyle="1" w:styleId="2f2">
    <w:name w:val="Название объекта2"/>
    <w:basedOn w:val="a"/>
    <w:rsid w:val="00170DCE"/>
    <w:pPr>
      <w:suppressAutoHyphens/>
      <w:spacing w:line="360" w:lineRule="auto"/>
      <w:ind w:left="1080" w:firstLine="709"/>
      <w:jc w:val="both"/>
    </w:pPr>
    <w:rPr>
      <w:rFonts w:ascii="Arial" w:hAnsi="Arial" w:cs="Arial"/>
      <w:spacing w:val="-5"/>
      <w:sz w:val="20"/>
      <w:szCs w:val="20"/>
      <w:lang w:eastAsia="ar-SA"/>
    </w:rPr>
  </w:style>
  <w:style w:type="character" w:customStyle="1" w:styleId="1ffb">
    <w:name w:val="Обычный1 Знак"/>
    <w:basedOn w:val="a1"/>
    <w:link w:val="111"/>
    <w:locked/>
    <w:rsid w:val="00170DCE"/>
    <w:rPr>
      <w:sz w:val="28"/>
    </w:rPr>
  </w:style>
  <w:style w:type="character" w:customStyle="1" w:styleId="afffff9">
    <w:name w:val="Основной текст_"/>
    <w:basedOn w:val="a1"/>
    <w:link w:val="112"/>
    <w:locked/>
    <w:rsid w:val="00170DCE"/>
    <w:rPr>
      <w:rFonts w:ascii="a_Timer" w:hAnsi="a_Timer"/>
      <w:sz w:val="28"/>
    </w:rPr>
  </w:style>
  <w:style w:type="character" w:customStyle="1" w:styleId="submenu-table">
    <w:name w:val="submenu-table"/>
    <w:basedOn w:val="a1"/>
    <w:rsid w:val="00170DCE"/>
  </w:style>
  <w:style w:type="paragraph" w:customStyle="1" w:styleId="232">
    <w:name w:val="Основной текст с отступом 23"/>
    <w:basedOn w:val="3b"/>
    <w:rsid w:val="00170DCE"/>
    <w:pPr>
      <w:ind w:firstLine="709"/>
      <w:jc w:val="both"/>
    </w:pPr>
    <w:rPr>
      <w:snapToGrid w:val="0"/>
    </w:rPr>
  </w:style>
  <w:style w:type="paragraph" w:customStyle="1" w:styleId="3b">
    <w:name w:val="Обычный3"/>
    <w:rsid w:val="00170DCE"/>
    <w:rPr>
      <w:sz w:val="28"/>
    </w:rPr>
  </w:style>
  <w:style w:type="paragraph" w:customStyle="1" w:styleId="3c">
    <w:name w:val="Основной текст3"/>
    <w:basedOn w:val="3b"/>
    <w:rsid w:val="00170DCE"/>
    <w:pPr>
      <w:snapToGrid w:val="0"/>
      <w:jc w:val="both"/>
    </w:pPr>
    <w:rPr>
      <w:rFonts w:ascii="a_Timer" w:hAnsi="a_Timer"/>
    </w:rPr>
  </w:style>
  <w:style w:type="paragraph" w:customStyle="1" w:styleId="233">
    <w:name w:val="Основной текст 23"/>
    <w:basedOn w:val="a"/>
    <w:rsid w:val="00170DCE"/>
    <w:pPr>
      <w:jc w:val="both"/>
    </w:pPr>
    <w:rPr>
      <w:szCs w:val="20"/>
    </w:rPr>
  </w:style>
  <w:style w:type="paragraph" w:customStyle="1" w:styleId="3d">
    <w:name w:val="Название объекта3"/>
    <w:basedOn w:val="a"/>
    <w:rsid w:val="00170DCE"/>
    <w:pPr>
      <w:suppressAutoHyphens/>
      <w:spacing w:line="360" w:lineRule="auto"/>
      <w:ind w:left="1080" w:firstLine="709"/>
      <w:jc w:val="both"/>
    </w:pPr>
    <w:rPr>
      <w:rFonts w:ascii="Arial" w:hAnsi="Arial" w:cs="Arial"/>
      <w:spacing w:val="-5"/>
      <w:sz w:val="20"/>
      <w:szCs w:val="20"/>
      <w:lang w:eastAsia="ar-SA"/>
    </w:rPr>
  </w:style>
  <w:style w:type="paragraph" w:customStyle="1" w:styleId="42">
    <w:name w:val="Цитата4"/>
    <w:basedOn w:val="a"/>
    <w:rsid w:val="00170DCE"/>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170DCE"/>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170DCE"/>
    <w:pPr>
      <w:suppressAutoHyphens/>
      <w:spacing w:before="280" w:after="280" w:line="360" w:lineRule="auto"/>
      <w:ind w:firstLine="709"/>
      <w:jc w:val="both"/>
    </w:pPr>
    <w:rPr>
      <w:szCs w:val="24"/>
      <w:lang w:eastAsia="ar-SA"/>
    </w:rPr>
  </w:style>
  <w:style w:type="paragraph" w:customStyle="1" w:styleId="1ffc">
    <w:name w:val="Абзац списка1"/>
    <w:basedOn w:val="a"/>
    <w:rsid w:val="00170DCE"/>
    <w:pPr>
      <w:ind w:left="720"/>
      <w:contextualSpacing/>
    </w:pPr>
    <w:rPr>
      <w:sz w:val="24"/>
      <w:szCs w:val="24"/>
    </w:rPr>
  </w:style>
  <w:style w:type="paragraph" w:customStyle="1" w:styleId="2f3">
    <w:name w:val="Абзац списка2"/>
    <w:basedOn w:val="a"/>
    <w:rsid w:val="00170DCE"/>
    <w:pPr>
      <w:ind w:left="720"/>
      <w:contextualSpacing/>
    </w:pPr>
    <w:rPr>
      <w:sz w:val="24"/>
      <w:szCs w:val="24"/>
    </w:rPr>
  </w:style>
  <w:style w:type="character" w:customStyle="1" w:styleId="apple-converted-space">
    <w:name w:val="apple-converted-space"/>
    <w:basedOn w:val="a1"/>
    <w:rsid w:val="00170DCE"/>
  </w:style>
  <w:style w:type="character" w:customStyle="1" w:styleId="docaccessactnever">
    <w:name w:val="docaccess_act_never"/>
    <w:basedOn w:val="a1"/>
    <w:rsid w:val="00170DCE"/>
  </w:style>
  <w:style w:type="character" w:customStyle="1" w:styleId="docaccessbase">
    <w:name w:val="docaccess_base"/>
    <w:basedOn w:val="a1"/>
    <w:rsid w:val="00170DCE"/>
  </w:style>
  <w:style w:type="paragraph" w:customStyle="1" w:styleId="Default">
    <w:name w:val="Default"/>
    <w:rsid w:val="007460C7"/>
    <w:pPr>
      <w:autoSpaceDE w:val="0"/>
      <w:autoSpaceDN w:val="0"/>
      <w:adjustRightInd w:val="0"/>
    </w:pPr>
    <w:rPr>
      <w:color w:val="000000"/>
      <w:sz w:val="24"/>
      <w:szCs w:val="24"/>
    </w:rPr>
  </w:style>
  <w:style w:type="character" w:customStyle="1" w:styleId="ConsPlusNormal0">
    <w:name w:val="ConsPlusNormal Знак"/>
    <w:link w:val="ConsPlusNormal"/>
    <w:locked/>
    <w:rsid w:val="00074030"/>
    <w:rPr>
      <w:rFonts w:ascii="Arial" w:hAnsi="Arial" w:cs="Ari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9"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rmal (Web)" w:uiPriority="34"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rsid w:val="00986A2F"/>
    <w:rPr>
      <w:i/>
      <w:iCs/>
      <w:sz w:val="28"/>
      <w:szCs w:val="28"/>
      <w:lang w:eastAsia="ar-SA"/>
    </w:rPr>
  </w:style>
  <w:style w:type="paragraph" w:styleId="a0">
    <w:name w:val="Body Text"/>
    <w:basedOn w:val="a"/>
    <w:link w:val="a4"/>
    <w:rsid w:val="00CD35E3"/>
    <w:rPr>
      <w:szCs w:val="20"/>
    </w:rPr>
  </w:style>
  <w:style w:type="character" w:customStyle="1" w:styleId="a4">
    <w:name w:val="Основной текст Знак"/>
    <w:basedOn w:val="a1"/>
    <w:link w:val="a0"/>
    <w:rsid w:val="00986A2F"/>
    <w:rPr>
      <w:sz w:val="28"/>
    </w:rPr>
  </w:style>
  <w:style w:type="character" w:customStyle="1" w:styleId="90">
    <w:name w:val="Заголовок 9 Знак"/>
    <w:basedOn w:val="a1"/>
    <w:link w:val="9"/>
    <w:rsid w:val="00986A2F"/>
    <w:rPr>
      <w:sz w:val="18"/>
      <w:szCs w:val="18"/>
      <w:lang w:eastAsia="ar-SA"/>
    </w:rPr>
  </w:style>
  <w:style w:type="paragraph" w:styleId="a5">
    <w:name w:val="header"/>
    <w:basedOn w:val="a"/>
    <w:link w:val="a6"/>
    <w:uiPriority w:val="99"/>
    <w:rsid w:val="00FB6A32"/>
    <w:pPr>
      <w:tabs>
        <w:tab w:val="center" w:pos="4677"/>
        <w:tab w:val="right" w:pos="9355"/>
      </w:tabs>
    </w:pPr>
  </w:style>
  <w:style w:type="character" w:customStyle="1" w:styleId="a6">
    <w:name w:val="Верхний колонтитул Знак"/>
    <w:basedOn w:val="a1"/>
    <w:link w:val="a5"/>
    <w:uiPriority w:val="99"/>
    <w:rsid w:val="006F6CC9"/>
    <w:rPr>
      <w:sz w:val="28"/>
      <w:szCs w:val="28"/>
      <w:lang w:val="ru-RU" w:eastAsia="ru-RU" w:bidi="ar-SA"/>
    </w:rPr>
  </w:style>
  <w:style w:type="character" w:styleId="a7">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8">
    <w:name w:val="footer"/>
    <w:basedOn w:val="a"/>
    <w:link w:val="a9"/>
    <w:rsid w:val="00CD35E3"/>
    <w:pPr>
      <w:tabs>
        <w:tab w:val="center" w:pos="4677"/>
        <w:tab w:val="right" w:pos="9355"/>
      </w:tabs>
    </w:pPr>
  </w:style>
  <w:style w:type="character" w:customStyle="1" w:styleId="a9">
    <w:name w:val="Нижний колонтитул Знак"/>
    <w:basedOn w:val="a1"/>
    <w:link w:val="a8"/>
    <w:rsid w:val="00986A2F"/>
    <w:rPr>
      <w:sz w:val="28"/>
      <w:szCs w:val="28"/>
    </w:rPr>
  </w:style>
  <w:style w:type="paragraph" w:styleId="20">
    <w:name w:val="Body Text Indent 2"/>
    <w:basedOn w:val="a"/>
    <w:link w:val="21"/>
    <w:rsid w:val="00557039"/>
    <w:pPr>
      <w:spacing w:after="120" w:line="480" w:lineRule="auto"/>
      <w:ind w:left="283"/>
    </w:pPr>
  </w:style>
  <w:style w:type="character" w:customStyle="1" w:styleId="21">
    <w:name w:val="Основной текст с отступом 2 Знак"/>
    <w:basedOn w:val="a1"/>
    <w:link w:val="20"/>
    <w:rsid w:val="00986A2F"/>
    <w:rPr>
      <w:sz w:val="28"/>
      <w:szCs w:val="28"/>
    </w:rPr>
  </w:style>
  <w:style w:type="paragraph" w:styleId="aa">
    <w:name w:val="Block Text"/>
    <w:basedOn w:val="a"/>
    <w:rsid w:val="00557039"/>
    <w:pPr>
      <w:ind w:left="-109" w:right="6398"/>
    </w:pPr>
  </w:style>
  <w:style w:type="paragraph" w:customStyle="1" w:styleId="ConsPlusNonformat">
    <w:name w:val="ConsPlusNonformat"/>
    <w:rsid w:val="00D1466A"/>
    <w:pPr>
      <w:widowControl w:val="0"/>
      <w:autoSpaceDE w:val="0"/>
      <w:autoSpaceDN w:val="0"/>
      <w:adjustRightInd w:val="0"/>
    </w:pPr>
    <w:rPr>
      <w:rFonts w:ascii="Courier New" w:hAnsi="Courier New" w:cs="Courier New"/>
    </w:rPr>
  </w:style>
  <w:style w:type="table" w:styleId="ab">
    <w:name w:val="Table Grid"/>
    <w:basedOn w:val="a2"/>
    <w:uiPriority w:val="59"/>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character" w:customStyle="1" w:styleId="31">
    <w:name w:val="Основной текст с отступом 3 Знак"/>
    <w:basedOn w:val="a1"/>
    <w:link w:val="30"/>
    <w:rsid w:val="00986A2F"/>
    <w:rPr>
      <w:sz w:val="16"/>
      <w:szCs w:val="16"/>
    </w:rPr>
  </w:style>
  <w:style w:type="paragraph" w:styleId="22">
    <w:name w:val="Body Text 2"/>
    <w:basedOn w:val="a"/>
    <w:link w:val="23"/>
    <w:rsid w:val="00E2598F"/>
    <w:pPr>
      <w:spacing w:after="120" w:line="480" w:lineRule="auto"/>
    </w:pPr>
  </w:style>
  <w:style w:type="character" w:customStyle="1" w:styleId="23">
    <w:name w:val="Основной текст 2 Знак"/>
    <w:basedOn w:val="a1"/>
    <w:link w:val="22"/>
    <w:rsid w:val="00986A2F"/>
    <w:rPr>
      <w:sz w:val="28"/>
      <w:szCs w:val="28"/>
    </w:r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semiHidden/>
    <w:rsid w:val="004702B8"/>
    <w:rPr>
      <w:rFonts w:ascii="Tahoma" w:hAnsi="Tahoma" w:cs="Tahoma"/>
      <w:sz w:val="16"/>
      <w:szCs w:val="16"/>
    </w:rPr>
  </w:style>
  <w:style w:type="character" w:customStyle="1" w:styleId="ad">
    <w:name w:val="Текст выноски Знак"/>
    <w:basedOn w:val="a1"/>
    <w:link w:val="ac"/>
    <w:semiHidden/>
    <w:rsid w:val="00986A2F"/>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character" w:customStyle="1" w:styleId="af0">
    <w:name w:val="Название Знак"/>
    <w:basedOn w:val="a1"/>
    <w:link w:val="af"/>
    <w:rsid w:val="00986A2F"/>
    <w:rPr>
      <w:sz w:val="28"/>
    </w:rPr>
  </w:style>
  <w:style w:type="paragraph" w:styleId="af1">
    <w:name w:val="Body Text Indent"/>
    <w:basedOn w:val="a"/>
    <w:link w:val="af2"/>
    <w:rsid w:val="004E4E76"/>
    <w:pPr>
      <w:spacing w:after="120"/>
      <w:ind w:left="283"/>
    </w:pPr>
  </w:style>
  <w:style w:type="character" w:customStyle="1" w:styleId="af2">
    <w:name w:val="Основной текст с отступом Знак"/>
    <w:basedOn w:val="a1"/>
    <w:link w:val="af1"/>
    <w:rsid w:val="00986A2F"/>
    <w:rPr>
      <w:sz w:val="28"/>
      <w:szCs w:val="28"/>
    </w:rPr>
  </w:style>
  <w:style w:type="paragraph" w:customStyle="1" w:styleId="12">
    <w:name w:val="заголовок 1"/>
    <w:basedOn w:val="a"/>
    <w:next w:val="a"/>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uiPriority w:val="99"/>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33">
    <w:name w:val="Знак Знак Знак Знак3"/>
    <w:basedOn w:val="16"/>
    <w:rsid w:val="00D86AFF"/>
    <w:rPr>
      <w:sz w:val="24"/>
      <w:szCs w:val="24"/>
      <w:lang w:val="ru-RU" w:eastAsia="ar-SA" w:bidi="ar-SA"/>
    </w:rPr>
  </w:style>
  <w:style w:type="character" w:customStyle="1" w:styleId="41">
    <w:name w:val="Знак4"/>
    <w:basedOn w:val="16"/>
    <w:rsid w:val="00D86AFF"/>
    <w:rPr>
      <w:sz w:val="24"/>
      <w:szCs w:val="24"/>
      <w:lang w:val="ru-RU" w:eastAsia="ar-SA" w:bidi="ar-SA"/>
    </w:rPr>
  </w:style>
  <w:style w:type="character" w:customStyle="1" w:styleId="34">
    <w:name w:val="Знак3 Знак Знак"/>
    <w:basedOn w:val="16"/>
    <w:rsid w:val="00D86AFF"/>
    <w:rPr>
      <w:b/>
      <w:sz w:val="24"/>
      <w:szCs w:val="24"/>
      <w:u w:val="single"/>
      <w:lang w:val="ru-RU" w:eastAsia="ar-SA" w:bidi="ar-SA"/>
    </w:rPr>
  </w:style>
  <w:style w:type="character" w:customStyle="1" w:styleId="aff2">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3">
    <w:name w:val="Заголовок"/>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4">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rsid w:val="00D86AFF"/>
    <w:pPr>
      <w:suppressAutoHyphens/>
      <w:spacing w:line="360" w:lineRule="auto"/>
      <w:ind w:left="360" w:right="-8" w:firstLine="709"/>
      <w:jc w:val="both"/>
    </w:pPr>
    <w:rPr>
      <w:bCs/>
      <w:lang w:eastAsia="ar-SA"/>
    </w:rPr>
  </w:style>
  <w:style w:type="paragraph" w:customStyle="1" w:styleId="2110">
    <w:name w:val="Основной текст 211"/>
    <w:basedOn w:val="a"/>
    <w:rsid w:val="00D86AFF"/>
    <w:pPr>
      <w:suppressAutoHyphens/>
      <w:spacing w:line="360" w:lineRule="auto"/>
      <w:ind w:firstLine="709"/>
      <w:jc w:val="center"/>
    </w:pPr>
    <w:rPr>
      <w:b/>
      <w:bCs/>
      <w:caps/>
      <w:sz w:val="24"/>
      <w:szCs w:val="24"/>
      <w:lang w:eastAsia="ar-SA"/>
    </w:rPr>
  </w:style>
  <w:style w:type="paragraph" w:customStyle="1" w:styleId="2111">
    <w:name w:val="Основной текст с отступом 211"/>
    <w:basedOn w:val="a"/>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rsid w:val="00D86AFF"/>
    <w:pPr>
      <w:suppressAutoHyphens/>
      <w:spacing w:line="360" w:lineRule="auto"/>
      <w:ind w:firstLine="540"/>
      <w:jc w:val="both"/>
    </w:pPr>
    <w:rPr>
      <w:lang w:eastAsia="ar-SA"/>
    </w:rPr>
  </w:style>
  <w:style w:type="paragraph" w:customStyle="1" w:styleId="ConsNormal">
    <w:name w:val="ConsNormal"/>
    <w:rsid w:val="00D86AFF"/>
    <w:pPr>
      <w:widowControl w:val="0"/>
      <w:suppressAutoHyphens/>
      <w:autoSpaceDE w:val="0"/>
      <w:ind w:firstLine="720"/>
    </w:pPr>
    <w:rPr>
      <w:rFonts w:ascii="Arial" w:eastAsia="Arial" w:hAnsi="Arial" w:cs="Arial"/>
      <w:lang w:eastAsia="ar-SA"/>
    </w:rPr>
  </w:style>
  <w:style w:type="paragraph" w:customStyle="1" w:styleId="aff5">
    <w:name w:val="Îáû÷íûé"/>
    <w:rsid w:val="00D86AFF"/>
    <w:pPr>
      <w:suppressAutoHyphens/>
    </w:pPr>
    <w:rPr>
      <w:rFonts w:eastAsia="Arial"/>
      <w:lang w:val="en-US" w:eastAsia="ar-SA"/>
    </w:rPr>
  </w:style>
  <w:style w:type="paragraph" w:customStyle="1" w:styleId="ConsNonformat">
    <w:name w:val="ConsNonformat"/>
    <w:rsid w:val="00D86AFF"/>
    <w:pPr>
      <w:widowControl w:val="0"/>
      <w:suppressAutoHyphens/>
      <w:autoSpaceDE w:val="0"/>
    </w:pPr>
    <w:rPr>
      <w:rFonts w:ascii="Courier New" w:eastAsia="Arial" w:hAnsi="Courier New" w:cs="Courier New"/>
      <w:lang w:eastAsia="ar-SA"/>
    </w:rPr>
  </w:style>
  <w:style w:type="paragraph" w:customStyle="1" w:styleId="aff6">
    <w:name w:val="Заглавие раздела"/>
    <w:basedOn w:val="2"/>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rsid w:val="00D86AFF"/>
    <w:pPr>
      <w:suppressAutoHyphens/>
      <w:spacing w:after="120" w:line="360" w:lineRule="auto"/>
      <w:ind w:firstLine="709"/>
      <w:jc w:val="both"/>
    </w:pPr>
    <w:rPr>
      <w:sz w:val="16"/>
      <w:szCs w:val="16"/>
      <w:lang w:eastAsia="ar-SA"/>
    </w:rPr>
  </w:style>
  <w:style w:type="paragraph" w:styleId="aff7">
    <w:name w:val="Subtitle"/>
    <w:basedOn w:val="af"/>
    <w:next w:val="a0"/>
    <w:link w:val="aff8"/>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character" w:customStyle="1" w:styleId="aff8">
    <w:name w:val="Подзаголовок Знак"/>
    <w:basedOn w:val="a1"/>
    <w:link w:val="aff7"/>
    <w:rsid w:val="00986A2F"/>
    <w:rPr>
      <w:rFonts w:ascii="Arial" w:hAnsi="Arial" w:cs="Arial"/>
      <w:spacing w:val="-16"/>
      <w:kern w:val="1"/>
      <w:sz w:val="32"/>
      <w:szCs w:val="32"/>
      <w:lang w:eastAsia="ar-SA"/>
    </w:rPr>
  </w:style>
  <w:style w:type="paragraph" w:customStyle="1" w:styleId="aff9">
    <w:name w:val="Неразрывный основной текст"/>
    <w:basedOn w:val="a0"/>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a">
    <w:name w:val="Рисунок"/>
    <w:basedOn w:val="a"/>
    <w:next w:val="1f7"/>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rsid w:val="00D86AFF"/>
    <w:pPr>
      <w:suppressAutoHyphens/>
      <w:spacing w:line="360" w:lineRule="auto"/>
      <w:ind w:firstLine="709"/>
      <w:jc w:val="both"/>
    </w:pPr>
    <w:rPr>
      <w:b/>
      <w:bCs/>
      <w:sz w:val="20"/>
      <w:szCs w:val="20"/>
      <w:lang w:eastAsia="ar-SA"/>
    </w:rPr>
  </w:style>
  <w:style w:type="paragraph" w:customStyle="1" w:styleId="affb">
    <w:name w:val="Название части"/>
    <w:basedOn w:val="a"/>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c">
    <w:name w:val="Подзаголовок главы"/>
    <w:basedOn w:val="aff7"/>
    <w:rsid w:val="00D86AFF"/>
  </w:style>
  <w:style w:type="paragraph" w:customStyle="1" w:styleId="affd">
    <w:name w:val="Название предприятия"/>
    <w:basedOn w:val="a"/>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rsid w:val="00D86AFF"/>
    <w:pPr>
      <w:tabs>
        <w:tab w:val="left" w:pos="900"/>
      </w:tabs>
      <w:suppressAutoHyphens/>
      <w:spacing w:line="360" w:lineRule="auto"/>
      <w:ind w:left="-1069"/>
      <w:jc w:val="both"/>
    </w:pPr>
    <w:rPr>
      <w:sz w:val="24"/>
      <w:szCs w:val="24"/>
      <w:lang w:eastAsia="ar-SA"/>
    </w:rPr>
  </w:style>
  <w:style w:type="paragraph" w:customStyle="1" w:styleId="affe">
    <w:name w:val="Текст таблицы"/>
    <w:basedOn w:val="a"/>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
    <w:name w:val="Подчеркнутый"/>
    <w:basedOn w:val="a"/>
    <w:rsid w:val="00D86AFF"/>
    <w:pPr>
      <w:suppressAutoHyphens/>
      <w:spacing w:line="360" w:lineRule="auto"/>
      <w:ind w:firstLine="709"/>
      <w:jc w:val="both"/>
    </w:pPr>
    <w:rPr>
      <w:sz w:val="24"/>
      <w:szCs w:val="24"/>
      <w:u w:val="single"/>
      <w:lang w:eastAsia="ar-SA"/>
    </w:rPr>
  </w:style>
  <w:style w:type="paragraph" w:customStyle="1" w:styleId="afff0">
    <w:name w:val="Название документа"/>
    <w:basedOn w:val="a"/>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1">
    <w:name w:val="Нижний колонтитул (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2">
    <w:name w:val="Нижний колонтитул (перв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3">
    <w:name w:val="Нижний колонтитул (не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3">
    <w:name w:val="Список 21"/>
    <w:basedOn w:val="aff4"/>
    <w:rsid w:val="00D86AFF"/>
    <w:pPr>
      <w:ind w:left="1800"/>
    </w:pPr>
  </w:style>
  <w:style w:type="paragraph" w:customStyle="1" w:styleId="312">
    <w:name w:val="Список 31"/>
    <w:basedOn w:val="aff4"/>
    <w:rsid w:val="00D86AFF"/>
    <w:pPr>
      <w:ind w:left="2160"/>
    </w:pPr>
  </w:style>
  <w:style w:type="paragraph" w:customStyle="1" w:styleId="410">
    <w:name w:val="Список 41"/>
    <w:basedOn w:val="aff4"/>
    <w:rsid w:val="00D86AFF"/>
    <w:pPr>
      <w:ind w:left="2520"/>
    </w:pPr>
  </w:style>
  <w:style w:type="paragraph" w:customStyle="1" w:styleId="51">
    <w:name w:val="Список 51"/>
    <w:basedOn w:val="aff4"/>
    <w:rsid w:val="00D86AFF"/>
    <w:pPr>
      <w:ind w:left="2880"/>
    </w:pPr>
  </w:style>
  <w:style w:type="paragraph" w:customStyle="1" w:styleId="214">
    <w:name w:val="Маркированный список 21"/>
    <w:basedOn w:val="a"/>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1">
    <w:name w:val="Маркированный список 41"/>
    <w:basedOn w:val="a"/>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4"/>
    <w:rsid w:val="00D86AFF"/>
    <w:pPr>
      <w:ind w:firstLine="0"/>
    </w:pPr>
  </w:style>
  <w:style w:type="paragraph" w:customStyle="1" w:styleId="215">
    <w:name w:val="Продолжение списка 21"/>
    <w:basedOn w:val="1f9"/>
    <w:rsid w:val="00D86AFF"/>
    <w:pPr>
      <w:ind w:left="2160"/>
    </w:pPr>
  </w:style>
  <w:style w:type="paragraph" w:customStyle="1" w:styleId="314">
    <w:name w:val="Продолжение списка 31"/>
    <w:basedOn w:val="1f9"/>
    <w:rsid w:val="00D86AFF"/>
    <w:pPr>
      <w:ind w:left="2520"/>
    </w:pPr>
  </w:style>
  <w:style w:type="paragraph" w:customStyle="1" w:styleId="412">
    <w:name w:val="Продолжение списка 41"/>
    <w:basedOn w:val="1f9"/>
    <w:rsid w:val="00D86AFF"/>
    <w:pPr>
      <w:ind w:left="2880"/>
    </w:pPr>
  </w:style>
  <w:style w:type="paragraph" w:customStyle="1" w:styleId="511">
    <w:name w:val="Продолжение списка 51"/>
    <w:basedOn w:val="1f9"/>
    <w:rsid w:val="00D86AFF"/>
    <w:pPr>
      <w:ind w:left="3240"/>
    </w:pPr>
  </w:style>
  <w:style w:type="paragraph" w:customStyle="1" w:styleId="1fa">
    <w:name w:val="Нумерованный список1"/>
    <w:basedOn w:val="a"/>
    <w:rsid w:val="00D86AFF"/>
    <w:pPr>
      <w:suppressAutoHyphens/>
      <w:spacing w:before="280" w:after="280" w:line="360" w:lineRule="auto"/>
      <w:ind w:firstLine="709"/>
      <w:jc w:val="both"/>
    </w:pPr>
    <w:rPr>
      <w:lang w:eastAsia="ar-SA"/>
    </w:rPr>
  </w:style>
  <w:style w:type="paragraph" w:customStyle="1" w:styleId="216">
    <w:name w:val="Нумерованный список 21"/>
    <w:basedOn w:val="1fa"/>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3">
    <w:name w:val="Нумерованный список 41"/>
    <w:basedOn w:val="1fa"/>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4">
    <w:name w:val="Подзаголовок части"/>
    <w:basedOn w:val="a"/>
    <w:next w:val="a0"/>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5">
    <w:name w:val="Обратный адрес"/>
    <w:basedOn w:val="a"/>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6">
    <w:name w:val="Название раздела"/>
    <w:basedOn w:val="a"/>
    <w:next w:val="a0"/>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7">
    <w:name w:val="Подзаголовок титульного листа"/>
    <w:basedOn w:val="a"/>
    <w:next w:val="a0"/>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8">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34"/>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paragraph" w:customStyle="1" w:styleId="1ff">
    <w:name w:val="Текст1"/>
    <w:basedOn w:val="a"/>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9">
    <w:name w:val="E-mail Signature"/>
    <w:basedOn w:val="a"/>
    <w:link w:val="afffa"/>
    <w:rsid w:val="00D86AFF"/>
    <w:pPr>
      <w:suppressAutoHyphens/>
      <w:spacing w:line="360" w:lineRule="auto"/>
      <w:ind w:left="1080" w:firstLine="709"/>
      <w:jc w:val="both"/>
    </w:pPr>
    <w:rPr>
      <w:rFonts w:ascii="Arial" w:hAnsi="Arial" w:cs="Arial"/>
      <w:spacing w:val="-5"/>
      <w:sz w:val="20"/>
      <w:szCs w:val="20"/>
      <w:lang w:eastAsia="ar-SA"/>
    </w:rPr>
  </w:style>
  <w:style w:type="character" w:customStyle="1" w:styleId="afffa">
    <w:name w:val="Электронная подпись Знак"/>
    <w:basedOn w:val="a1"/>
    <w:link w:val="afff9"/>
    <w:rsid w:val="00986A2F"/>
    <w:rPr>
      <w:rFonts w:ascii="Arial" w:hAnsi="Arial" w:cs="Arial"/>
      <w:spacing w:val="-5"/>
      <w:lang w:eastAsia="ar-SA"/>
    </w:rPr>
  </w:style>
  <w:style w:type="paragraph" w:customStyle="1" w:styleId="ConsTitle">
    <w:name w:val="ConsTitle"/>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rsid w:val="00D86AFF"/>
    <w:pPr>
      <w:suppressAutoHyphens/>
      <w:spacing w:line="360" w:lineRule="auto"/>
      <w:ind w:firstLine="680"/>
      <w:jc w:val="both"/>
    </w:pPr>
    <w:rPr>
      <w:sz w:val="20"/>
      <w:szCs w:val="20"/>
      <w:lang w:eastAsia="ar-SA"/>
    </w:rPr>
  </w:style>
  <w:style w:type="paragraph" w:styleId="afffb">
    <w:name w:val="annotation text"/>
    <w:basedOn w:val="a"/>
    <w:link w:val="afffc"/>
    <w:semiHidden/>
    <w:rsid w:val="00D86AFF"/>
    <w:pPr>
      <w:suppressAutoHyphens/>
      <w:spacing w:line="360" w:lineRule="auto"/>
      <w:ind w:firstLine="709"/>
      <w:jc w:val="both"/>
    </w:pPr>
    <w:rPr>
      <w:sz w:val="20"/>
      <w:szCs w:val="20"/>
      <w:lang w:eastAsia="ar-SA"/>
    </w:rPr>
  </w:style>
  <w:style w:type="character" w:customStyle="1" w:styleId="afffc">
    <w:name w:val="Текст примечания Знак"/>
    <w:basedOn w:val="a1"/>
    <w:link w:val="afffb"/>
    <w:semiHidden/>
    <w:rsid w:val="00986A2F"/>
    <w:rPr>
      <w:lang w:eastAsia="ar-SA"/>
    </w:rPr>
  </w:style>
  <w:style w:type="paragraph" w:styleId="afffd">
    <w:name w:val="annotation subject"/>
    <w:basedOn w:val="1ff1"/>
    <w:next w:val="1ff1"/>
    <w:link w:val="afffe"/>
    <w:rsid w:val="00D86AFF"/>
    <w:rPr>
      <w:b/>
      <w:bCs/>
    </w:rPr>
  </w:style>
  <w:style w:type="character" w:customStyle="1" w:styleId="afffe">
    <w:name w:val="Тема примечания Знак"/>
    <w:basedOn w:val="afffc"/>
    <w:link w:val="afffd"/>
    <w:rsid w:val="00986A2F"/>
    <w:rPr>
      <w:b/>
      <w:bCs/>
      <w:lang w:eastAsia="ar-SA"/>
    </w:rPr>
  </w:style>
  <w:style w:type="paragraph" w:customStyle="1" w:styleId="1ff2">
    <w:name w:val="Заголовок1"/>
    <w:basedOn w:val="a"/>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
    <w:name w:val="База заголовка"/>
    <w:basedOn w:val="a"/>
    <w:next w:val="a0"/>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0">
    <w:name w:val="Цитаты"/>
    <w:basedOn w:val="a"/>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1">
    <w:name w:val="Заголовок части"/>
    <w:basedOn w:val="a"/>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2">
    <w:name w:val="База сноски"/>
    <w:basedOn w:val="a"/>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3">
    <w:name w:val="Заголовок титульного листа"/>
    <w:basedOn w:val="affff"/>
    <w:next w:val="a"/>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4">
    <w:name w:val="База верхнего колонтитула"/>
    <w:basedOn w:val="a"/>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5">
    <w:name w:val="Верхний колонтитул (четный)"/>
    <w:basedOn w:val="a5"/>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6">
    <w:name w:val="Верхний колонтитул (первый)"/>
    <w:basedOn w:val="a5"/>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7">
    <w:name w:val="Верхний колонтитул (нечетный)"/>
    <w:basedOn w:val="a5"/>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База указателя"/>
    <w:basedOn w:val="a"/>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rsid w:val="00D86AFF"/>
    <w:pPr>
      <w:tabs>
        <w:tab w:val="left" w:pos="1026"/>
      </w:tabs>
      <w:ind w:left="-2245"/>
    </w:pPr>
  </w:style>
  <w:style w:type="paragraph" w:customStyle="1" w:styleId="affff9">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a">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b">
    <w:name w:val="База оглавления"/>
    <w:basedOn w:val="a"/>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character" w:customStyle="1" w:styleId="HTMLa">
    <w:name w:val="Адрес HTML Знак"/>
    <w:basedOn w:val="a1"/>
    <w:link w:val="HTML9"/>
    <w:rsid w:val="00986A2F"/>
    <w:rPr>
      <w:rFonts w:ascii="Arial" w:hAnsi="Arial" w:cs="Arial"/>
      <w:i/>
      <w:iCs/>
      <w:spacing w:val="-5"/>
      <w:lang w:eastAsia="ar-SA"/>
    </w:rPr>
  </w:style>
  <w:style w:type="paragraph" w:styleId="affffc">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7">
    <w:name w:val="Красная строка 21"/>
    <w:basedOn w:val="af1"/>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d">
    <w:name w:val="Таблица"/>
    <w:basedOn w:val="a"/>
    <w:rsid w:val="00D86AFF"/>
    <w:pPr>
      <w:suppressAutoHyphens/>
      <w:jc w:val="both"/>
    </w:pPr>
    <w:rPr>
      <w:sz w:val="24"/>
      <w:szCs w:val="24"/>
      <w:lang w:eastAsia="ar-SA"/>
    </w:rPr>
  </w:style>
  <w:style w:type="paragraph" w:customStyle="1" w:styleId="S5">
    <w:name w:val="S_Титульный"/>
    <w:basedOn w:val="affff3"/>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rsid w:val="00D86AFF"/>
    <w:pPr>
      <w:suppressAutoHyphens/>
      <w:spacing w:before="280" w:after="280"/>
    </w:pPr>
    <w:rPr>
      <w:sz w:val="20"/>
      <w:szCs w:val="20"/>
      <w:lang w:eastAsia="ar-SA"/>
    </w:rPr>
  </w:style>
  <w:style w:type="paragraph" w:customStyle="1" w:styleId="font6">
    <w:name w:val="font6"/>
    <w:basedOn w:val="a"/>
    <w:rsid w:val="00D86AFF"/>
    <w:pPr>
      <w:suppressAutoHyphens/>
      <w:spacing w:before="280" w:after="280"/>
    </w:pPr>
    <w:rPr>
      <w:sz w:val="20"/>
      <w:szCs w:val="20"/>
      <w:lang w:eastAsia="ar-SA"/>
    </w:rPr>
  </w:style>
  <w:style w:type="paragraph" w:customStyle="1" w:styleId="xl23">
    <w:name w:val="xl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rsid w:val="00D86AFF"/>
    <w:pPr>
      <w:suppressAutoHyphens/>
      <w:spacing w:before="280" w:after="280"/>
    </w:pPr>
    <w:rPr>
      <w:sz w:val="20"/>
      <w:szCs w:val="20"/>
      <w:lang w:eastAsia="ar-SA"/>
    </w:rPr>
  </w:style>
  <w:style w:type="paragraph" w:customStyle="1" w:styleId="font8">
    <w:name w:val="font8"/>
    <w:basedOn w:val="a"/>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rsid w:val="00D86AFF"/>
    <w:pPr>
      <w:suppressAutoHyphens/>
      <w:spacing w:before="280" w:after="280"/>
    </w:pPr>
    <w:rPr>
      <w:sz w:val="22"/>
      <w:szCs w:val="22"/>
      <w:u w:val="single"/>
      <w:lang w:eastAsia="ar-SA"/>
    </w:rPr>
  </w:style>
  <w:style w:type="paragraph" w:customStyle="1" w:styleId="font10">
    <w:name w:val="font10"/>
    <w:basedOn w:val="a"/>
    <w:rsid w:val="00D86AFF"/>
    <w:pPr>
      <w:suppressAutoHyphens/>
      <w:spacing w:before="280" w:after="280"/>
    </w:pPr>
    <w:rPr>
      <w:b/>
      <w:bCs/>
      <w:sz w:val="22"/>
      <w:szCs w:val="22"/>
      <w:lang w:eastAsia="ar-SA"/>
    </w:rPr>
  </w:style>
  <w:style w:type="paragraph" w:customStyle="1" w:styleId="font11">
    <w:name w:val="font11"/>
    <w:basedOn w:val="a"/>
    <w:rsid w:val="00D86AFF"/>
    <w:pPr>
      <w:suppressAutoHyphens/>
      <w:spacing w:before="280" w:after="280"/>
    </w:pPr>
    <w:rPr>
      <w:sz w:val="24"/>
      <w:szCs w:val="24"/>
      <w:lang w:eastAsia="ar-SA"/>
    </w:rPr>
  </w:style>
  <w:style w:type="paragraph" w:customStyle="1" w:styleId="font12">
    <w:name w:val="font12"/>
    <w:basedOn w:val="a"/>
    <w:rsid w:val="00D86AFF"/>
    <w:pPr>
      <w:suppressAutoHyphens/>
      <w:spacing w:before="280" w:after="280"/>
    </w:pPr>
    <w:rPr>
      <w:b/>
      <w:bCs/>
      <w:sz w:val="22"/>
      <w:szCs w:val="22"/>
      <w:lang w:eastAsia="ar-SA"/>
    </w:rPr>
  </w:style>
  <w:style w:type="paragraph" w:customStyle="1" w:styleId="font13">
    <w:name w:val="font13"/>
    <w:basedOn w:val="a"/>
    <w:rsid w:val="00D86AFF"/>
    <w:pPr>
      <w:suppressAutoHyphens/>
      <w:spacing w:before="280" w:after="280"/>
    </w:pPr>
    <w:rPr>
      <w:sz w:val="24"/>
      <w:szCs w:val="24"/>
      <w:lang w:eastAsia="ar-SA"/>
    </w:rPr>
  </w:style>
  <w:style w:type="paragraph" w:customStyle="1" w:styleId="S11">
    <w:name w:val="S_Заголовок 1"/>
    <w:basedOn w:val="a"/>
    <w:rsid w:val="00D86AFF"/>
    <w:pPr>
      <w:tabs>
        <w:tab w:val="num" w:pos="720"/>
      </w:tabs>
      <w:suppressAutoHyphens/>
      <w:jc w:val="center"/>
    </w:pPr>
    <w:rPr>
      <w:b/>
      <w:caps/>
      <w:sz w:val="24"/>
      <w:szCs w:val="24"/>
      <w:lang w:eastAsia="ar-SA"/>
    </w:rPr>
  </w:style>
  <w:style w:type="paragraph" w:customStyle="1" w:styleId="S20">
    <w:name w:val="S_Заголовок 2"/>
    <w:basedOn w:val="2"/>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rsid w:val="00D86AFF"/>
    <w:pPr>
      <w:keepNext w:val="0"/>
      <w:tabs>
        <w:tab w:val="num" w:pos="720"/>
      </w:tabs>
      <w:suppressAutoHyphens/>
      <w:spacing w:before="0" w:after="0"/>
    </w:pPr>
    <w:rPr>
      <w:b w:val="0"/>
      <w:bCs w:val="0"/>
      <w:i/>
      <w:sz w:val="24"/>
      <w:szCs w:val="24"/>
      <w:lang w:eastAsia="ar-SA"/>
    </w:rPr>
  </w:style>
  <w:style w:type="paragraph" w:customStyle="1" w:styleId="affffe">
    <w:name w:val="Статья"/>
    <w:basedOn w:val="a"/>
    <w:rsid w:val="00D86AFF"/>
    <w:pPr>
      <w:suppressAutoHyphens/>
      <w:jc w:val="both"/>
    </w:pPr>
    <w:rPr>
      <w:sz w:val="24"/>
      <w:szCs w:val="24"/>
      <w:lang w:eastAsia="ar-SA"/>
    </w:rPr>
  </w:style>
  <w:style w:type="paragraph" w:customStyle="1" w:styleId="1ff9">
    <w:name w:val="текст 1"/>
    <w:basedOn w:val="a"/>
    <w:next w:val="a"/>
    <w:rsid w:val="00D86AFF"/>
    <w:pPr>
      <w:suppressAutoHyphens/>
      <w:ind w:firstLine="540"/>
      <w:jc w:val="both"/>
    </w:pPr>
    <w:rPr>
      <w:sz w:val="20"/>
      <w:szCs w:val="24"/>
      <w:lang w:eastAsia="ar-SA"/>
    </w:rPr>
  </w:style>
  <w:style w:type="paragraph" w:customStyle="1" w:styleId="afffff">
    <w:name w:val="Заголовок таблици"/>
    <w:basedOn w:val="1ff9"/>
    <w:rsid w:val="00D86AFF"/>
    <w:rPr>
      <w:sz w:val="22"/>
    </w:rPr>
  </w:style>
  <w:style w:type="paragraph" w:customStyle="1" w:styleId="afffff0">
    <w:name w:val="Номер таблици"/>
    <w:basedOn w:val="a"/>
    <w:next w:val="a"/>
    <w:rsid w:val="00D86AFF"/>
    <w:pPr>
      <w:suppressAutoHyphens/>
      <w:jc w:val="right"/>
    </w:pPr>
    <w:rPr>
      <w:b/>
      <w:sz w:val="20"/>
      <w:szCs w:val="24"/>
      <w:lang w:eastAsia="ar-SA"/>
    </w:rPr>
  </w:style>
  <w:style w:type="paragraph" w:customStyle="1" w:styleId="afffff1">
    <w:name w:val="Приложение"/>
    <w:basedOn w:val="a"/>
    <w:next w:val="a"/>
    <w:rsid w:val="00D86AFF"/>
    <w:pPr>
      <w:suppressAutoHyphens/>
      <w:jc w:val="right"/>
    </w:pPr>
    <w:rPr>
      <w:sz w:val="20"/>
      <w:szCs w:val="24"/>
      <w:lang w:eastAsia="ar-SA"/>
    </w:rPr>
  </w:style>
  <w:style w:type="paragraph" w:customStyle="1" w:styleId="afffff2">
    <w:name w:val="Обычный по таблице"/>
    <w:basedOn w:val="a"/>
    <w:rsid w:val="00D86AFF"/>
    <w:pPr>
      <w:suppressAutoHyphens/>
    </w:pPr>
    <w:rPr>
      <w:sz w:val="24"/>
      <w:szCs w:val="24"/>
      <w:lang w:eastAsia="ar-SA"/>
    </w:rPr>
  </w:style>
  <w:style w:type="paragraph" w:customStyle="1" w:styleId="S6">
    <w:name w:val="S_Обычный в таблице"/>
    <w:basedOn w:val="a"/>
    <w:rsid w:val="00D86AFF"/>
    <w:pPr>
      <w:suppressAutoHyphens/>
      <w:spacing w:line="360" w:lineRule="auto"/>
      <w:jc w:val="center"/>
    </w:pPr>
    <w:rPr>
      <w:sz w:val="24"/>
      <w:szCs w:val="24"/>
      <w:lang w:eastAsia="ar-SA"/>
    </w:rPr>
  </w:style>
  <w:style w:type="paragraph" w:styleId="afffff3">
    <w:name w:val="List Paragraph"/>
    <w:basedOn w:val="a"/>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rsid w:val="00D86AFF"/>
    <w:pPr>
      <w:tabs>
        <w:tab w:val="right" w:leader="dot" w:pos="9637"/>
      </w:tabs>
      <w:ind w:left="2547" w:firstLine="0"/>
    </w:pPr>
  </w:style>
  <w:style w:type="paragraph" w:customStyle="1" w:styleId="afffff4">
    <w:name w:val="Содержимое врезки"/>
    <w:basedOn w:val="a0"/>
    <w:rsid w:val="00D86AFF"/>
    <w:pPr>
      <w:suppressAutoHyphens/>
      <w:spacing w:line="360" w:lineRule="auto"/>
      <w:ind w:right="-8" w:firstLine="709"/>
      <w:jc w:val="both"/>
    </w:pPr>
    <w:rPr>
      <w:szCs w:val="24"/>
      <w:lang w:eastAsia="ar-SA"/>
    </w:rPr>
  </w:style>
  <w:style w:type="paragraph" w:customStyle="1" w:styleId="230">
    <w:name w:val="Знак23"/>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5">
    <w:name w:val="Plain Text"/>
    <w:basedOn w:val="a"/>
    <w:link w:val="afffff6"/>
    <w:rsid w:val="007071B3"/>
    <w:rPr>
      <w:rFonts w:ascii="Courier New" w:hAnsi="Courier New" w:cs="Courier New"/>
      <w:sz w:val="20"/>
      <w:szCs w:val="20"/>
    </w:rPr>
  </w:style>
  <w:style w:type="character" w:customStyle="1" w:styleId="afffff6">
    <w:name w:val="Текст Знак"/>
    <w:basedOn w:val="a1"/>
    <w:link w:val="afffff5"/>
    <w:rsid w:val="00986A2F"/>
    <w:rPr>
      <w:rFonts w:ascii="Courier New" w:hAnsi="Courier New" w:cs="Courier New"/>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styleId="afffff7">
    <w:name w:val="FollowedHyperlink"/>
    <w:basedOn w:val="a1"/>
    <w:uiPriority w:val="99"/>
    <w:unhideWhenUsed/>
    <w:rsid w:val="00986A2F"/>
    <w:rPr>
      <w:color w:val="800080"/>
      <w:u w:val="single"/>
    </w:rPr>
  </w:style>
  <w:style w:type="paragraph" w:customStyle="1" w:styleId="11Char2">
    <w:name w:val="Знак1 Знак Знак Знак Знак Знак Знак Знак Знак1 Char2"/>
    <w:basedOn w:val="a"/>
    <w:rsid w:val="00986A2F"/>
    <w:pPr>
      <w:spacing w:after="160" w:line="240" w:lineRule="exact"/>
    </w:pPr>
    <w:rPr>
      <w:rFonts w:ascii="Verdana" w:hAnsi="Verdana"/>
      <w:sz w:val="20"/>
      <w:szCs w:val="20"/>
      <w:lang w:val="en-US" w:eastAsia="en-US"/>
    </w:rPr>
  </w:style>
  <w:style w:type="character" w:customStyle="1" w:styleId="121">
    <w:name w:val="Знак12"/>
    <w:basedOn w:val="16"/>
    <w:rsid w:val="00986A2F"/>
    <w:rPr>
      <w:rFonts w:ascii="Arial" w:hAnsi="Arial" w:cs="Arial" w:hint="default"/>
      <w:b/>
      <w:bCs/>
      <w:i/>
      <w:iCs/>
      <w:sz w:val="28"/>
      <w:szCs w:val="28"/>
      <w:lang w:val="ru-RU" w:eastAsia="ar-SA" w:bidi="ar-SA"/>
    </w:rPr>
  </w:style>
  <w:style w:type="character" w:customStyle="1" w:styleId="122">
    <w:name w:val="Знак Знак12"/>
    <w:basedOn w:val="16"/>
    <w:rsid w:val="00986A2F"/>
    <w:rPr>
      <w:sz w:val="24"/>
      <w:szCs w:val="24"/>
      <w:u w:val="single"/>
      <w:lang w:val="ru-RU" w:eastAsia="ar-SA" w:bidi="ar-SA"/>
    </w:rPr>
  </w:style>
  <w:style w:type="character" w:customStyle="1" w:styleId="2120">
    <w:name w:val="Знак2 Знак Знак12"/>
    <w:basedOn w:val="16"/>
    <w:rsid w:val="00986A2F"/>
    <w:rPr>
      <w:rFonts w:ascii="Arial" w:hAnsi="Arial" w:cs="Arial" w:hint="default"/>
      <w:b/>
      <w:bCs/>
      <w:i/>
      <w:iCs/>
      <w:sz w:val="28"/>
      <w:szCs w:val="28"/>
      <w:lang w:val="ru-RU" w:eastAsia="ar-SA" w:bidi="ar-SA"/>
    </w:rPr>
  </w:style>
  <w:style w:type="character" w:customStyle="1" w:styleId="1ffa">
    <w:name w:val="Знак Знак Знак Знак1"/>
    <w:basedOn w:val="16"/>
    <w:rsid w:val="00986A2F"/>
    <w:rPr>
      <w:sz w:val="24"/>
      <w:szCs w:val="24"/>
      <w:lang w:val="ru-RU" w:eastAsia="ar-SA" w:bidi="ar-SA"/>
    </w:rPr>
  </w:style>
  <w:style w:type="character" w:customStyle="1" w:styleId="320">
    <w:name w:val="Знак3 Знак Знак2"/>
    <w:basedOn w:val="16"/>
    <w:rsid w:val="00986A2F"/>
    <w:rPr>
      <w:b/>
      <w:bCs w:val="0"/>
      <w:sz w:val="24"/>
      <w:szCs w:val="24"/>
      <w:u w:val="single"/>
      <w:lang w:val="ru-RU" w:eastAsia="ar-SA" w:bidi="ar-SA"/>
    </w:rPr>
  </w:style>
  <w:style w:type="character" w:customStyle="1" w:styleId="231">
    <w:name w:val="Знак2 Знак Знак3"/>
    <w:basedOn w:val="16"/>
    <w:rsid w:val="00986A2F"/>
    <w:rPr>
      <w:b/>
      <w:bCs/>
      <w:sz w:val="24"/>
      <w:szCs w:val="24"/>
      <w:lang w:val="ru-RU" w:eastAsia="ar-SA" w:bidi="ar-SA"/>
    </w:rPr>
  </w:style>
  <w:style w:type="character" w:customStyle="1" w:styleId="123">
    <w:name w:val="Знак1 Знак Знак2"/>
    <w:basedOn w:val="16"/>
    <w:rsid w:val="00986A2F"/>
    <w:rPr>
      <w:sz w:val="24"/>
      <w:szCs w:val="24"/>
      <w:lang w:val="ru-RU" w:eastAsia="ar-SA" w:bidi="ar-SA"/>
    </w:rPr>
  </w:style>
  <w:style w:type="character" w:customStyle="1" w:styleId="218">
    <w:name w:val="Знак21"/>
    <w:basedOn w:val="16"/>
    <w:rsid w:val="00986A2F"/>
    <w:rPr>
      <w:b/>
      <w:bCs/>
      <w:sz w:val="24"/>
      <w:szCs w:val="24"/>
      <w:lang w:val="ru-RU" w:eastAsia="ar-SA" w:bidi="ar-SA"/>
    </w:rPr>
  </w:style>
  <w:style w:type="paragraph" w:styleId="35">
    <w:name w:val="Body Text 3"/>
    <w:basedOn w:val="a"/>
    <w:link w:val="36"/>
    <w:rsid w:val="00082889"/>
    <w:pPr>
      <w:spacing w:after="120"/>
    </w:pPr>
    <w:rPr>
      <w:sz w:val="16"/>
      <w:szCs w:val="16"/>
    </w:rPr>
  </w:style>
  <w:style w:type="character" w:customStyle="1" w:styleId="36">
    <w:name w:val="Основной текст 3 Знак"/>
    <w:basedOn w:val="a1"/>
    <w:link w:val="35"/>
    <w:rsid w:val="00082889"/>
    <w:rPr>
      <w:sz w:val="16"/>
      <w:szCs w:val="16"/>
    </w:rPr>
  </w:style>
  <w:style w:type="paragraph" w:styleId="afffff8">
    <w:name w:val="No Spacing"/>
    <w:uiPriority w:val="1"/>
    <w:qFormat/>
    <w:rsid w:val="00CC29B7"/>
    <w:rPr>
      <w:rFonts w:ascii="Calibri" w:hAnsi="Calibri"/>
      <w:sz w:val="22"/>
      <w:szCs w:val="22"/>
    </w:rPr>
  </w:style>
  <w:style w:type="paragraph" w:customStyle="1" w:styleId="Iauiue">
    <w:name w:val="Iau?iue"/>
    <w:rsid w:val="00CC29B7"/>
    <w:rPr>
      <w:rFonts w:ascii="Arial CYR" w:hAnsi="Arial CYR"/>
      <w:lang w:val="en-US"/>
    </w:rPr>
  </w:style>
  <w:style w:type="paragraph" w:customStyle="1" w:styleId="consplusnormal1">
    <w:name w:val="consplusnormal"/>
    <w:basedOn w:val="a"/>
    <w:rsid w:val="002A51A2"/>
    <w:pPr>
      <w:autoSpaceDE w:val="0"/>
      <w:autoSpaceDN w:val="0"/>
      <w:ind w:firstLine="720"/>
    </w:pPr>
    <w:rPr>
      <w:rFonts w:ascii="Arial" w:hAnsi="Arial" w:cs="Arial"/>
      <w:sz w:val="20"/>
      <w:szCs w:val="20"/>
    </w:rPr>
  </w:style>
  <w:style w:type="paragraph" w:customStyle="1" w:styleId="ConsPlusCell">
    <w:name w:val="ConsPlusCell"/>
    <w:uiPriority w:val="99"/>
    <w:rsid w:val="002834EC"/>
    <w:pPr>
      <w:widowControl w:val="0"/>
      <w:autoSpaceDE w:val="0"/>
      <w:autoSpaceDN w:val="0"/>
      <w:adjustRightInd w:val="0"/>
    </w:pPr>
    <w:rPr>
      <w:rFonts w:ascii="Arial" w:hAnsi="Arial" w:cs="Arial"/>
    </w:rPr>
  </w:style>
  <w:style w:type="paragraph" w:customStyle="1" w:styleId="111">
    <w:name w:val="Обычный11"/>
    <w:link w:val="1ffb"/>
    <w:rsid w:val="00950359"/>
    <w:rPr>
      <w:sz w:val="28"/>
    </w:rPr>
  </w:style>
  <w:style w:type="paragraph" w:customStyle="1" w:styleId="112">
    <w:name w:val="Основной текст11"/>
    <w:basedOn w:val="111"/>
    <w:link w:val="afffff9"/>
    <w:rsid w:val="00950359"/>
    <w:pPr>
      <w:snapToGrid w:val="0"/>
      <w:jc w:val="both"/>
    </w:pPr>
    <w:rPr>
      <w:rFonts w:ascii="a_Timer" w:hAnsi="a_Timer"/>
    </w:rPr>
  </w:style>
  <w:style w:type="paragraph" w:customStyle="1" w:styleId="219">
    <w:name w:val="Цитата21"/>
    <w:basedOn w:val="a"/>
    <w:rsid w:val="00950359"/>
    <w:pPr>
      <w:suppressAutoHyphens/>
      <w:spacing w:line="360" w:lineRule="auto"/>
      <w:ind w:left="526" w:right="43" w:firstLine="709"/>
      <w:jc w:val="both"/>
    </w:pPr>
    <w:rPr>
      <w:szCs w:val="20"/>
      <w:lang w:eastAsia="ar-SA"/>
    </w:rPr>
  </w:style>
  <w:style w:type="paragraph" w:customStyle="1" w:styleId="21a">
    <w:name w:val="Маркированный список21"/>
    <w:basedOn w:val="a"/>
    <w:rsid w:val="00950359"/>
    <w:pPr>
      <w:suppressAutoHyphens/>
      <w:spacing w:before="280" w:after="280" w:line="360" w:lineRule="auto"/>
      <w:ind w:firstLine="709"/>
      <w:jc w:val="both"/>
    </w:pPr>
    <w:rPr>
      <w:szCs w:val="24"/>
      <w:lang w:eastAsia="ar-SA"/>
    </w:rPr>
  </w:style>
  <w:style w:type="paragraph" w:customStyle="1" w:styleId="21b">
    <w:name w:val="Нумерованный список21"/>
    <w:basedOn w:val="a"/>
    <w:rsid w:val="00950359"/>
    <w:pPr>
      <w:suppressAutoHyphens/>
      <w:spacing w:before="280" w:after="280" w:line="360" w:lineRule="auto"/>
      <w:ind w:firstLine="709"/>
      <w:jc w:val="both"/>
    </w:pPr>
    <w:rPr>
      <w:szCs w:val="24"/>
      <w:lang w:eastAsia="ar-SA"/>
    </w:rPr>
  </w:style>
  <w:style w:type="paragraph" w:customStyle="1" w:styleId="afffffa">
    <w:name w:val="МОН"/>
    <w:basedOn w:val="a"/>
    <w:rsid w:val="00A00128"/>
    <w:pPr>
      <w:spacing w:line="360" w:lineRule="auto"/>
      <w:ind w:firstLine="709"/>
      <w:jc w:val="both"/>
    </w:pPr>
  </w:style>
  <w:style w:type="paragraph" w:styleId="afffffb">
    <w:name w:val="footnote text"/>
    <w:basedOn w:val="a"/>
    <w:link w:val="afffffc"/>
    <w:unhideWhenUsed/>
    <w:rsid w:val="00A00128"/>
    <w:rPr>
      <w:sz w:val="20"/>
      <w:szCs w:val="20"/>
    </w:rPr>
  </w:style>
  <w:style w:type="character" w:customStyle="1" w:styleId="afffffc">
    <w:name w:val="Текст сноски Знак"/>
    <w:basedOn w:val="a1"/>
    <w:link w:val="afffffb"/>
    <w:rsid w:val="00A00128"/>
  </w:style>
  <w:style w:type="character" w:styleId="afffffd">
    <w:name w:val="footnote reference"/>
    <w:unhideWhenUsed/>
    <w:rsid w:val="00A00128"/>
    <w:rPr>
      <w:vertAlign w:val="superscript"/>
    </w:rPr>
  </w:style>
  <w:style w:type="paragraph" w:customStyle="1" w:styleId="220">
    <w:name w:val="Основной текст с отступом 22"/>
    <w:basedOn w:val="2f"/>
    <w:rsid w:val="00352C02"/>
    <w:pPr>
      <w:ind w:firstLine="709"/>
      <w:jc w:val="both"/>
    </w:pPr>
    <w:rPr>
      <w:snapToGrid w:val="0"/>
    </w:rPr>
  </w:style>
  <w:style w:type="paragraph" w:customStyle="1" w:styleId="2f">
    <w:name w:val="Обычный2"/>
    <w:rsid w:val="00352C02"/>
    <w:rPr>
      <w:sz w:val="28"/>
    </w:rPr>
  </w:style>
  <w:style w:type="paragraph" w:customStyle="1" w:styleId="2f0">
    <w:name w:val="Основной текст2"/>
    <w:basedOn w:val="2f"/>
    <w:rsid w:val="00352C02"/>
    <w:pPr>
      <w:snapToGrid w:val="0"/>
      <w:jc w:val="both"/>
    </w:pPr>
    <w:rPr>
      <w:rFonts w:ascii="a_Timer" w:hAnsi="a_Timer"/>
    </w:rPr>
  </w:style>
  <w:style w:type="paragraph" w:customStyle="1" w:styleId="221">
    <w:name w:val="Основной текст 22"/>
    <w:basedOn w:val="a"/>
    <w:rsid w:val="00352C02"/>
    <w:pPr>
      <w:jc w:val="both"/>
    </w:pPr>
    <w:rPr>
      <w:szCs w:val="20"/>
    </w:rPr>
  </w:style>
  <w:style w:type="character" w:customStyle="1" w:styleId="37">
    <w:name w:val="Знак3"/>
    <w:basedOn w:val="16"/>
    <w:rsid w:val="00352C02"/>
    <w:rPr>
      <w:rFonts w:ascii="Arial" w:hAnsi="Arial" w:cs="Arial"/>
      <w:b/>
      <w:bCs/>
      <w:i/>
      <w:iCs/>
      <w:sz w:val="28"/>
      <w:szCs w:val="28"/>
      <w:lang w:val="ru-RU" w:eastAsia="ar-SA" w:bidi="ar-SA"/>
    </w:rPr>
  </w:style>
  <w:style w:type="character" w:customStyle="1" w:styleId="113">
    <w:name w:val="Знак11"/>
    <w:basedOn w:val="16"/>
    <w:rsid w:val="00352C02"/>
    <w:rPr>
      <w:rFonts w:ascii="Arial" w:hAnsi="Arial" w:cs="Arial"/>
      <w:b/>
      <w:bCs/>
      <w:i/>
      <w:iCs/>
      <w:sz w:val="28"/>
      <w:szCs w:val="28"/>
      <w:lang w:val="ru-RU" w:eastAsia="ar-SA" w:bidi="ar-SA"/>
    </w:rPr>
  </w:style>
  <w:style w:type="character" w:customStyle="1" w:styleId="114">
    <w:name w:val="Знак Знак11"/>
    <w:basedOn w:val="16"/>
    <w:rsid w:val="00352C02"/>
    <w:rPr>
      <w:sz w:val="24"/>
      <w:szCs w:val="24"/>
      <w:u w:val="single"/>
      <w:lang w:val="ru-RU" w:eastAsia="ar-SA" w:bidi="ar-SA"/>
    </w:rPr>
  </w:style>
  <w:style w:type="character" w:customStyle="1" w:styleId="2112">
    <w:name w:val="Знак2 Знак Знак11"/>
    <w:basedOn w:val="16"/>
    <w:rsid w:val="00352C02"/>
    <w:rPr>
      <w:rFonts w:ascii="Arial" w:hAnsi="Arial" w:cs="Arial"/>
      <w:b/>
      <w:bCs/>
      <w:i/>
      <w:iCs/>
      <w:sz w:val="28"/>
      <w:szCs w:val="28"/>
      <w:lang w:val="ru-RU" w:eastAsia="ar-SA" w:bidi="ar-SA"/>
    </w:rPr>
  </w:style>
  <w:style w:type="character" w:customStyle="1" w:styleId="2f1">
    <w:name w:val="Знак Знак Знак Знак2"/>
    <w:basedOn w:val="16"/>
    <w:rsid w:val="00352C02"/>
    <w:rPr>
      <w:sz w:val="24"/>
      <w:szCs w:val="24"/>
      <w:lang w:val="ru-RU" w:eastAsia="ar-SA" w:bidi="ar-SA"/>
    </w:rPr>
  </w:style>
  <w:style w:type="character" w:customStyle="1" w:styleId="316">
    <w:name w:val="Знак3 Знак Знак1"/>
    <w:basedOn w:val="16"/>
    <w:rsid w:val="00352C02"/>
    <w:rPr>
      <w:b/>
      <w:sz w:val="24"/>
      <w:szCs w:val="24"/>
      <w:u w:val="single"/>
      <w:lang w:val="ru-RU" w:eastAsia="ar-SA" w:bidi="ar-SA"/>
    </w:rPr>
  </w:style>
  <w:style w:type="character" w:customStyle="1" w:styleId="222">
    <w:name w:val="Знак2 Знак Знак2"/>
    <w:basedOn w:val="16"/>
    <w:rsid w:val="00352C02"/>
    <w:rPr>
      <w:b/>
      <w:bCs/>
      <w:sz w:val="24"/>
      <w:szCs w:val="24"/>
      <w:lang w:val="ru-RU" w:eastAsia="ar-SA" w:bidi="ar-SA"/>
    </w:rPr>
  </w:style>
  <w:style w:type="character" w:customStyle="1" w:styleId="115">
    <w:name w:val="Знак1 Знак Знак1"/>
    <w:basedOn w:val="16"/>
    <w:rsid w:val="00352C02"/>
    <w:rPr>
      <w:sz w:val="24"/>
      <w:szCs w:val="24"/>
      <w:lang w:val="ru-RU" w:eastAsia="ar-SA" w:bidi="ar-SA"/>
    </w:rPr>
  </w:style>
  <w:style w:type="paragraph" w:customStyle="1" w:styleId="38">
    <w:name w:val="Цитата3"/>
    <w:basedOn w:val="a"/>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rsid w:val="00352C02"/>
    <w:pPr>
      <w:suppressAutoHyphens/>
      <w:spacing w:before="280" w:after="280" w:line="360" w:lineRule="auto"/>
      <w:ind w:firstLine="709"/>
      <w:jc w:val="both"/>
    </w:pPr>
    <w:rPr>
      <w:szCs w:val="24"/>
      <w:lang w:eastAsia="ar-SA"/>
    </w:rPr>
  </w:style>
  <w:style w:type="paragraph" w:customStyle="1" w:styleId="223">
    <w:name w:val="Знак2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1"/>
    <w:basedOn w:val="a"/>
    <w:rsid w:val="00352C02"/>
    <w:pPr>
      <w:spacing w:after="160" w:line="240" w:lineRule="exact"/>
    </w:pPr>
    <w:rPr>
      <w:rFonts w:ascii="Verdana" w:hAnsi="Verdana"/>
      <w:sz w:val="20"/>
      <w:szCs w:val="20"/>
      <w:lang w:val="en-US" w:eastAsia="en-US"/>
    </w:rPr>
  </w:style>
  <w:style w:type="paragraph" w:customStyle="1" w:styleId="afffffe">
    <w:name w:val="новый"/>
    <w:basedOn w:val="a"/>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rsid w:val="005F00C1"/>
    <w:pPr>
      <w:widowControl w:val="0"/>
      <w:autoSpaceDE w:val="0"/>
      <w:autoSpaceDN w:val="0"/>
      <w:adjustRightInd w:val="0"/>
      <w:spacing w:line="322" w:lineRule="exact"/>
      <w:jc w:val="center"/>
    </w:pPr>
    <w:rPr>
      <w:sz w:val="24"/>
      <w:szCs w:val="24"/>
    </w:rPr>
  </w:style>
  <w:style w:type="character" w:styleId="affffff">
    <w:name w:val="Placeholder Text"/>
    <w:basedOn w:val="a1"/>
    <w:uiPriority w:val="99"/>
    <w:semiHidden/>
    <w:rsid w:val="00AC2DB9"/>
    <w:rPr>
      <w:color w:val="808080"/>
    </w:rPr>
  </w:style>
  <w:style w:type="character" w:customStyle="1" w:styleId="FontStyle14">
    <w:name w:val="Font Style14"/>
    <w:basedOn w:val="a1"/>
    <w:rsid w:val="008A0A7F"/>
    <w:rPr>
      <w:rFonts w:ascii="Times New Roman" w:hAnsi="Times New Roman" w:cs="Times New Roman" w:hint="default"/>
      <w:b/>
      <w:bCs/>
      <w:sz w:val="26"/>
      <w:szCs w:val="26"/>
    </w:rPr>
  </w:style>
  <w:style w:type="character" w:customStyle="1" w:styleId="docaccesstitle1">
    <w:name w:val="docaccess_title1"/>
    <w:basedOn w:val="a1"/>
    <w:rsid w:val="00D04AD6"/>
    <w:rPr>
      <w:rFonts w:ascii="Times New Roman" w:hAnsi="Times New Roman" w:cs="Times New Roman" w:hint="default"/>
      <w:sz w:val="28"/>
      <w:szCs w:val="28"/>
    </w:rPr>
  </w:style>
  <w:style w:type="paragraph" w:customStyle="1" w:styleId="2f2">
    <w:name w:val="Название объекта2"/>
    <w:basedOn w:val="a"/>
    <w:rsid w:val="00170DCE"/>
    <w:pPr>
      <w:suppressAutoHyphens/>
      <w:spacing w:line="360" w:lineRule="auto"/>
      <w:ind w:left="1080" w:firstLine="709"/>
      <w:jc w:val="both"/>
    </w:pPr>
    <w:rPr>
      <w:rFonts w:ascii="Arial" w:hAnsi="Arial" w:cs="Arial"/>
      <w:spacing w:val="-5"/>
      <w:sz w:val="20"/>
      <w:szCs w:val="20"/>
      <w:lang w:eastAsia="ar-SA"/>
    </w:rPr>
  </w:style>
  <w:style w:type="character" w:customStyle="1" w:styleId="1ffb">
    <w:name w:val="Обычный1 Знак"/>
    <w:basedOn w:val="a1"/>
    <w:link w:val="111"/>
    <w:locked/>
    <w:rsid w:val="00170DCE"/>
    <w:rPr>
      <w:sz w:val="28"/>
    </w:rPr>
  </w:style>
  <w:style w:type="character" w:customStyle="1" w:styleId="afffff9">
    <w:name w:val="Основной текст_"/>
    <w:basedOn w:val="a1"/>
    <w:link w:val="112"/>
    <w:locked/>
    <w:rsid w:val="00170DCE"/>
    <w:rPr>
      <w:rFonts w:ascii="a_Timer" w:hAnsi="a_Timer"/>
      <w:sz w:val="28"/>
    </w:rPr>
  </w:style>
  <w:style w:type="character" w:customStyle="1" w:styleId="submenu-table">
    <w:name w:val="submenu-table"/>
    <w:basedOn w:val="a1"/>
    <w:rsid w:val="00170DCE"/>
  </w:style>
  <w:style w:type="paragraph" w:customStyle="1" w:styleId="232">
    <w:name w:val="Основной текст с отступом 23"/>
    <w:basedOn w:val="3b"/>
    <w:rsid w:val="00170DCE"/>
    <w:pPr>
      <w:ind w:firstLine="709"/>
      <w:jc w:val="both"/>
    </w:pPr>
    <w:rPr>
      <w:snapToGrid w:val="0"/>
    </w:rPr>
  </w:style>
  <w:style w:type="paragraph" w:customStyle="1" w:styleId="3b">
    <w:name w:val="Обычный3"/>
    <w:rsid w:val="00170DCE"/>
    <w:rPr>
      <w:sz w:val="28"/>
    </w:rPr>
  </w:style>
  <w:style w:type="paragraph" w:customStyle="1" w:styleId="3c">
    <w:name w:val="Основной текст3"/>
    <w:basedOn w:val="3b"/>
    <w:rsid w:val="00170DCE"/>
    <w:pPr>
      <w:snapToGrid w:val="0"/>
      <w:jc w:val="both"/>
    </w:pPr>
    <w:rPr>
      <w:rFonts w:ascii="a_Timer" w:hAnsi="a_Timer"/>
    </w:rPr>
  </w:style>
  <w:style w:type="paragraph" w:customStyle="1" w:styleId="233">
    <w:name w:val="Основной текст 23"/>
    <w:basedOn w:val="a"/>
    <w:rsid w:val="00170DCE"/>
    <w:pPr>
      <w:jc w:val="both"/>
    </w:pPr>
    <w:rPr>
      <w:szCs w:val="20"/>
    </w:rPr>
  </w:style>
  <w:style w:type="paragraph" w:customStyle="1" w:styleId="3d">
    <w:name w:val="Название объекта3"/>
    <w:basedOn w:val="a"/>
    <w:rsid w:val="00170DCE"/>
    <w:pPr>
      <w:suppressAutoHyphens/>
      <w:spacing w:line="360" w:lineRule="auto"/>
      <w:ind w:left="1080" w:firstLine="709"/>
      <w:jc w:val="both"/>
    </w:pPr>
    <w:rPr>
      <w:rFonts w:ascii="Arial" w:hAnsi="Arial" w:cs="Arial"/>
      <w:spacing w:val="-5"/>
      <w:sz w:val="20"/>
      <w:szCs w:val="20"/>
      <w:lang w:eastAsia="ar-SA"/>
    </w:rPr>
  </w:style>
  <w:style w:type="paragraph" w:customStyle="1" w:styleId="42">
    <w:name w:val="Цитата4"/>
    <w:basedOn w:val="a"/>
    <w:rsid w:val="00170DCE"/>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170DCE"/>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170DCE"/>
    <w:pPr>
      <w:suppressAutoHyphens/>
      <w:spacing w:before="280" w:after="280" w:line="360" w:lineRule="auto"/>
      <w:ind w:firstLine="709"/>
      <w:jc w:val="both"/>
    </w:pPr>
    <w:rPr>
      <w:szCs w:val="24"/>
      <w:lang w:eastAsia="ar-SA"/>
    </w:rPr>
  </w:style>
  <w:style w:type="paragraph" w:customStyle="1" w:styleId="1ffc">
    <w:name w:val="Абзац списка1"/>
    <w:basedOn w:val="a"/>
    <w:rsid w:val="00170DCE"/>
    <w:pPr>
      <w:ind w:left="720"/>
      <w:contextualSpacing/>
    </w:pPr>
    <w:rPr>
      <w:sz w:val="24"/>
      <w:szCs w:val="24"/>
    </w:rPr>
  </w:style>
  <w:style w:type="paragraph" w:customStyle="1" w:styleId="2f3">
    <w:name w:val="Абзац списка2"/>
    <w:basedOn w:val="a"/>
    <w:rsid w:val="00170DCE"/>
    <w:pPr>
      <w:ind w:left="720"/>
      <w:contextualSpacing/>
    </w:pPr>
    <w:rPr>
      <w:sz w:val="24"/>
      <w:szCs w:val="24"/>
    </w:rPr>
  </w:style>
  <w:style w:type="character" w:customStyle="1" w:styleId="apple-converted-space">
    <w:name w:val="apple-converted-space"/>
    <w:basedOn w:val="a1"/>
    <w:rsid w:val="00170DCE"/>
  </w:style>
  <w:style w:type="character" w:customStyle="1" w:styleId="docaccessactnever">
    <w:name w:val="docaccess_act_never"/>
    <w:basedOn w:val="a1"/>
    <w:rsid w:val="00170DCE"/>
  </w:style>
  <w:style w:type="character" w:customStyle="1" w:styleId="docaccessbase">
    <w:name w:val="docaccess_base"/>
    <w:basedOn w:val="a1"/>
    <w:rsid w:val="00170DCE"/>
  </w:style>
  <w:style w:type="paragraph" w:customStyle="1" w:styleId="Default">
    <w:name w:val="Default"/>
    <w:rsid w:val="007460C7"/>
    <w:pPr>
      <w:autoSpaceDE w:val="0"/>
      <w:autoSpaceDN w:val="0"/>
      <w:adjustRightInd w:val="0"/>
    </w:pPr>
    <w:rPr>
      <w:color w:val="000000"/>
      <w:sz w:val="24"/>
      <w:szCs w:val="24"/>
    </w:rPr>
  </w:style>
  <w:style w:type="character" w:customStyle="1" w:styleId="ConsPlusNormal0">
    <w:name w:val="ConsPlusNormal Знак"/>
    <w:link w:val="ConsPlusNormal"/>
    <w:locked/>
    <w:rsid w:val="00074030"/>
    <w:rPr>
      <w:rFonts w:ascii="Arial" w:hAnsi="Arial" w:cs="Arial"/>
    </w:rPr>
  </w:style>
</w:styles>
</file>

<file path=word/webSettings.xml><?xml version="1.0" encoding="utf-8"?>
<w:webSettings xmlns:r="http://schemas.openxmlformats.org/officeDocument/2006/relationships" xmlns:w="http://schemas.openxmlformats.org/wordprocessingml/2006/main">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10956288">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29889705">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39326223">
      <w:bodyDiv w:val="1"/>
      <w:marLeft w:val="0"/>
      <w:marRight w:val="0"/>
      <w:marTop w:val="0"/>
      <w:marBottom w:val="0"/>
      <w:divBdr>
        <w:top w:val="none" w:sz="0" w:space="0" w:color="auto"/>
        <w:left w:val="none" w:sz="0" w:space="0" w:color="auto"/>
        <w:bottom w:val="none" w:sz="0" w:space="0" w:color="auto"/>
        <w:right w:val="none" w:sz="0" w:space="0" w:color="auto"/>
      </w:divBdr>
    </w:div>
    <w:div w:id="48188634">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1777198">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55707007">
      <w:bodyDiv w:val="1"/>
      <w:marLeft w:val="0"/>
      <w:marRight w:val="0"/>
      <w:marTop w:val="0"/>
      <w:marBottom w:val="0"/>
      <w:divBdr>
        <w:top w:val="none" w:sz="0" w:space="0" w:color="auto"/>
        <w:left w:val="none" w:sz="0" w:space="0" w:color="auto"/>
        <w:bottom w:val="none" w:sz="0" w:space="0" w:color="auto"/>
        <w:right w:val="none" w:sz="0" w:space="0" w:color="auto"/>
      </w:divBdr>
    </w:div>
    <w:div w:id="65341369">
      <w:bodyDiv w:val="1"/>
      <w:marLeft w:val="0"/>
      <w:marRight w:val="0"/>
      <w:marTop w:val="0"/>
      <w:marBottom w:val="0"/>
      <w:divBdr>
        <w:top w:val="none" w:sz="0" w:space="0" w:color="auto"/>
        <w:left w:val="none" w:sz="0" w:space="0" w:color="auto"/>
        <w:bottom w:val="none" w:sz="0" w:space="0" w:color="auto"/>
        <w:right w:val="none" w:sz="0" w:space="0" w:color="auto"/>
      </w:divBdr>
    </w:div>
    <w:div w:id="82773453">
      <w:bodyDiv w:val="1"/>
      <w:marLeft w:val="0"/>
      <w:marRight w:val="0"/>
      <w:marTop w:val="0"/>
      <w:marBottom w:val="0"/>
      <w:divBdr>
        <w:top w:val="none" w:sz="0" w:space="0" w:color="auto"/>
        <w:left w:val="none" w:sz="0" w:space="0" w:color="auto"/>
        <w:bottom w:val="none" w:sz="0" w:space="0" w:color="auto"/>
        <w:right w:val="none" w:sz="0" w:space="0" w:color="auto"/>
      </w:divBdr>
    </w:div>
    <w:div w:id="83766557">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23888368">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2869104">
      <w:bodyDiv w:val="1"/>
      <w:marLeft w:val="0"/>
      <w:marRight w:val="0"/>
      <w:marTop w:val="0"/>
      <w:marBottom w:val="0"/>
      <w:divBdr>
        <w:top w:val="none" w:sz="0" w:space="0" w:color="auto"/>
        <w:left w:val="none" w:sz="0" w:space="0" w:color="auto"/>
        <w:bottom w:val="none" w:sz="0" w:space="0" w:color="auto"/>
        <w:right w:val="none" w:sz="0" w:space="0" w:color="auto"/>
      </w:divBdr>
    </w:div>
    <w:div w:id="137917689">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6497632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9023545">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32549995">
      <w:bodyDiv w:val="1"/>
      <w:marLeft w:val="0"/>
      <w:marRight w:val="0"/>
      <w:marTop w:val="0"/>
      <w:marBottom w:val="0"/>
      <w:divBdr>
        <w:top w:val="none" w:sz="0" w:space="0" w:color="auto"/>
        <w:left w:val="none" w:sz="0" w:space="0" w:color="auto"/>
        <w:bottom w:val="none" w:sz="0" w:space="0" w:color="auto"/>
        <w:right w:val="none" w:sz="0" w:space="0" w:color="auto"/>
      </w:divBdr>
    </w:div>
    <w:div w:id="235364948">
      <w:bodyDiv w:val="1"/>
      <w:marLeft w:val="0"/>
      <w:marRight w:val="0"/>
      <w:marTop w:val="0"/>
      <w:marBottom w:val="0"/>
      <w:divBdr>
        <w:top w:val="none" w:sz="0" w:space="0" w:color="auto"/>
        <w:left w:val="none" w:sz="0" w:space="0" w:color="auto"/>
        <w:bottom w:val="none" w:sz="0" w:space="0" w:color="auto"/>
        <w:right w:val="none" w:sz="0" w:space="0" w:color="auto"/>
      </w:divBdr>
    </w:div>
    <w:div w:id="241642967">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93298165">
      <w:bodyDiv w:val="1"/>
      <w:marLeft w:val="0"/>
      <w:marRight w:val="0"/>
      <w:marTop w:val="0"/>
      <w:marBottom w:val="0"/>
      <w:divBdr>
        <w:top w:val="none" w:sz="0" w:space="0" w:color="auto"/>
        <w:left w:val="none" w:sz="0" w:space="0" w:color="auto"/>
        <w:bottom w:val="none" w:sz="0" w:space="0" w:color="auto"/>
        <w:right w:val="none" w:sz="0" w:space="0" w:color="auto"/>
      </w:divBdr>
    </w:div>
    <w:div w:id="303437966">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28603491">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7653541">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00177508">
      <w:bodyDiv w:val="1"/>
      <w:marLeft w:val="0"/>
      <w:marRight w:val="0"/>
      <w:marTop w:val="0"/>
      <w:marBottom w:val="0"/>
      <w:divBdr>
        <w:top w:val="none" w:sz="0" w:space="0" w:color="auto"/>
        <w:left w:val="none" w:sz="0" w:space="0" w:color="auto"/>
        <w:bottom w:val="none" w:sz="0" w:space="0" w:color="auto"/>
        <w:right w:val="none" w:sz="0" w:space="0" w:color="auto"/>
      </w:divBdr>
    </w:div>
    <w:div w:id="41821644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26074852">
      <w:bodyDiv w:val="1"/>
      <w:marLeft w:val="0"/>
      <w:marRight w:val="0"/>
      <w:marTop w:val="0"/>
      <w:marBottom w:val="0"/>
      <w:divBdr>
        <w:top w:val="none" w:sz="0" w:space="0" w:color="auto"/>
        <w:left w:val="none" w:sz="0" w:space="0" w:color="auto"/>
        <w:bottom w:val="none" w:sz="0" w:space="0" w:color="auto"/>
        <w:right w:val="none" w:sz="0" w:space="0" w:color="auto"/>
      </w:divBdr>
    </w:div>
    <w:div w:id="430128609">
      <w:bodyDiv w:val="1"/>
      <w:marLeft w:val="0"/>
      <w:marRight w:val="0"/>
      <w:marTop w:val="0"/>
      <w:marBottom w:val="0"/>
      <w:divBdr>
        <w:top w:val="none" w:sz="0" w:space="0" w:color="auto"/>
        <w:left w:val="none" w:sz="0" w:space="0" w:color="auto"/>
        <w:bottom w:val="none" w:sz="0" w:space="0" w:color="auto"/>
        <w:right w:val="none" w:sz="0" w:space="0" w:color="auto"/>
      </w:divBdr>
    </w:div>
    <w:div w:id="450327101">
      <w:bodyDiv w:val="1"/>
      <w:marLeft w:val="0"/>
      <w:marRight w:val="0"/>
      <w:marTop w:val="0"/>
      <w:marBottom w:val="0"/>
      <w:divBdr>
        <w:top w:val="none" w:sz="0" w:space="0" w:color="auto"/>
        <w:left w:val="none" w:sz="0" w:space="0" w:color="auto"/>
        <w:bottom w:val="none" w:sz="0" w:space="0" w:color="auto"/>
        <w:right w:val="none" w:sz="0" w:space="0" w:color="auto"/>
      </w:divBdr>
    </w:div>
    <w:div w:id="467668890">
      <w:bodyDiv w:val="1"/>
      <w:marLeft w:val="0"/>
      <w:marRight w:val="0"/>
      <w:marTop w:val="0"/>
      <w:marBottom w:val="0"/>
      <w:divBdr>
        <w:top w:val="none" w:sz="0" w:space="0" w:color="auto"/>
        <w:left w:val="none" w:sz="0" w:space="0" w:color="auto"/>
        <w:bottom w:val="none" w:sz="0" w:space="0" w:color="auto"/>
        <w:right w:val="none" w:sz="0" w:space="0" w:color="auto"/>
      </w:divBdr>
    </w:div>
    <w:div w:id="477573713">
      <w:bodyDiv w:val="1"/>
      <w:marLeft w:val="0"/>
      <w:marRight w:val="0"/>
      <w:marTop w:val="0"/>
      <w:marBottom w:val="0"/>
      <w:divBdr>
        <w:top w:val="none" w:sz="0" w:space="0" w:color="auto"/>
        <w:left w:val="none" w:sz="0" w:space="0" w:color="auto"/>
        <w:bottom w:val="none" w:sz="0" w:space="0" w:color="auto"/>
        <w:right w:val="none" w:sz="0" w:space="0" w:color="auto"/>
      </w:divBdr>
    </w:div>
    <w:div w:id="482741052">
      <w:bodyDiv w:val="1"/>
      <w:marLeft w:val="0"/>
      <w:marRight w:val="0"/>
      <w:marTop w:val="0"/>
      <w:marBottom w:val="0"/>
      <w:divBdr>
        <w:top w:val="none" w:sz="0" w:space="0" w:color="auto"/>
        <w:left w:val="none" w:sz="0" w:space="0" w:color="auto"/>
        <w:bottom w:val="none" w:sz="0" w:space="0" w:color="auto"/>
        <w:right w:val="none" w:sz="0" w:space="0" w:color="auto"/>
      </w:divBdr>
    </w:div>
    <w:div w:id="495994015">
      <w:bodyDiv w:val="1"/>
      <w:marLeft w:val="0"/>
      <w:marRight w:val="0"/>
      <w:marTop w:val="0"/>
      <w:marBottom w:val="0"/>
      <w:divBdr>
        <w:top w:val="none" w:sz="0" w:space="0" w:color="auto"/>
        <w:left w:val="none" w:sz="0" w:space="0" w:color="auto"/>
        <w:bottom w:val="none" w:sz="0" w:space="0" w:color="auto"/>
        <w:right w:val="none" w:sz="0" w:space="0" w:color="auto"/>
      </w:divBdr>
    </w:div>
    <w:div w:id="509686786">
      <w:bodyDiv w:val="1"/>
      <w:marLeft w:val="0"/>
      <w:marRight w:val="0"/>
      <w:marTop w:val="0"/>
      <w:marBottom w:val="0"/>
      <w:divBdr>
        <w:top w:val="none" w:sz="0" w:space="0" w:color="auto"/>
        <w:left w:val="none" w:sz="0" w:space="0" w:color="auto"/>
        <w:bottom w:val="none" w:sz="0" w:space="0" w:color="auto"/>
        <w:right w:val="none" w:sz="0" w:space="0" w:color="auto"/>
      </w:divBdr>
    </w:div>
    <w:div w:id="525022905">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28299750">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33422692">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62059466">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04851403">
      <w:bodyDiv w:val="1"/>
      <w:marLeft w:val="0"/>
      <w:marRight w:val="0"/>
      <w:marTop w:val="0"/>
      <w:marBottom w:val="0"/>
      <w:divBdr>
        <w:top w:val="none" w:sz="0" w:space="0" w:color="auto"/>
        <w:left w:val="none" w:sz="0" w:space="0" w:color="auto"/>
        <w:bottom w:val="none" w:sz="0" w:space="0" w:color="auto"/>
        <w:right w:val="none" w:sz="0" w:space="0" w:color="auto"/>
      </w:divBdr>
    </w:div>
    <w:div w:id="609316290">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0794654">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4088369">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67052836">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36125000">
      <w:bodyDiv w:val="1"/>
      <w:marLeft w:val="0"/>
      <w:marRight w:val="0"/>
      <w:marTop w:val="0"/>
      <w:marBottom w:val="0"/>
      <w:divBdr>
        <w:top w:val="none" w:sz="0" w:space="0" w:color="auto"/>
        <w:left w:val="none" w:sz="0" w:space="0" w:color="auto"/>
        <w:bottom w:val="none" w:sz="0" w:space="0" w:color="auto"/>
        <w:right w:val="none" w:sz="0" w:space="0" w:color="auto"/>
      </w:divBdr>
    </w:div>
    <w:div w:id="745106633">
      <w:bodyDiv w:val="1"/>
      <w:marLeft w:val="0"/>
      <w:marRight w:val="0"/>
      <w:marTop w:val="0"/>
      <w:marBottom w:val="0"/>
      <w:divBdr>
        <w:top w:val="none" w:sz="0" w:space="0" w:color="auto"/>
        <w:left w:val="none" w:sz="0" w:space="0" w:color="auto"/>
        <w:bottom w:val="none" w:sz="0" w:space="0" w:color="auto"/>
        <w:right w:val="none" w:sz="0" w:space="0" w:color="auto"/>
      </w:divBdr>
    </w:div>
    <w:div w:id="745952124">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771048293">
      <w:bodyDiv w:val="1"/>
      <w:marLeft w:val="0"/>
      <w:marRight w:val="0"/>
      <w:marTop w:val="0"/>
      <w:marBottom w:val="0"/>
      <w:divBdr>
        <w:top w:val="none" w:sz="0" w:space="0" w:color="auto"/>
        <w:left w:val="none" w:sz="0" w:space="0" w:color="auto"/>
        <w:bottom w:val="none" w:sz="0" w:space="0" w:color="auto"/>
        <w:right w:val="none" w:sz="0" w:space="0" w:color="auto"/>
      </w:divBdr>
    </w:div>
    <w:div w:id="771629146">
      <w:bodyDiv w:val="1"/>
      <w:marLeft w:val="0"/>
      <w:marRight w:val="0"/>
      <w:marTop w:val="0"/>
      <w:marBottom w:val="0"/>
      <w:divBdr>
        <w:top w:val="none" w:sz="0" w:space="0" w:color="auto"/>
        <w:left w:val="none" w:sz="0" w:space="0" w:color="auto"/>
        <w:bottom w:val="none" w:sz="0" w:space="0" w:color="auto"/>
        <w:right w:val="none" w:sz="0" w:space="0" w:color="auto"/>
      </w:divBdr>
    </w:div>
    <w:div w:id="785738096">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09710260">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846405139">
      <w:bodyDiv w:val="1"/>
      <w:marLeft w:val="0"/>
      <w:marRight w:val="0"/>
      <w:marTop w:val="0"/>
      <w:marBottom w:val="0"/>
      <w:divBdr>
        <w:top w:val="none" w:sz="0" w:space="0" w:color="auto"/>
        <w:left w:val="none" w:sz="0" w:space="0" w:color="auto"/>
        <w:bottom w:val="none" w:sz="0" w:space="0" w:color="auto"/>
        <w:right w:val="none" w:sz="0" w:space="0" w:color="auto"/>
      </w:divBdr>
    </w:div>
    <w:div w:id="854731549">
      <w:bodyDiv w:val="1"/>
      <w:marLeft w:val="0"/>
      <w:marRight w:val="0"/>
      <w:marTop w:val="0"/>
      <w:marBottom w:val="0"/>
      <w:divBdr>
        <w:top w:val="none" w:sz="0" w:space="0" w:color="auto"/>
        <w:left w:val="none" w:sz="0" w:space="0" w:color="auto"/>
        <w:bottom w:val="none" w:sz="0" w:space="0" w:color="auto"/>
        <w:right w:val="none" w:sz="0" w:space="0" w:color="auto"/>
      </w:divBdr>
    </w:div>
    <w:div w:id="893658883">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47588400">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56988744">
      <w:bodyDiv w:val="1"/>
      <w:marLeft w:val="0"/>
      <w:marRight w:val="0"/>
      <w:marTop w:val="0"/>
      <w:marBottom w:val="0"/>
      <w:divBdr>
        <w:top w:val="none" w:sz="0" w:space="0" w:color="auto"/>
        <w:left w:val="none" w:sz="0" w:space="0" w:color="auto"/>
        <w:bottom w:val="none" w:sz="0" w:space="0" w:color="auto"/>
        <w:right w:val="none" w:sz="0" w:space="0" w:color="auto"/>
      </w:divBdr>
    </w:div>
    <w:div w:id="96327139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999191593">
      <w:bodyDiv w:val="1"/>
      <w:marLeft w:val="0"/>
      <w:marRight w:val="0"/>
      <w:marTop w:val="0"/>
      <w:marBottom w:val="0"/>
      <w:divBdr>
        <w:top w:val="none" w:sz="0" w:space="0" w:color="auto"/>
        <w:left w:val="none" w:sz="0" w:space="0" w:color="auto"/>
        <w:bottom w:val="none" w:sz="0" w:space="0" w:color="auto"/>
        <w:right w:val="none" w:sz="0" w:space="0" w:color="auto"/>
      </w:divBdr>
    </w:div>
    <w:div w:id="1002707399">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1614080">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0782442">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67653185">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30630450">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3370178">
      <w:bodyDiv w:val="1"/>
      <w:marLeft w:val="0"/>
      <w:marRight w:val="0"/>
      <w:marTop w:val="0"/>
      <w:marBottom w:val="0"/>
      <w:divBdr>
        <w:top w:val="none" w:sz="0" w:space="0" w:color="auto"/>
        <w:left w:val="none" w:sz="0" w:space="0" w:color="auto"/>
        <w:bottom w:val="none" w:sz="0" w:space="0" w:color="auto"/>
        <w:right w:val="none" w:sz="0" w:space="0" w:color="auto"/>
      </w:divBdr>
    </w:div>
    <w:div w:id="1156383786">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73952911">
      <w:bodyDiv w:val="1"/>
      <w:marLeft w:val="0"/>
      <w:marRight w:val="0"/>
      <w:marTop w:val="0"/>
      <w:marBottom w:val="0"/>
      <w:divBdr>
        <w:top w:val="none" w:sz="0" w:space="0" w:color="auto"/>
        <w:left w:val="none" w:sz="0" w:space="0" w:color="auto"/>
        <w:bottom w:val="none" w:sz="0" w:space="0" w:color="auto"/>
        <w:right w:val="none" w:sz="0" w:space="0" w:color="auto"/>
      </w:divBdr>
    </w:div>
    <w:div w:id="1182813402">
      <w:bodyDiv w:val="1"/>
      <w:marLeft w:val="0"/>
      <w:marRight w:val="0"/>
      <w:marTop w:val="0"/>
      <w:marBottom w:val="0"/>
      <w:divBdr>
        <w:top w:val="none" w:sz="0" w:space="0" w:color="auto"/>
        <w:left w:val="none" w:sz="0" w:space="0" w:color="auto"/>
        <w:bottom w:val="none" w:sz="0" w:space="0" w:color="auto"/>
        <w:right w:val="none" w:sz="0" w:space="0" w:color="auto"/>
      </w:divBdr>
    </w:div>
    <w:div w:id="118705629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29879159">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3321888">
      <w:bodyDiv w:val="1"/>
      <w:marLeft w:val="0"/>
      <w:marRight w:val="0"/>
      <w:marTop w:val="0"/>
      <w:marBottom w:val="0"/>
      <w:divBdr>
        <w:top w:val="none" w:sz="0" w:space="0" w:color="auto"/>
        <w:left w:val="none" w:sz="0" w:space="0" w:color="auto"/>
        <w:bottom w:val="none" w:sz="0" w:space="0" w:color="auto"/>
        <w:right w:val="none" w:sz="0" w:space="0" w:color="auto"/>
      </w:divBdr>
    </w:div>
    <w:div w:id="1335962147">
      <w:bodyDiv w:val="1"/>
      <w:marLeft w:val="0"/>
      <w:marRight w:val="0"/>
      <w:marTop w:val="0"/>
      <w:marBottom w:val="0"/>
      <w:divBdr>
        <w:top w:val="none" w:sz="0" w:space="0" w:color="auto"/>
        <w:left w:val="none" w:sz="0" w:space="0" w:color="auto"/>
        <w:bottom w:val="none" w:sz="0" w:space="0" w:color="auto"/>
        <w:right w:val="none" w:sz="0" w:space="0" w:color="auto"/>
      </w:divBdr>
    </w:div>
    <w:div w:id="1341005573">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74769528">
      <w:bodyDiv w:val="1"/>
      <w:marLeft w:val="0"/>
      <w:marRight w:val="0"/>
      <w:marTop w:val="0"/>
      <w:marBottom w:val="0"/>
      <w:divBdr>
        <w:top w:val="none" w:sz="0" w:space="0" w:color="auto"/>
        <w:left w:val="none" w:sz="0" w:space="0" w:color="auto"/>
        <w:bottom w:val="none" w:sz="0" w:space="0" w:color="auto"/>
        <w:right w:val="none" w:sz="0" w:space="0" w:color="auto"/>
      </w:divBdr>
    </w:div>
    <w:div w:id="1385563660">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399933975">
      <w:bodyDiv w:val="1"/>
      <w:marLeft w:val="0"/>
      <w:marRight w:val="0"/>
      <w:marTop w:val="0"/>
      <w:marBottom w:val="0"/>
      <w:divBdr>
        <w:top w:val="none" w:sz="0" w:space="0" w:color="auto"/>
        <w:left w:val="none" w:sz="0" w:space="0" w:color="auto"/>
        <w:bottom w:val="none" w:sz="0" w:space="0" w:color="auto"/>
        <w:right w:val="none" w:sz="0" w:space="0" w:color="auto"/>
      </w:divBdr>
    </w:div>
    <w:div w:id="1404058452">
      <w:bodyDiv w:val="1"/>
      <w:marLeft w:val="0"/>
      <w:marRight w:val="0"/>
      <w:marTop w:val="0"/>
      <w:marBottom w:val="0"/>
      <w:divBdr>
        <w:top w:val="none" w:sz="0" w:space="0" w:color="auto"/>
        <w:left w:val="none" w:sz="0" w:space="0" w:color="auto"/>
        <w:bottom w:val="none" w:sz="0" w:space="0" w:color="auto"/>
        <w:right w:val="none" w:sz="0" w:space="0" w:color="auto"/>
      </w:divBdr>
    </w:div>
    <w:div w:id="1425110980">
      <w:bodyDiv w:val="1"/>
      <w:marLeft w:val="0"/>
      <w:marRight w:val="0"/>
      <w:marTop w:val="0"/>
      <w:marBottom w:val="0"/>
      <w:divBdr>
        <w:top w:val="none" w:sz="0" w:space="0" w:color="auto"/>
        <w:left w:val="none" w:sz="0" w:space="0" w:color="auto"/>
        <w:bottom w:val="none" w:sz="0" w:space="0" w:color="auto"/>
        <w:right w:val="none" w:sz="0" w:space="0" w:color="auto"/>
      </w:divBdr>
    </w:div>
    <w:div w:id="1430657793">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498231914">
      <w:bodyDiv w:val="1"/>
      <w:marLeft w:val="0"/>
      <w:marRight w:val="0"/>
      <w:marTop w:val="0"/>
      <w:marBottom w:val="0"/>
      <w:divBdr>
        <w:top w:val="none" w:sz="0" w:space="0" w:color="auto"/>
        <w:left w:val="none" w:sz="0" w:space="0" w:color="auto"/>
        <w:bottom w:val="none" w:sz="0" w:space="0" w:color="auto"/>
        <w:right w:val="none" w:sz="0" w:space="0" w:color="auto"/>
      </w:divBdr>
    </w:div>
    <w:div w:id="1512186158">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6747852">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595243430">
      <w:bodyDiv w:val="1"/>
      <w:marLeft w:val="0"/>
      <w:marRight w:val="0"/>
      <w:marTop w:val="0"/>
      <w:marBottom w:val="0"/>
      <w:divBdr>
        <w:top w:val="none" w:sz="0" w:space="0" w:color="auto"/>
        <w:left w:val="none" w:sz="0" w:space="0" w:color="auto"/>
        <w:bottom w:val="none" w:sz="0" w:space="0" w:color="auto"/>
        <w:right w:val="none" w:sz="0" w:space="0" w:color="auto"/>
      </w:divBdr>
    </w:div>
    <w:div w:id="1604341958">
      <w:bodyDiv w:val="1"/>
      <w:marLeft w:val="0"/>
      <w:marRight w:val="0"/>
      <w:marTop w:val="0"/>
      <w:marBottom w:val="0"/>
      <w:divBdr>
        <w:top w:val="none" w:sz="0" w:space="0" w:color="auto"/>
        <w:left w:val="none" w:sz="0" w:space="0" w:color="auto"/>
        <w:bottom w:val="none" w:sz="0" w:space="0" w:color="auto"/>
        <w:right w:val="none" w:sz="0" w:space="0" w:color="auto"/>
      </w:divBdr>
    </w:div>
    <w:div w:id="1607420650">
      <w:bodyDiv w:val="1"/>
      <w:marLeft w:val="0"/>
      <w:marRight w:val="0"/>
      <w:marTop w:val="0"/>
      <w:marBottom w:val="0"/>
      <w:divBdr>
        <w:top w:val="none" w:sz="0" w:space="0" w:color="auto"/>
        <w:left w:val="none" w:sz="0" w:space="0" w:color="auto"/>
        <w:bottom w:val="none" w:sz="0" w:space="0" w:color="auto"/>
        <w:right w:val="none" w:sz="0" w:space="0" w:color="auto"/>
      </w:divBdr>
    </w:div>
    <w:div w:id="1614822456">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80236957">
      <w:bodyDiv w:val="1"/>
      <w:marLeft w:val="0"/>
      <w:marRight w:val="0"/>
      <w:marTop w:val="0"/>
      <w:marBottom w:val="0"/>
      <w:divBdr>
        <w:top w:val="none" w:sz="0" w:space="0" w:color="auto"/>
        <w:left w:val="none" w:sz="0" w:space="0" w:color="auto"/>
        <w:bottom w:val="none" w:sz="0" w:space="0" w:color="auto"/>
        <w:right w:val="none" w:sz="0" w:space="0" w:color="auto"/>
      </w:divBdr>
    </w:div>
    <w:div w:id="1691183559">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543628">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36203674">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51123873">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790584307">
      <w:bodyDiv w:val="1"/>
      <w:marLeft w:val="0"/>
      <w:marRight w:val="0"/>
      <w:marTop w:val="0"/>
      <w:marBottom w:val="0"/>
      <w:divBdr>
        <w:top w:val="none" w:sz="0" w:space="0" w:color="auto"/>
        <w:left w:val="none" w:sz="0" w:space="0" w:color="auto"/>
        <w:bottom w:val="none" w:sz="0" w:space="0" w:color="auto"/>
        <w:right w:val="none" w:sz="0" w:space="0" w:color="auto"/>
      </w:divBdr>
    </w:div>
    <w:div w:id="179505705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42313802">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58617249">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899630227">
      <w:bodyDiv w:val="1"/>
      <w:marLeft w:val="0"/>
      <w:marRight w:val="0"/>
      <w:marTop w:val="0"/>
      <w:marBottom w:val="0"/>
      <w:divBdr>
        <w:top w:val="none" w:sz="0" w:space="0" w:color="auto"/>
        <w:left w:val="none" w:sz="0" w:space="0" w:color="auto"/>
        <w:bottom w:val="none" w:sz="0" w:space="0" w:color="auto"/>
        <w:right w:val="none" w:sz="0" w:space="0" w:color="auto"/>
      </w:divBdr>
    </w:div>
    <w:div w:id="1901089258">
      <w:bodyDiv w:val="1"/>
      <w:marLeft w:val="0"/>
      <w:marRight w:val="0"/>
      <w:marTop w:val="0"/>
      <w:marBottom w:val="0"/>
      <w:divBdr>
        <w:top w:val="none" w:sz="0" w:space="0" w:color="auto"/>
        <w:left w:val="none" w:sz="0" w:space="0" w:color="auto"/>
        <w:bottom w:val="none" w:sz="0" w:space="0" w:color="auto"/>
        <w:right w:val="none" w:sz="0" w:space="0" w:color="auto"/>
      </w:divBdr>
    </w:div>
    <w:div w:id="1908609459">
      <w:bodyDiv w:val="1"/>
      <w:marLeft w:val="0"/>
      <w:marRight w:val="0"/>
      <w:marTop w:val="0"/>
      <w:marBottom w:val="0"/>
      <w:divBdr>
        <w:top w:val="none" w:sz="0" w:space="0" w:color="auto"/>
        <w:left w:val="none" w:sz="0" w:space="0" w:color="auto"/>
        <w:bottom w:val="none" w:sz="0" w:space="0" w:color="auto"/>
        <w:right w:val="none" w:sz="0" w:space="0" w:color="auto"/>
      </w:divBdr>
    </w:div>
    <w:div w:id="1914047151">
      <w:bodyDiv w:val="1"/>
      <w:marLeft w:val="0"/>
      <w:marRight w:val="0"/>
      <w:marTop w:val="0"/>
      <w:marBottom w:val="0"/>
      <w:divBdr>
        <w:top w:val="none" w:sz="0" w:space="0" w:color="auto"/>
        <w:left w:val="none" w:sz="0" w:space="0" w:color="auto"/>
        <w:bottom w:val="none" w:sz="0" w:space="0" w:color="auto"/>
        <w:right w:val="none" w:sz="0" w:space="0" w:color="auto"/>
      </w:divBdr>
    </w:div>
    <w:div w:id="191438938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37865179">
      <w:bodyDiv w:val="1"/>
      <w:marLeft w:val="0"/>
      <w:marRight w:val="0"/>
      <w:marTop w:val="0"/>
      <w:marBottom w:val="0"/>
      <w:divBdr>
        <w:top w:val="none" w:sz="0" w:space="0" w:color="auto"/>
        <w:left w:val="none" w:sz="0" w:space="0" w:color="auto"/>
        <w:bottom w:val="none" w:sz="0" w:space="0" w:color="auto"/>
        <w:right w:val="none" w:sz="0" w:space="0" w:color="auto"/>
      </w:divBdr>
    </w:div>
    <w:div w:id="195378238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4946495">
      <w:bodyDiv w:val="1"/>
      <w:marLeft w:val="0"/>
      <w:marRight w:val="0"/>
      <w:marTop w:val="0"/>
      <w:marBottom w:val="0"/>
      <w:divBdr>
        <w:top w:val="none" w:sz="0" w:space="0" w:color="auto"/>
        <w:left w:val="none" w:sz="0" w:space="0" w:color="auto"/>
        <w:bottom w:val="none" w:sz="0" w:space="0" w:color="auto"/>
        <w:right w:val="none" w:sz="0" w:space="0" w:color="auto"/>
      </w:divBdr>
    </w:div>
    <w:div w:id="2013557354">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42701336">
      <w:bodyDiv w:val="1"/>
      <w:marLeft w:val="0"/>
      <w:marRight w:val="0"/>
      <w:marTop w:val="0"/>
      <w:marBottom w:val="0"/>
      <w:divBdr>
        <w:top w:val="none" w:sz="0" w:space="0" w:color="auto"/>
        <w:left w:val="none" w:sz="0" w:space="0" w:color="auto"/>
        <w:bottom w:val="none" w:sz="0" w:space="0" w:color="auto"/>
        <w:right w:val="none" w:sz="0" w:space="0" w:color="auto"/>
      </w:divBdr>
    </w:div>
    <w:div w:id="2074624233">
      <w:bodyDiv w:val="1"/>
      <w:marLeft w:val="0"/>
      <w:marRight w:val="0"/>
      <w:marTop w:val="0"/>
      <w:marBottom w:val="0"/>
      <w:divBdr>
        <w:top w:val="none" w:sz="0" w:space="0" w:color="auto"/>
        <w:left w:val="none" w:sz="0" w:space="0" w:color="auto"/>
        <w:bottom w:val="none" w:sz="0" w:space="0" w:color="auto"/>
        <w:right w:val="none" w:sz="0" w:space="0" w:color="auto"/>
      </w:divBdr>
    </w:div>
    <w:div w:id="2077510025">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nvraion.ru." TargetMode="External"/><Relationship Id="rId4" Type="http://schemas.openxmlformats.org/officeDocument/2006/relationships/settings" Target="settings.xml"/><Relationship Id="rId9" Type="http://schemas.openxmlformats.org/officeDocument/2006/relationships/hyperlink" Target="http://www.nvraion.ru" TargetMode="Externa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6E5AE5-2842-496D-8D61-F1672C2F6E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Pages>
  <Words>3289</Words>
  <Characters>18752</Characters>
  <Application>Microsoft Office Word</Application>
  <DocSecurity>0</DocSecurity>
  <Lines>156</Lines>
  <Paragraphs>43</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21998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RamazanovaEN</cp:lastModifiedBy>
  <cp:revision>2</cp:revision>
  <cp:lastPrinted>2017-12-14T06:27:00Z</cp:lastPrinted>
  <dcterms:created xsi:type="dcterms:W3CDTF">2017-12-19T10:37:00Z</dcterms:created>
  <dcterms:modified xsi:type="dcterms:W3CDTF">2017-12-19T10:37:00Z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ossProviderVariable">
    <vt:lpwstr>f98c4cf5-3b5d-4ffc-863c-3e4cf6667f72</vt:lpwstr>
  </property>
</Properties>
</file>